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35EB661" w14:textId="69692EB3" w:rsidR="00895210" w:rsidRDefault="009A0D91" w:rsidP="00D366A1">
      <w:pPr>
        <w:pStyle w:val="Naslov2"/>
        <w:numPr>
          <w:ilvl w:val="0"/>
          <w:numId w:val="0"/>
        </w:numPr>
        <w:tabs>
          <w:tab w:val="clear" w:pos="7088"/>
        </w:tabs>
        <w:spacing w:before="0" w:after="0"/>
      </w:pPr>
      <w:r>
        <w:t xml:space="preserve"> </w:t>
      </w:r>
    </w:p>
    <w:p w14:paraId="53876308" w14:textId="77777777" w:rsidR="00895210" w:rsidRDefault="00895210" w:rsidP="00895210">
      <w:pPr>
        <w:tabs>
          <w:tab w:val="left" w:pos="567"/>
        </w:tabs>
        <w:jc w:val="both"/>
      </w:pPr>
    </w:p>
    <w:p w14:paraId="0BEF01CD" w14:textId="77777777" w:rsidR="00895210" w:rsidRDefault="00895210" w:rsidP="00895210">
      <w:pPr>
        <w:tabs>
          <w:tab w:val="left" w:pos="567"/>
        </w:tabs>
        <w:jc w:val="both"/>
      </w:pPr>
    </w:p>
    <w:p w14:paraId="6B24CB6B" w14:textId="77777777" w:rsidR="00895210" w:rsidRDefault="00895210" w:rsidP="00895210">
      <w:pPr>
        <w:tabs>
          <w:tab w:val="left" w:pos="567"/>
        </w:tabs>
        <w:jc w:val="both"/>
      </w:pPr>
    </w:p>
    <w:p w14:paraId="7D9CBFAE" w14:textId="77777777" w:rsidR="00895210" w:rsidRPr="00A43E96" w:rsidRDefault="00895210" w:rsidP="00895210">
      <w:pPr>
        <w:tabs>
          <w:tab w:val="left" w:pos="567"/>
        </w:tabs>
        <w:jc w:val="both"/>
        <w:rPr>
          <w:rFonts w:ascii="Calibri" w:hAnsi="Calibri" w:cs="Calibri"/>
        </w:rPr>
      </w:pPr>
    </w:p>
    <w:p w14:paraId="01726123" w14:textId="23CD3236" w:rsidR="00895210" w:rsidRPr="0043485D" w:rsidRDefault="00895210" w:rsidP="00895210">
      <w:pPr>
        <w:tabs>
          <w:tab w:val="left" w:pos="567"/>
        </w:tabs>
        <w:jc w:val="both"/>
      </w:pPr>
      <w:r w:rsidRPr="0043485D">
        <w:t xml:space="preserve">Številka razpisne dokumentacije: </w:t>
      </w:r>
      <w:r w:rsidR="003D48D7" w:rsidRPr="0043485D">
        <w:t>36/</w:t>
      </w:r>
      <w:r w:rsidR="00C033A1">
        <w:t>0</w:t>
      </w:r>
      <w:r w:rsidR="00171673">
        <w:t>02</w:t>
      </w:r>
      <w:r w:rsidR="00C033A1">
        <w:t>-</w:t>
      </w:r>
      <w:r w:rsidR="003D48D7" w:rsidRPr="0043485D">
        <w:t>2</w:t>
      </w:r>
      <w:r w:rsidR="00171673">
        <w:t>4</w:t>
      </w:r>
    </w:p>
    <w:p w14:paraId="1C0536FC" w14:textId="77777777" w:rsidR="00895210" w:rsidRPr="0043485D" w:rsidRDefault="00895210" w:rsidP="00895210">
      <w:pPr>
        <w:tabs>
          <w:tab w:val="left" w:pos="567"/>
        </w:tabs>
        <w:jc w:val="both"/>
      </w:pPr>
    </w:p>
    <w:p w14:paraId="0F1B2F07" w14:textId="732D13F7" w:rsidR="00895210" w:rsidRPr="00EA67BB" w:rsidRDefault="00895210" w:rsidP="00EA67BB">
      <w:pPr>
        <w:tabs>
          <w:tab w:val="left" w:pos="720"/>
          <w:tab w:val="left" w:pos="1440"/>
          <w:tab w:val="left" w:pos="2160"/>
          <w:tab w:val="center" w:pos="4677"/>
        </w:tabs>
        <w:jc w:val="both"/>
      </w:pPr>
      <w:r w:rsidRPr="0043485D">
        <w:t>Številka javnega naročila:</w:t>
      </w:r>
      <w:r w:rsidR="00AC31DD" w:rsidRPr="0043485D">
        <w:t xml:space="preserve"> </w:t>
      </w:r>
      <w:r w:rsidR="00672AAE">
        <w:rPr>
          <w:b/>
          <w:bCs/>
        </w:rPr>
        <w:t>2</w:t>
      </w:r>
      <w:r w:rsidR="00265072">
        <w:rPr>
          <w:b/>
        </w:rPr>
        <w:t>-JN-B/202</w:t>
      </w:r>
      <w:r w:rsidR="00717FA6">
        <w:rPr>
          <w:b/>
        </w:rPr>
        <w:t>4</w:t>
      </w:r>
    </w:p>
    <w:p w14:paraId="20E7D77B" w14:textId="77777777" w:rsidR="00895210" w:rsidRPr="0043485D" w:rsidRDefault="00895210" w:rsidP="00895210">
      <w:pPr>
        <w:jc w:val="both"/>
      </w:pPr>
    </w:p>
    <w:p w14:paraId="794240CA" w14:textId="77777777" w:rsidR="00895210" w:rsidRPr="0043485D" w:rsidRDefault="00895210" w:rsidP="00895210">
      <w:pPr>
        <w:jc w:val="both"/>
      </w:pPr>
    </w:p>
    <w:p w14:paraId="7DBC894A" w14:textId="77777777" w:rsidR="00895210" w:rsidRPr="0043485D" w:rsidRDefault="00895210" w:rsidP="00895210">
      <w:pPr>
        <w:pStyle w:val="Naslov7"/>
      </w:pPr>
    </w:p>
    <w:p w14:paraId="44EBE6E0" w14:textId="77777777" w:rsidR="00895210" w:rsidRPr="0043485D" w:rsidRDefault="00895210" w:rsidP="00895210">
      <w:pPr>
        <w:pStyle w:val="Naslov7"/>
      </w:pPr>
    </w:p>
    <w:p w14:paraId="2904F71E" w14:textId="77777777" w:rsidR="00895210" w:rsidRPr="0043485D" w:rsidRDefault="00895210" w:rsidP="00895210">
      <w:pPr>
        <w:pStyle w:val="Naslov7"/>
      </w:pPr>
    </w:p>
    <w:p w14:paraId="3E890846" w14:textId="77777777" w:rsidR="00895210" w:rsidRPr="0043485D" w:rsidRDefault="00895210" w:rsidP="00895210">
      <w:pPr>
        <w:pStyle w:val="Naslov7"/>
      </w:pPr>
      <w:r w:rsidRPr="0043485D">
        <w:t>RAZPISNA DOKUMENTACIJA</w:t>
      </w:r>
    </w:p>
    <w:p w14:paraId="2A0F3F1F" w14:textId="77777777" w:rsidR="00895210" w:rsidRPr="0043485D" w:rsidRDefault="00895210" w:rsidP="00895210">
      <w:pPr>
        <w:jc w:val="center"/>
        <w:rPr>
          <w:b/>
        </w:rPr>
      </w:pPr>
    </w:p>
    <w:p w14:paraId="25F54C00" w14:textId="77777777" w:rsidR="00895210" w:rsidRPr="0043485D" w:rsidRDefault="00895210" w:rsidP="00895210">
      <w:pPr>
        <w:jc w:val="center"/>
      </w:pPr>
      <w:r w:rsidRPr="0043485D">
        <w:t>ZA ODDAJO JAVNEGA NAROČILA ZA</w:t>
      </w:r>
      <w:r w:rsidR="00233986" w:rsidRPr="0043485D">
        <w:t xml:space="preserve"> </w:t>
      </w:r>
      <w:r w:rsidR="0085789A">
        <w:t>DOBAVO BLAGA</w:t>
      </w:r>
      <w:r w:rsidRPr="0043485D">
        <w:t xml:space="preserve">: </w:t>
      </w:r>
    </w:p>
    <w:p w14:paraId="4E715745" w14:textId="77777777" w:rsidR="00895210" w:rsidRPr="0043485D" w:rsidRDefault="00895210" w:rsidP="00895210">
      <w:pPr>
        <w:jc w:val="center"/>
      </w:pPr>
    </w:p>
    <w:p w14:paraId="204EE002" w14:textId="0E2F0330" w:rsidR="005D5FB3" w:rsidRDefault="005D5FB3" w:rsidP="005D5FB3">
      <w:pPr>
        <w:jc w:val="center"/>
        <w:rPr>
          <w:rFonts w:ascii="Tahoma" w:hAnsi="Tahoma" w:cs="Tahoma"/>
          <w:b/>
          <w:color w:val="000000"/>
          <w:sz w:val="22"/>
          <w:szCs w:val="22"/>
        </w:rPr>
      </w:pPr>
      <w:r>
        <w:rPr>
          <w:rFonts w:ascii="Tahoma" w:hAnsi="Tahoma" w:cs="Tahoma"/>
          <w:b/>
          <w:color w:val="000000"/>
          <w:sz w:val="22"/>
          <w:szCs w:val="22"/>
        </w:rPr>
        <w:t xml:space="preserve">POSEBNO KOMPAKTNO KOMUNALNO VOZILO </w:t>
      </w:r>
    </w:p>
    <w:p w14:paraId="0CF47A35" w14:textId="77777777" w:rsidR="005D5FB3" w:rsidRDefault="005D5FB3" w:rsidP="005D5FB3">
      <w:pPr>
        <w:jc w:val="center"/>
        <w:rPr>
          <w:rFonts w:ascii="Tahoma" w:hAnsi="Tahoma" w:cs="Tahoma"/>
          <w:b/>
          <w:color w:val="000000"/>
          <w:sz w:val="22"/>
          <w:szCs w:val="22"/>
        </w:rPr>
      </w:pPr>
      <w:r>
        <w:rPr>
          <w:rFonts w:ascii="Tahoma" w:hAnsi="Tahoma" w:cs="Tahoma"/>
          <w:b/>
          <w:color w:val="000000"/>
          <w:sz w:val="22"/>
          <w:szCs w:val="22"/>
        </w:rPr>
        <w:t>za čiščenje manjših / težko dostopnih kanalizacijskih objektov (greznice, MKČN in urbana naselja) z nizkimi emisijami (2 - osno, pogon 4 x 4)</w:t>
      </w:r>
    </w:p>
    <w:p w14:paraId="0F1A0A4C" w14:textId="77777777" w:rsidR="00B15300" w:rsidRDefault="00B15300" w:rsidP="004B67A0">
      <w:pPr>
        <w:jc w:val="center"/>
      </w:pPr>
    </w:p>
    <w:p w14:paraId="7509AE25" w14:textId="77777777" w:rsidR="00895210" w:rsidRPr="0043485D" w:rsidRDefault="00895210" w:rsidP="004B67A0">
      <w:pPr>
        <w:jc w:val="center"/>
      </w:pPr>
      <w:r w:rsidRPr="0043485D">
        <w:t xml:space="preserve">(po </w:t>
      </w:r>
      <w:r w:rsidR="00E022A9">
        <w:t xml:space="preserve">odprtem </w:t>
      </w:r>
      <w:r w:rsidRPr="0043485D">
        <w:t xml:space="preserve">postopku) </w:t>
      </w:r>
    </w:p>
    <w:p w14:paraId="0F6AA58D" w14:textId="77777777" w:rsidR="00895210" w:rsidRPr="0043485D" w:rsidRDefault="00895210" w:rsidP="00895210">
      <w:pPr>
        <w:jc w:val="both"/>
      </w:pPr>
    </w:p>
    <w:p w14:paraId="095DB91D" w14:textId="77777777" w:rsidR="00895210" w:rsidRPr="0043485D" w:rsidRDefault="00895210" w:rsidP="00895210">
      <w:pPr>
        <w:jc w:val="both"/>
      </w:pPr>
    </w:p>
    <w:p w14:paraId="6B934B6C" w14:textId="77777777" w:rsidR="00895210" w:rsidRPr="0043485D" w:rsidRDefault="00895210" w:rsidP="00895210">
      <w:pPr>
        <w:jc w:val="both"/>
      </w:pPr>
    </w:p>
    <w:p w14:paraId="12C400C3" w14:textId="77777777" w:rsidR="00AA1B53" w:rsidRDefault="00AA1B53" w:rsidP="0091139E">
      <w:pPr>
        <w:rPr>
          <w:lang w:val="de-DE"/>
        </w:rPr>
      </w:pPr>
    </w:p>
    <w:p w14:paraId="476A8FD1" w14:textId="77777777" w:rsidR="00171673" w:rsidRDefault="00171673" w:rsidP="0091139E">
      <w:pPr>
        <w:rPr>
          <w:lang w:val="de-DE"/>
        </w:rPr>
      </w:pPr>
    </w:p>
    <w:p w14:paraId="78ACAD2C" w14:textId="77777777" w:rsidR="00171673" w:rsidRDefault="00171673" w:rsidP="0091139E">
      <w:pPr>
        <w:rPr>
          <w:lang w:val="de-DE"/>
        </w:rPr>
      </w:pPr>
    </w:p>
    <w:p w14:paraId="27AA74A3" w14:textId="77777777" w:rsidR="00171673" w:rsidRDefault="00171673" w:rsidP="0091139E">
      <w:pPr>
        <w:rPr>
          <w:lang w:val="de-DE"/>
        </w:rPr>
      </w:pPr>
    </w:p>
    <w:p w14:paraId="0729FA72" w14:textId="77777777" w:rsidR="00171673" w:rsidRDefault="00171673" w:rsidP="0091139E">
      <w:pPr>
        <w:rPr>
          <w:lang w:val="de-DE"/>
        </w:rPr>
      </w:pPr>
    </w:p>
    <w:p w14:paraId="0354D8B9" w14:textId="77777777" w:rsidR="00171673" w:rsidRDefault="00171673" w:rsidP="0091139E">
      <w:pPr>
        <w:rPr>
          <w:lang w:val="de-DE"/>
        </w:rPr>
      </w:pPr>
    </w:p>
    <w:p w14:paraId="045E0592" w14:textId="77777777" w:rsidR="00E91CA5" w:rsidRPr="00FD0B78" w:rsidRDefault="00E91CA5" w:rsidP="0091139E">
      <w:pPr>
        <w:rPr>
          <w:lang w:val="de-DE"/>
        </w:rPr>
      </w:pPr>
    </w:p>
    <w:p w14:paraId="26086584" w14:textId="77777777" w:rsidR="00895210" w:rsidRPr="0043485D" w:rsidRDefault="00895210" w:rsidP="00895210">
      <w:pPr>
        <w:tabs>
          <w:tab w:val="center" w:pos="6663"/>
        </w:tabs>
        <w:jc w:val="right"/>
      </w:pPr>
      <w:r w:rsidRPr="0043485D">
        <w:tab/>
        <w:t>Predstojnik naročnika:</w:t>
      </w:r>
    </w:p>
    <w:p w14:paraId="2B2B4AA0" w14:textId="0CEBA1C1" w:rsidR="00895210" w:rsidRPr="0043485D" w:rsidRDefault="00895210" w:rsidP="006151F5">
      <w:pPr>
        <w:tabs>
          <w:tab w:val="center" w:pos="6663"/>
        </w:tabs>
      </w:pPr>
      <w:r w:rsidRPr="0043485D">
        <w:tab/>
      </w:r>
      <w:r w:rsidR="00581925" w:rsidRPr="0043485D">
        <w:t xml:space="preserve"> </w:t>
      </w:r>
      <w:r w:rsidR="006151F5">
        <w:t xml:space="preserve">                         D</w:t>
      </w:r>
      <w:r w:rsidRPr="0043485D">
        <w:t>irekto</w:t>
      </w:r>
      <w:r w:rsidR="00296DC8" w:rsidRPr="0043485D">
        <w:t>r</w:t>
      </w:r>
    </w:p>
    <w:p w14:paraId="36DAB584" w14:textId="0F4B70DC" w:rsidR="00895210" w:rsidRPr="0043485D" w:rsidRDefault="00895210" w:rsidP="006151F5">
      <w:pPr>
        <w:tabs>
          <w:tab w:val="center" w:pos="6663"/>
        </w:tabs>
      </w:pPr>
      <w:r w:rsidRPr="0043485D">
        <w:tab/>
      </w:r>
      <w:r w:rsidR="006151F5">
        <w:t xml:space="preserve">                                     </w:t>
      </w:r>
      <w:r w:rsidR="0085789A">
        <w:t>Davor Briševac</w:t>
      </w:r>
    </w:p>
    <w:p w14:paraId="7F72572D" w14:textId="77777777" w:rsidR="00895210" w:rsidRPr="0043485D" w:rsidRDefault="00895210" w:rsidP="00895210">
      <w:pPr>
        <w:ind w:left="3600"/>
        <w:jc w:val="both"/>
      </w:pPr>
    </w:p>
    <w:p w14:paraId="60874B76" w14:textId="77777777" w:rsidR="00895210" w:rsidRPr="0043485D" w:rsidRDefault="00895210" w:rsidP="00895210">
      <w:pPr>
        <w:tabs>
          <w:tab w:val="center" w:pos="6804"/>
        </w:tabs>
      </w:pPr>
      <w:r w:rsidRPr="0043485D">
        <w:tab/>
      </w:r>
    </w:p>
    <w:p w14:paraId="4166E048" w14:textId="77777777" w:rsidR="00895210" w:rsidRPr="0043485D" w:rsidRDefault="00895210" w:rsidP="00895210">
      <w:pPr>
        <w:ind w:left="3600"/>
        <w:jc w:val="both"/>
      </w:pPr>
    </w:p>
    <w:p w14:paraId="22B71202" w14:textId="77777777" w:rsidR="005014FB" w:rsidRPr="0043485D" w:rsidRDefault="005014FB" w:rsidP="00895210">
      <w:pPr>
        <w:ind w:left="3600"/>
        <w:jc w:val="both"/>
      </w:pPr>
    </w:p>
    <w:p w14:paraId="643AA71F" w14:textId="77777777" w:rsidR="005014FB" w:rsidRPr="0043485D" w:rsidRDefault="005014FB" w:rsidP="00895210">
      <w:pPr>
        <w:ind w:left="3600"/>
        <w:jc w:val="both"/>
      </w:pPr>
    </w:p>
    <w:p w14:paraId="392A4CA5" w14:textId="77777777" w:rsidR="00895210" w:rsidRPr="0043485D" w:rsidRDefault="00895210" w:rsidP="00895210">
      <w:pPr>
        <w:jc w:val="both"/>
      </w:pPr>
    </w:p>
    <w:p w14:paraId="26CB1D80" w14:textId="77777777" w:rsidR="0043485D" w:rsidRDefault="0043485D" w:rsidP="00895210">
      <w:pPr>
        <w:jc w:val="both"/>
      </w:pPr>
    </w:p>
    <w:p w14:paraId="59377CE2" w14:textId="46C801C7" w:rsidR="00895210" w:rsidRDefault="00895210" w:rsidP="00810A24">
      <w:pPr>
        <w:jc w:val="center"/>
      </w:pPr>
      <w:r w:rsidRPr="0043485D">
        <w:t>Koper,</w:t>
      </w:r>
      <w:r w:rsidR="00E91BB0">
        <w:t xml:space="preserve"> </w:t>
      </w:r>
      <w:r w:rsidR="004974C7">
        <w:t>marec</w:t>
      </w:r>
      <w:r w:rsidR="0078685E">
        <w:t xml:space="preserve"> 2024</w:t>
      </w:r>
      <w:r w:rsidRPr="0043485D">
        <w:t xml:space="preserve"> </w:t>
      </w:r>
    </w:p>
    <w:p w14:paraId="40BECB95" w14:textId="77777777" w:rsidR="00810A24" w:rsidRDefault="00810A24" w:rsidP="00810A24">
      <w:pPr>
        <w:jc w:val="center"/>
      </w:pPr>
    </w:p>
    <w:p w14:paraId="7294F907" w14:textId="77777777" w:rsidR="00C8085E" w:rsidRPr="0043485D" w:rsidRDefault="00C8085E"/>
    <w:p w14:paraId="582282F1" w14:textId="77777777" w:rsidR="00895210" w:rsidRPr="0043485D" w:rsidRDefault="00895210">
      <w:pPr>
        <w:sectPr w:rsidR="00895210" w:rsidRPr="0043485D" w:rsidSect="001B2EAD">
          <w:headerReference w:type="even" r:id="rId8"/>
          <w:headerReference w:type="default" r:id="rId9"/>
          <w:footerReference w:type="even" r:id="rId10"/>
          <w:footerReference w:type="default" r:id="rId11"/>
          <w:headerReference w:type="first" r:id="rId12"/>
          <w:footerReference w:type="first" r:id="rId13"/>
          <w:pgSz w:w="11906" w:h="16838"/>
          <w:pgMar w:top="1970" w:right="1276" w:bottom="1279" w:left="1418" w:header="708" w:footer="720" w:gutter="0"/>
          <w:cols w:space="708"/>
          <w:docGrid w:linePitch="360"/>
        </w:sectPr>
      </w:pPr>
    </w:p>
    <w:p w14:paraId="3F064C11" w14:textId="77777777" w:rsidR="00C8085E" w:rsidRPr="00D773A4" w:rsidRDefault="001E26E3">
      <w:pPr>
        <w:pageBreakBefore/>
        <w:jc w:val="both"/>
        <w:rPr>
          <w:sz w:val="22"/>
          <w:szCs w:val="22"/>
        </w:rPr>
      </w:pPr>
      <w:r w:rsidRPr="00D773A4">
        <w:rPr>
          <w:b/>
          <w:bCs/>
          <w:sz w:val="22"/>
          <w:szCs w:val="22"/>
        </w:rPr>
        <w:lastRenderedPageBreak/>
        <w:t>V S E B I N A</w:t>
      </w:r>
      <w:r w:rsidRPr="00D773A4">
        <w:rPr>
          <w:sz w:val="22"/>
          <w:szCs w:val="22"/>
        </w:rPr>
        <w:t xml:space="preserve"> :</w:t>
      </w:r>
    </w:p>
    <w:p w14:paraId="6FA0ECF5" w14:textId="77777777" w:rsidR="001E26E3" w:rsidRPr="00D773A4" w:rsidRDefault="005033C4" w:rsidP="00037022">
      <w:pPr>
        <w:numPr>
          <w:ilvl w:val="0"/>
          <w:numId w:val="8"/>
        </w:numPr>
        <w:rPr>
          <w:sz w:val="22"/>
          <w:szCs w:val="22"/>
        </w:rPr>
      </w:pPr>
      <w:r w:rsidRPr="00D773A4">
        <w:rPr>
          <w:sz w:val="22"/>
          <w:szCs w:val="22"/>
        </w:rPr>
        <w:t>POVABILO K ODDAJI PONUDBE</w:t>
      </w:r>
    </w:p>
    <w:p w14:paraId="0BAF6978" w14:textId="77777777" w:rsidR="008B749F" w:rsidRPr="00D773A4" w:rsidRDefault="008B749F" w:rsidP="00037022">
      <w:pPr>
        <w:numPr>
          <w:ilvl w:val="0"/>
          <w:numId w:val="8"/>
        </w:numPr>
        <w:jc w:val="both"/>
        <w:rPr>
          <w:sz w:val="22"/>
          <w:szCs w:val="22"/>
        </w:rPr>
      </w:pPr>
      <w:r w:rsidRPr="00D773A4">
        <w:rPr>
          <w:sz w:val="22"/>
          <w:szCs w:val="22"/>
        </w:rPr>
        <w:t>OPREDELITEV IN OBSEG</w:t>
      </w:r>
      <w:r w:rsidR="00032639" w:rsidRPr="00D773A4">
        <w:rPr>
          <w:sz w:val="22"/>
          <w:szCs w:val="22"/>
        </w:rPr>
        <w:t xml:space="preserve"> TER ROKI ZA IZVEDBO</w:t>
      </w:r>
      <w:r w:rsidRPr="00D773A4">
        <w:rPr>
          <w:sz w:val="22"/>
          <w:szCs w:val="22"/>
        </w:rPr>
        <w:t xml:space="preserve"> JAVNEGA NAROČILA </w:t>
      </w:r>
    </w:p>
    <w:p w14:paraId="636DDAD0" w14:textId="77777777" w:rsidR="008B749F" w:rsidRPr="00D773A4" w:rsidRDefault="008B749F" w:rsidP="00037022">
      <w:pPr>
        <w:numPr>
          <w:ilvl w:val="0"/>
          <w:numId w:val="8"/>
        </w:numPr>
        <w:jc w:val="both"/>
        <w:rPr>
          <w:sz w:val="22"/>
          <w:szCs w:val="22"/>
        </w:rPr>
      </w:pPr>
      <w:r w:rsidRPr="00D773A4">
        <w:rPr>
          <w:sz w:val="22"/>
          <w:szCs w:val="22"/>
        </w:rPr>
        <w:t xml:space="preserve">NAVODILA ZA IZDELAVO PONUDBE </w:t>
      </w:r>
    </w:p>
    <w:p w14:paraId="08703C93" w14:textId="77777777" w:rsidR="001E26E3" w:rsidRPr="00D773A4" w:rsidRDefault="005033C4" w:rsidP="008B749F">
      <w:pPr>
        <w:ind w:left="1276"/>
        <w:jc w:val="both"/>
        <w:rPr>
          <w:sz w:val="22"/>
          <w:szCs w:val="22"/>
        </w:rPr>
      </w:pPr>
      <w:r w:rsidRPr="00D773A4">
        <w:rPr>
          <w:sz w:val="22"/>
          <w:szCs w:val="22"/>
        </w:rPr>
        <w:t>3</w:t>
      </w:r>
      <w:r w:rsidR="008B749F" w:rsidRPr="00D773A4">
        <w:rPr>
          <w:sz w:val="22"/>
          <w:szCs w:val="22"/>
        </w:rPr>
        <w:t>.1 D</w:t>
      </w:r>
      <w:r w:rsidR="001E26E3" w:rsidRPr="00D773A4">
        <w:rPr>
          <w:sz w:val="22"/>
          <w:szCs w:val="22"/>
        </w:rPr>
        <w:t>okumenti, ki jih mora vsebovati ponudba</w:t>
      </w:r>
    </w:p>
    <w:p w14:paraId="54D0932A" w14:textId="77777777" w:rsidR="001E26E3" w:rsidRPr="00D773A4" w:rsidRDefault="005033C4">
      <w:pPr>
        <w:ind w:left="1843" w:hanging="567"/>
        <w:jc w:val="both"/>
        <w:rPr>
          <w:sz w:val="22"/>
          <w:szCs w:val="22"/>
        </w:rPr>
      </w:pPr>
      <w:r w:rsidRPr="00D773A4">
        <w:rPr>
          <w:sz w:val="22"/>
          <w:szCs w:val="22"/>
        </w:rPr>
        <w:t>3</w:t>
      </w:r>
      <w:r w:rsidR="001E26E3" w:rsidRPr="00D773A4">
        <w:rPr>
          <w:sz w:val="22"/>
          <w:szCs w:val="22"/>
        </w:rPr>
        <w:t>.2. Jezik</w:t>
      </w:r>
    </w:p>
    <w:p w14:paraId="60AAA233" w14:textId="77777777" w:rsidR="001E26E3" w:rsidRPr="00D773A4" w:rsidRDefault="005033C4">
      <w:pPr>
        <w:ind w:left="1843" w:hanging="567"/>
        <w:jc w:val="both"/>
        <w:rPr>
          <w:sz w:val="22"/>
          <w:szCs w:val="22"/>
        </w:rPr>
      </w:pPr>
      <w:r w:rsidRPr="00D773A4">
        <w:rPr>
          <w:sz w:val="22"/>
          <w:szCs w:val="22"/>
        </w:rPr>
        <w:t>3</w:t>
      </w:r>
      <w:r w:rsidR="001E26E3" w:rsidRPr="00D773A4">
        <w:rPr>
          <w:sz w:val="22"/>
          <w:szCs w:val="22"/>
        </w:rPr>
        <w:t xml:space="preserve">.3. Predložitev ponudbe </w:t>
      </w:r>
    </w:p>
    <w:p w14:paraId="0D1D669B" w14:textId="77777777" w:rsidR="001E26E3" w:rsidRPr="00D773A4" w:rsidRDefault="005033C4">
      <w:pPr>
        <w:ind w:left="1843" w:hanging="567"/>
        <w:jc w:val="both"/>
        <w:rPr>
          <w:sz w:val="22"/>
          <w:szCs w:val="22"/>
        </w:rPr>
      </w:pPr>
      <w:r w:rsidRPr="00D773A4">
        <w:rPr>
          <w:sz w:val="22"/>
          <w:szCs w:val="22"/>
        </w:rPr>
        <w:t>3</w:t>
      </w:r>
      <w:r w:rsidR="001E26E3" w:rsidRPr="00D773A4">
        <w:rPr>
          <w:sz w:val="22"/>
          <w:szCs w:val="22"/>
        </w:rPr>
        <w:t>.4  Cena</w:t>
      </w:r>
    </w:p>
    <w:p w14:paraId="3BF60740" w14:textId="77777777" w:rsidR="001E26E3" w:rsidRPr="00D773A4" w:rsidRDefault="005033C4">
      <w:pPr>
        <w:ind w:left="1701" w:hanging="397"/>
        <w:jc w:val="both"/>
        <w:rPr>
          <w:sz w:val="22"/>
          <w:szCs w:val="22"/>
        </w:rPr>
      </w:pPr>
      <w:r w:rsidRPr="00D773A4">
        <w:rPr>
          <w:sz w:val="22"/>
          <w:szCs w:val="22"/>
        </w:rPr>
        <w:t>3</w:t>
      </w:r>
      <w:r w:rsidR="00DB5F53" w:rsidRPr="00D773A4">
        <w:rPr>
          <w:sz w:val="22"/>
          <w:szCs w:val="22"/>
        </w:rPr>
        <w:t xml:space="preserve">.5 </w:t>
      </w:r>
      <w:r w:rsidR="001E26E3" w:rsidRPr="00D773A4">
        <w:rPr>
          <w:sz w:val="22"/>
          <w:szCs w:val="22"/>
        </w:rPr>
        <w:t xml:space="preserve">Zavarovanja </w:t>
      </w:r>
      <w:r w:rsidR="00AA1B53">
        <w:t>(bančna garancija ali kavcijsko zavarovanje zavarovalnice za resnost ponudbe in za dobro izvedbo pogodbenih obveznosti)</w:t>
      </w:r>
    </w:p>
    <w:p w14:paraId="6880EBE7" w14:textId="77777777" w:rsidR="001E26E3" w:rsidRPr="00D773A4" w:rsidRDefault="005033C4">
      <w:pPr>
        <w:ind w:left="1843" w:hanging="567"/>
        <w:jc w:val="both"/>
        <w:rPr>
          <w:sz w:val="22"/>
          <w:szCs w:val="22"/>
        </w:rPr>
      </w:pPr>
      <w:r w:rsidRPr="00D773A4">
        <w:rPr>
          <w:sz w:val="22"/>
          <w:szCs w:val="22"/>
        </w:rPr>
        <w:t>3</w:t>
      </w:r>
      <w:r w:rsidR="001E26E3" w:rsidRPr="00D773A4">
        <w:rPr>
          <w:sz w:val="22"/>
          <w:szCs w:val="22"/>
        </w:rPr>
        <w:t>.6 Varovanje podatkov</w:t>
      </w:r>
    </w:p>
    <w:p w14:paraId="34E6EBF6" w14:textId="77777777" w:rsidR="001E26E3" w:rsidRPr="00D773A4" w:rsidRDefault="005033C4">
      <w:pPr>
        <w:ind w:left="1843" w:hanging="567"/>
        <w:jc w:val="both"/>
        <w:rPr>
          <w:sz w:val="22"/>
          <w:szCs w:val="22"/>
        </w:rPr>
      </w:pPr>
      <w:r w:rsidRPr="00D773A4">
        <w:rPr>
          <w:sz w:val="22"/>
          <w:szCs w:val="22"/>
        </w:rPr>
        <w:t>3</w:t>
      </w:r>
      <w:r w:rsidR="001E26E3" w:rsidRPr="00D773A4">
        <w:rPr>
          <w:sz w:val="22"/>
          <w:szCs w:val="22"/>
        </w:rPr>
        <w:t>.7 Pojasnila in dopolnitve</w:t>
      </w:r>
    </w:p>
    <w:p w14:paraId="19F71D8D" w14:textId="77777777" w:rsidR="001E26E3" w:rsidRPr="00D773A4" w:rsidRDefault="005033C4">
      <w:pPr>
        <w:ind w:left="1843" w:hanging="567"/>
        <w:jc w:val="both"/>
        <w:rPr>
          <w:sz w:val="22"/>
          <w:szCs w:val="22"/>
        </w:rPr>
      </w:pPr>
      <w:r w:rsidRPr="00D773A4">
        <w:rPr>
          <w:sz w:val="22"/>
          <w:szCs w:val="22"/>
        </w:rPr>
        <w:t>4</w:t>
      </w:r>
      <w:r w:rsidR="001E26E3" w:rsidRPr="00D773A4">
        <w:rPr>
          <w:sz w:val="22"/>
          <w:szCs w:val="22"/>
        </w:rPr>
        <w:t xml:space="preserve">. </w:t>
      </w:r>
      <w:r w:rsidR="00032639" w:rsidRPr="00D773A4">
        <w:rPr>
          <w:sz w:val="22"/>
          <w:szCs w:val="22"/>
        </w:rPr>
        <w:t>MERILA ZA IZBIRO PONUDNIKA</w:t>
      </w:r>
    </w:p>
    <w:p w14:paraId="38357441" w14:textId="77777777" w:rsidR="001E26E3" w:rsidRPr="00D773A4" w:rsidRDefault="005033C4">
      <w:pPr>
        <w:ind w:left="1843" w:hanging="567"/>
        <w:jc w:val="both"/>
        <w:rPr>
          <w:sz w:val="22"/>
          <w:szCs w:val="22"/>
        </w:rPr>
      </w:pPr>
      <w:r w:rsidRPr="00D773A4">
        <w:rPr>
          <w:sz w:val="22"/>
          <w:szCs w:val="22"/>
        </w:rPr>
        <w:t>5</w:t>
      </w:r>
      <w:r w:rsidR="001E26E3" w:rsidRPr="00D773A4">
        <w:rPr>
          <w:sz w:val="22"/>
          <w:szCs w:val="22"/>
        </w:rPr>
        <w:t xml:space="preserve">. </w:t>
      </w:r>
      <w:r w:rsidR="00C3235B" w:rsidRPr="00D773A4">
        <w:rPr>
          <w:sz w:val="22"/>
          <w:szCs w:val="22"/>
        </w:rPr>
        <w:t>UGOTAVLJANJE SPOSOBNOSTI ZA SODELOVANJE V POSTOPKU</w:t>
      </w:r>
    </w:p>
    <w:p w14:paraId="75B9A6C5" w14:textId="77777777" w:rsidR="00C3235B" w:rsidRPr="00D773A4" w:rsidRDefault="00C3235B" w:rsidP="00C3235B">
      <w:pPr>
        <w:jc w:val="both"/>
        <w:rPr>
          <w:sz w:val="22"/>
          <w:szCs w:val="22"/>
        </w:rPr>
      </w:pPr>
      <w:r w:rsidRPr="00D773A4">
        <w:rPr>
          <w:sz w:val="22"/>
          <w:szCs w:val="22"/>
        </w:rPr>
        <w:t xml:space="preserve">                        </w:t>
      </w:r>
      <w:r w:rsidR="005033C4" w:rsidRPr="00D773A4">
        <w:rPr>
          <w:sz w:val="22"/>
          <w:szCs w:val="22"/>
        </w:rPr>
        <w:t>5</w:t>
      </w:r>
      <w:r w:rsidRPr="00D773A4">
        <w:rPr>
          <w:sz w:val="22"/>
          <w:szCs w:val="22"/>
        </w:rPr>
        <w:t>.1 Zakonski razlogi za izključitev</w:t>
      </w:r>
    </w:p>
    <w:p w14:paraId="6E3FC681" w14:textId="77777777" w:rsidR="00023D8C" w:rsidRPr="00D773A4" w:rsidRDefault="00023D8C" w:rsidP="00023D8C">
      <w:pPr>
        <w:jc w:val="both"/>
        <w:rPr>
          <w:sz w:val="22"/>
          <w:szCs w:val="22"/>
        </w:rPr>
      </w:pPr>
      <w:r w:rsidRPr="00D773A4">
        <w:rPr>
          <w:sz w:val="22"/>
          <w:szCs w:val="22"/>
        </w:rPr>
        <w:t xml:space="preserve">                        </w:t>
      </w:r>
      <w:r w:rsidR="005033C4" w:rsidRPr="00D773A4">
        <w:rPr>
          <w:sz w:val="22"/>
          <w:szCs w:val="22"/>
        </w:rPr>
        <w:t>5</w:t>
      </w:r>
      <w:r w:rsidRPr="00D773A4">
        <w:rPr>
          <w:sz w:val="22"/>
          <w:szCs w:val="22"/>
        </w:rPr>
        <w:t>.2. Pogoji za sodelovanje glede ustreznosti za opravljanje poklicne dejavnosti</w:t>
      </w:r>
    </w:p>
    <w:p w14:paraId="1FAF3548" w14:textId="77777777" w:rsidR="00023D8C" w:rsidRPr="00D773A4" w:rsidRDefault="00023D8C" w:rsidP="00B92317">
      <w:pPr>
        <w:pStyle w:val="SITUACIJA"/>
        <w:tabs>
          <w:tab w:val="left" w:pos="0"/>
        </w:tabs>
        <w:spacing w:line="240" w:lineRule="auto"/>
        <w:jc w:val="both"/>
        <w:rPr>
          <w:sz w:val="22"/>
          <w:szCs w:val="22"/>
        </w:rPr>
      </w:pPr>
      <w:r w:rsidRPr="00D773A4">
        <w:rPr>
          <w:sz w:val="22"/>
          <w:szCs w:val="22"/>
          <w:lang w:val="sl-SI"/>
        </w:rPr>
        <w:t xml:space="preserve">                       </w:t>
      </w:r>
      <w:r w:rsidRPr="004974C7">
        <w:rPr>
          <w:sz w:val="22"/>
          <w:szCs w:val="22"/>
          <w:lang w:val="sl-SI"/>
        </w:rPr>
        <w:t xml:space="preserve"> </w:t>
      </w:r>
      <w:r w:rsidR="005033C4" w:rsidRPr="00D773A4">
        <w:rPr>
          <w:sz w:val="22"/>
          <w:szCs w:val="22"/>
        </w:rPr>
        <w:t>5</w:t>
      </w:r>
      <w:r w:rsidRPr="00D773A4">
        <w:rPr>
          <w:sz w:val="22"/>
          <w:szCs w:val="22"/>
        </w:rPr>
        <w:t>.</w:t>
      </w:r>
      <w:r w:rsidR="00B92317">
        <w:rPr>
          <w:sz w:val="22"/>
          <w:szCs w:val="22"/>
        </w:rPr>
        <w:t>3</w:t>
      </w:r>
      <w:r w:rsidRPr="00D773A4">
        <w:rPr>
          <w:sz w:val="22"/>
          <w:szCs w:val="22"/>
        </w:rPr>
        <w:t xml:space="preserve"> Pogoji za sodelovanje glede tehnične in strokovne sposobnosti</w:t>
      </w:r>
    </w:p>
    <w:p w14:paraId="1F9BCCB9" w14:textId="77777777" w:rsidR="00913A4E" w:rsidRPr="00D773A4" w:rsidRDefault="00913A4E" w:rsidP="00913A4E">
      <w:pPr>
        <w:jc w:val="both"/>
        <w:rPr>
          <w:sz w:val="22"/>
          <w:szCs w:val="22"/>
        </w:rPr>
      </w:pPr>
      <w:r w:rsidRPr="00D773A4">
        <w:rPr>
          <w:sz w:val="22"/>
          <w:szCs w:val="22"/>
        </w:rPr>
        <w:t xml:space="preserve">                        </w:t>
      </w:r>
      <w:r w:rsidR="005033C4" w:rsidRPr="00D773A4">
        <w:rPr>
          <w:sz w:val="22"/>
          <w:szCs w:val="22"/>
        </w:rPr>
        <w:t>5</w:t>
      </w:r>
      <w:r w:rsidRPr="00D773A4">
        <w:rPr>
          <w:sz w:val="22"/>
          <w:szCs w:val="22"/>
        </w:rPr>
        <w:t>.</w:t>
      </w:r>
      <w:r w:rsidR="00B92317">
        <w:rPr>
          <w:sz w:val="22"/>
          <w:szCs w:val="22"/>
        </w:rPr>
        <w:t>4</w:t>
      </w:r>
      <w:r w:rsidRPr="00D773A4">
        <w:rPr>
          <w:sz w:val="22"/>
          <w:szCs w:val="22"/>
        </w:rPr>
        <w:t xml:space="preserve"> Kadrovski pogoji oziroma sposobnost</w:t>
      </w:r>
    </w:p>
    <w:p w14:paraId="37098636" w14:textId="77777777" w:rsidR="009C3C18" w:rsidRPr="00D773A4" w:rsidRDefault="009C3C18" w:rsidP="009C3C18">
      <w:pPr>
        <w:jc w:val="both"/>
        <w:rPr>
          <w:sz w:val="22"/>
          <w:szCs w:val="22"/>
        </w:rPr>
      </w:pPr>
      <w:r w:rsidRPr="00D773A4">
        <w:rPr>
          <w:sz w:val="22"/>
          <w:szCs w:val="22"/>
        </w:rPr>
        <w:t xml:space="preserve">                        </w:t>
      </w:r>
      <w:r w:rsidR="005033C4" w:rsidRPr="00D773A4">
        <w:rPr>
          <w:sz w:val="22"/>
          <w:szCs w:val="22"/>
        </w:rPr>
        <w:t>5</w:t>
      </w:r>
      <w:r w:rsidRPr="00D773A4">
        <w:rPr>
          <w:sz w:val="22"/>
          <w:szCs w:val="22"/>
        </w:rPr>
        <w:t>.</w:t>
      </w:r>
      <w:r w:rsidR="00B92317">
        <w:rPr>
          <w:sz w:val="22"/>
          <w:szCs w:val="22"/>
        </w:rPr>
        <w:t>5</w:t>
      </w:r>
      <w:r w:rsidRPr="00D773A4">
        <w:rPr>
          <w:sz w:val="22"/>
          <w:szCs w:val="22"/>
        </w:rPr>
        <w:t xml:space="preserve"> Drugi pogoji</w:t>
      </w:r>
    </w:p>
    <w:p w14:paraId="036E9785" w14:textId="77777777" w:rsidR="001E26E3" w:rsidRPr="00D773A4" w:rsidRDefault="005033C4">
      <w:pPr>
        <w:ind w:left="1843" w:hanging="567"/>
        <w:jc w:val="both"/>
        <w:rPr>
          <w:sz w:val="22"/>
          <w:szCs w:val="22"/>
        </w:rPr>
      </w:pPr>
      <w:r w:rsidRPr="00D773A4">
        <w:rPr>
          <w:sz w:val="22"/>
          <w:szCs w:val="22"/>
        </w:rPr>
        <w:t>6. NAČIN IN ROKI ZA ODDAJO PONUDBE</w:t>
      </w:r>
    </w:p>
    <w:p w14:paraId="44B76AE2" w14:textId="77777777" w:rsidR="001E26E3" w:rsidRPr="00D773A4" w:rsidRDefault="005033C4">
      <w:pPr>
        <w:ind w:left="1843" w:hanging="567"/>
        <w:jc w:val="both"/>
        <w:rPr>
          <w:sz w:val="22"/>
          <w:szCs w:val="22"/>
        </w:rPr>
      </w:pPr>
      <w:r w:rsidRPr="00D773A4">
        <w:rPr>
          <w:sz w:val="22"/>
          <w:szCs w:val="22"/>
        </w:rPr>
        <w:t>7. ODPIRANJE PONUDB IN POSTOPEK SPREJEMA ODLOČITVE NAROČNIKA</w:t>
      </w:r>
    </w:p>
    <w:p w14:paraId="4B8C4854" w14:textId="77777777" w:rsidR="00905C10" w:rsidRPr="00D773A4" w:rsidRDefault="00905C10" w:rsidP="00905C10">
      <w:pPr>
        <w:tabs>
          <w:tab w:val="left" w:pos="567"/>
        </w:tabs>
        <w:jc w:val="both"/>
        <w:rPr>
          <w:sz w:val="22"/>
          <w:szCs w:val="22"/>
        </w:rPr>
      </w:pPr>
      <w:r w:rsidRPr="00D773A4">
        <w:rPr>
          <w:sz w:val="22"/>
          <w:szCs w:val="22"/>
        </w:rPr>
        <w:t xml:space="preserve">                       7.1  Odpiranje ponudb in rok za odločitev</w:t>
      </w:r>
    </w:p>
    <w:p w14:paraId="5FBF8B64" w14:textId="77777777" w:rsidR="00905C10" w:rsidRPr="00D773A4" w:rsidRDefault="00905C10" w:rsidP="00905C10">
      <w:pPr>
        <w:tabs>
          <w:tab w:val="left" w:pos="567"/>
        </w:tabs>
        <w:jc w:val="both"/>
        <w:rPr>
          <w:sz w:val="22"/>
          <w:szCs w:val="22"/>
        </w:rPr>
      </w:pPr>
      <w:r w:rsidRPr="00D773A4">
        <w:rPr>
          <w:sz w:val="22"/>
          <w:szCs w:val="22"/>
        </w:rPr>
        <w:t xml:space="preserve">                       7.2 Dopolnjevanje ponudbene dokumentacije</w:t>
      </w:r>
    </w:p>
    <w:p w14:paraId="5253631A" w14:textId="77777777" w:rsidR="00905C10" w:rsidRPr="00D773A4" w:rsidRDefault="00905C10" w:rsidP="00905C10">
      <w:pPr>
        <w:tabs>
          <w:tab w:val="left" w:pos="567"/>
        </w:tabs>
        <w:jc w:val="both"/>
        <w:rPr>
          <w:sz w:val="22"/>
          <w:szCs w:val="22"/>
        </w:rPr>
      </w:pPr>
      <w:r w:rsidRPr="00D773A4">
        <w:rPr>
          <w:sz w:val="22"/>
          <w:szCs w:val="22"/>
        </w:rPr>
        <w:t xml:space="preserve">                       7.3 Odločitev naročnika</w:t>
      </w:r>
    </w:p>
    <w:p w14:paraId="640DCC3D" w14:textId="77777777" w:rsidR="00D20BE3" w:rsidRPr="00D773A4" w:rsidRDefault="00D20BE3" w:rsidP="00905C10">
      <w:pPr>
        <w:tabs>
          <w:tab w:val="left" w:pos="567"/>
        </w:tabs>
        <w:jc w:val="both"/>
        <w:rPr>
          <w:sz w:val="22"/>
          <w:szCs w:val="22"/>
        </w:rPr>
      </w:pPr>
      <w:r w:rsidRPr="00D773A4">
        <w:rPr>
          <w:sz w:val="22"/>
          <w:szCs w:val="22"/>
        </w:rPr>
        <w:t xml:space="preserve">                       7.4  Ustavitev postopka, zavrnitev vseh ponudb in odstop od izvedbe javnega  </w:t>
      </w:r>
    </w:p>
    <w:p w14:paraId="00611A4E" w14:textId="77777777" w:rsidR="00905C10" w:rsidRPr="00D773A4" w:rsidRDefault="00D20BE3" w:rsidP="00905C10">
      <w:pPr>
        <w:tabs>
          <w:tab w:val="left" w:pos="567"/>
        </w:tabs>
        <w:jc w:val="both"/>
        <w:rPr>
          <w:sz w:val="22"/>
          <w:szCs w:val="22"/>
        </w:rPr>
      </w:pPr>
      <w:r w:rsidRPr="00D773A4">
        <w:rPr>
          <w:sz w:val="22"/>
          <w:szCs w:val="22"/>
        </w:rPr>
        <w:t xml:space="preserve">                              naročila   </w:t>
      </w:r>
    </w:p>
    <w:p w14:paraId="283AC328" w14:textId="77777777" w:rsidR="001E26E3" w:rsidRPr="00D773A4" w:rsidRDefault="005033C4">
      <w:pPr>
        <w:ind w:left="1843" w:hanging="567"/>
        <w:jc w:val="both"/>
        <w:rPr>
          <w:sz w:val="22"/>
          <w:szCs w:val="22"/>
        </w:rPr>
      </w:pPr>
      <w:r w:rsidRPr="00D773A4">
        <w:rPr>
          <w:sz w:val="22"/>
          <w:szCs w:val="22"/>
        </w:rPr>
        <w:t xml:space="preserve">8. POGODBA </w:t>
      </w:r>
    </w:p>
    <w:p w14:paraId="715D9E6F" w14:textId="77777777" w:rsidR="001E26E3" w:rsidRPr="00D773A4" w:rsidRDefault="005033C4">
      <w:pPr>
        <w:ind w:left="1843" w:hanging="567"/>
        <w:jc w:val="both"/>
        <w:rPr>
          <w:sz w:val="22"/>
          <w:szCs w:val="22"/>
        </w:rPr>
      </w:pPr>
      <w:r w:rsidRPr="00D773A4">
        <w:rPr>
          <w:sz w:val="22"/>
          <w:szCs w:val="22"/>
        </w:rPr>
        <w:t>9. PRAVNO VARSTVO</w:t>
      </w:r>
    </w:p>
    <w:p w14:paraId="2F940CCC" w14:textId="77777777" w:rsidR="001E26E3" w:rsidRPr="00D773A4" w:rsidRDefault="001E26E3" w:rsidP="00967F7E">
      <w:pPr>
        <w:pStyle w:val="Naslov2"/>
        <w:numPr>
          <w:ilvl w:val="0"/>
          <w:numId w:val="0"/>
        </w:numPr>
        <w:ind w:left="567"/>
        <w:rPr>
          <w:sz w:val="22"/>
          <w:szCs w:val="22"/>
        </w:rPr>
      </w:pPr>
      <w:r w:rsidRPr="00D773A4">
        <w:rPr>
          <w:sz w:val="22"/>
          <w:szCs w:val="22"/>
        </w:rPr>
        <w:t>OBRAZCI</w:t>
      </w:r>
      <w:r w:rsidR="00967F7E" w:rsidRPr="00D773A4">
        <w:rPr>
          <w:sz w:val="22"/>
          <w:szCs w:val="22"/>
        </w:rPr>
        <w:t>:</w:t>
      </w:r>
    </w:p>
    <w:p w14:paraId="5DBBCD57" w14:textId="1C0D666A" w:rsidR="001E26E3" w:rsidRPr="00D773A4" w:rsidRDefault="001E26E3" w:rsidP="00823907">
      <w:pPr>
        <w:ind w:left="1287"/>
        <w:rPr>
          <w:sz w:val="22"/>
          <w:szCs w:val="22"/>
        </w:rPr>
      </w:pPr>
      <w:r w:rsidRPr="00D773A4">
        <w:rPr>
          <w:sz w:val="22"/>
          <w:szCs w:val="22"/>
        </w:rPr>
        <w:t xml:space="preserve">1. </w:t>
      </w:r>
      <w:r w:rsidR="00A51E07" w:rsidRPr="00D773A4">
        <w:rPr>
          <w:sz w:val="22"/>
          <w:szCs w:val="22"/>
        </w:rPr>
        <w:t>OBRAZEC CEN</w:t>
      </w:r>
      <w:r w:rsidR="00296CCB">
        <w:rPr>
          <w:sz w:val="22"/>
          <w:szCs w:val="22"/>
        </w:rPr>
        <w:t>E</w:t>
      </w:r>
      <w:r w:rsidR="00A51E07" w:rsidRPr="00D773A4">
        <w:rPr>
          <w:sz w:val="22"/>
          <w:szCs w:val="22"/>
        </w:rPr>
        <w:t xml:space="preserve"> </w:t>
      </w:r>
    </w:p>
    <w:p w14:paraId="08C17DA4" w14:textId="77777777" w:rsidR="00CD690D" w:rsidRPr="00D773A4" w:rsidRDefault="00737C38" w:rsidP="00823907">
      <w:pPr>
        <w:ind w:left="1287"/>
        <w:rPr>
          <w:sz w:val="22"/>
          <w:szCs w:val="22"/>
        </w:rPr>
      </w:pPr>
      <w:r w:rsidRPr="00D773A4">
        <w:rPr>
          <w:sz w:val="22"/>
          <w:szCs w:val="22"/>
        </w:rPr>
        <w:t>2</w:t>
      </w:r>
      <w:r w:rsidR="001E26E3" w:rsidRPr="00D773A4">
        <w:rPr>
          <w:sz w:val="22"/>
          <w:szCs w:val="22"/>
        </w:rPr>
        <w:t xml:space="preserve">. </w:t>
      </w:r>
      <w:r w:rsidR="00CD690D" w:rsidRPr="00D773A4">
        <w:rPr>
          <w:sz w:val="22"/>
          <w:szCs w:val="22"/>
        </w:rPr>
        <w:t xml:space="preserve">ESPD OBRAZEC </w:t>
      </w:r>
    </w:p>
    <w:p w14:paraId="01FDB9CC" w14:textId="77777777" w:rsidR="00A9620C" w:rsidRPr="00D773A4" w:rsidRDefault="00CD690D" w:rsidP="00823907">
      <w:pPr>
        <w:ind w:left="1287"/>
        <w:rPr>
          <w:sz w:val="22"/>
          <w:szCs w:val="22"/>
        </w:rPr>
      </w:pPr>
      <w:r w:rsidRPr="00D773A4">
        <w:rPr>
          <w:sz w:val="22"/>
          <w:szCs w:val="22"/>
        </w:rPr>
        <w:t xml:space="preserve">3. </w:t>
      </w:r>
      <w:r w:rsidR="00A51E07" w:rsidRPr="00D773A4">
        <w:rPr>
          <w:sz w:val="22"/>
          <w:szCs w:val="22"/>
        </w:rPr>
        <w:t>OBRAZEC PONU</w:t>
      </w:r>
      <w:r w:rsidR="00E83E2A" w:rsidRPr="00D773A4">
        <w:rPr>
          <w:sz w:val="22"/>
          <w:szCs w:val="22"/>
        </w:rPr>
        <w:t>DNIKA</w:t>
      </w:r>
    </w:p>
    <w:p w14:paraId="7DCD89F1" w14:textId="77777777" w:rsidR="0040016F" w:rsidRPr="00D773A4" w:rsidRDefault="00CD690D" w:rsidP="0040016F">
      <w:pPr>
        <w:ind w:left="1287"/>
        <w:rPr>
          <w:sz w:val="22"/>
          <w:szCs w:val="22"/>
        </w:rPr>
      </w:pPr>
      <w:r w:rsidRPr="00D773A4">
        <w:rPr>
          <w:sz w:val="22"/>
          <w:szCs w:val="22"/>
        </w:rPr>
        <w:t>4</w:t>
      </w:r>
      <w:r w:rsidR="00A9620C" w:rsidRPr="00D773A4">
        <w:rPr>
          <w:sz w:val="22"/>
          <w:szCs w:val="22"/>
        </w:rPr>
        <w:t xml:space="preserve">. </w:t>
      </w:r>
      <w:r w:rsidR="001E26E3" w:rsidRPr="00D773A4">
        <w:rPr>
          <w:sz w:val="22"/>
          <w:szCs w:val="22"/>
        </w:rPr>
        <w:t>OBRAZEC IZJAVE ZA PRIDOBITEV OSEBNIH PODATKOV</w:t>
      </w:r>
      <w:r w:rsidR="00C335A1" w:rsidRPr="00D773A4">
        <w:rPr>
          <w:sz w:val="22"/>
          <w:szCs w:val="22"/>
        </w:rPr>
        <w:t xml:space="preserve"> Z IZJAVAMI</w:t>
      </w:r>
      <w:r w:rsidR="0084350A" w:rsidRPr="00D773A4">
        <w:rPr>
          <w:sz w:val="22"/>
          <w:szCs w:val="22"/>
        </w:rPr>
        <w:t xml:space="preserve"> </w:t>
      </w:r>
      <w:r w:rsidR="0040016F" w:rsidRPr="00D773A4">
        <w:rPr>
          <w:sz w:val="22"/>
          <w:szCs w:val="22"/>
        </w:rPr>
        <w:t xml:space="preserve">IN </w:t>
      </w:r>
    </w:p>
    <w:p w14:paraId="5131E3A7" w14:textId="77777777" w:rsidR="00EE0EB9" w:rsidRPr="00D773A4" w:rsidRDefault="0040016F" w:rsidP="0040016F">
      <w:pPr>
        <w:ind w:left="1287"/>
        <w:rPr>
          <w:sz w:val="22"/>
          <w:szCs w:val="22"/>
        </w:rPr>
      </w:pPr>
      <w:r w:rsidRPr="00D773A4">
        <w:rPr>
          <w:sz w:val="22"/>
          <w:szCs w:val="22"/>
        </w:rPr>
        <w:t xml:space="preserve">    POOBLASTILOM ZA PRAVNE OSEBE</w:t>
      </w:r>
    </w:p>
    <w:p w14:paraId="01F76D3E" w14:textId="77777777" w:rsidR="00707A33" w:rsidRPr="00D773A4" w:rsidRDefault="00CD690D" w:rsidP="00823907">
      <w:pPr>
        <w:ind w:left="1287"/>
        <w:rPr>
          <w:sz w:val="22"/>
          <w:szCs w:val="22"/>
        </w:rPr>
      </w:pPr>
      <w:r w:rsidRPr="00D773A4">
        <w:rPr>
          <w:sz w:val="22"/>
          <w:szCs w:val="22"/>
        </w:rPr>
        <w:t>5</w:t>
      </w:r>
      <w:r w:rsidR="00EE0EB9" w:rsidRPr="00D773A4">
        <w:rPr>
          <w:sz w:val="22"/>
          <w:szCs w:val="22"/>
        </w:rPr>
        <w:t xml:space="preserve">. OBRAZEC IZJAVE ZA PRIDOBITEV OSEBNIH PODATKOV Z </w:t>
      </w:r>
      <w:r w:rsidR="0040016F" w:rsidRPr="00D773A4">
        <w:rPr>
          <w:sz w:val="22"/>
          <w:szCs w:val="22"/>
        </w:rPr>
        <w:t xml:space="preserve">IZJAVAMI IN  </w:t>
      </w:r>
    </w:p>
    <w:p w14:paraId="0C268266" w14:textId="77777777" w:rsidR="001E26E3" w:rsidRPr="00D773A4" w:rsidRDefault="0040016F" w:rsidP="00823907">
      <w:pPr>
        <w:ind w:left="1287"/>
        <w:rPr>
          <w:sz w:val="22"/>
          <w:szCs w:val="22"/>
        </w:rPr>
      </w:pPr>
      <w:r w:rsidRPr="00D773A4">
        <w:rPr>
          <w:sz w:val="22"/>
          <w:szCs w:val="22"/>
        </w:rPr>
        <w:t xml:space="preserve">    POOBLASTILOM ZA </w:t>
      </w:r>
      <w:r w:rsidR="007A1662" w:rsidRPr="00D773A4">
        <w:rPr>
          <w:sz w:val="22"/>
          <w:szCs w:val="22"/>
        </w:rPr>
        <w:t>FIZIČNE OSEBE</w:t>
      </w:r>
    </w:p>
    <w:p w14:paraId="3C65303D" w14:textId="77777777" w:rsidR="00E546BF" w:rsidRPr="00D773A4" w:rsidRDefault="00CD690D" w:rsidP="00823907">
      <w:pPr>
        <w:ind w:left="1287"/>
        <w:rPr>
          <w:sz w:val="22"/>
          <w:szCs w:val="22"/>
        </w:rPr>
      </w:pPr>
      <w:r w:rsidRPr="00D773A4">
        <w:rPr>
          <w:sz w:val="22"/>
          <w:szCs w:val="22"/>
        </w:rPr>
        <w:t>6</w:t>
      </w:r>
      <w:r w:rsidR="001E26E3" w:rsidRPr="00D773A4">
        <w:rPr>
          <w:sz w:val="22"/>
          <w:szCs w:val="22"/>
        </w:rPr>
        <w:t>.</w:t>
      </w:r>
      <w:r w:rsidR="008E6A9A">
        <w:rPr>
          <w:sz w:val="22"/>
          <w:szCs w:val="22"/>
        </w:rPr>
        <w:t xml:space="preserve"> </w:t>
      </w:r>
      <w:r w:rsidR="001E26E3" w:rsidRPr="00D773A4">
        <w:rPr>
          <w:sz w:val="22"/>
          <w:szCs w:val="22"/>
        </w:rPr>
        <w:t>OBRAZEC IZJAVE O SAMO</w:t>
      </w:r>
      <w:r w:rsidR="00823907" w:rsidRPr="00D773A4">
        <w:rPr>
          <w:sz w:val="22"/>
          <w:szCs w:val="22"/>
        </w:rPr>
        <w:t xml:space="preserve">STOJNI IZVEDBI DEL ALI NAVEDBA </w:t>
      </w:r>
      <w:r w:rsidR="00E546BF" w:rsidRPr="00D773A4">
        <w:rPr>
          <w:sz w:val="22"/>
          <w:szCs w:val="22"/>
        </w:rPr>
        <w:t xml:space="preserve">   </w:t>
      </w:r>
    </w:p>
    <w:p w14:paraId="10F872F0" w14:textId="77777777" w:rsidR="001E26E3" w:rsidRPr="00D773A4" w:rsidRDefault="00E546BF" w:rsidP="00823907">
      <w:pPr>
        <w:ind w:left="1287"/>
        <w:rPr>
          <w:sz w:val="22"/>
          <w:szCs w:val="22"/>
        </w:rPr>
      </w:pPr>
      <w:r w:rsidRPr="00D773A4">
        <w:rPr>
          <w:sz w:val="22"/>
          <w:szCs w:val="22"/>
        </w:rPr>
        <w:t xml:space="preserve">    </w:t>
      </w:r>
      <w:r w:rsidR="001E26E3" w:rsidRPr="00D773A4">
        <w:rPr>
          <w:sz w:val="22"/>
          <w:szCs w:val="22"/>
        </w:rPr>
        <w:t>PODIZVAJALCEV</w:t>
      </w:r>
    </w:p>
    <w:p w14:paraId="265E2320" w14:textId="77777777" w:rsidR="005F4193" w:rsidRDefault="00A9620C" w:rsidP="00EE0EB9">
      <w:pPr>
        <w:rPr>
          <w:sz w:val="22"/>
          <w:szCs w:val="22"/>
        </w:rPr>
      </w:pPr>
      <w:r w:rsidRPr="00D773A4">
        <w:rPr>
          <w:sz w:val="22"/>
          <w:szCs w:val="22"/>
        </w:rPr>
        <w:t xml:space="preserve">                     </w:t>
      </w:r>
      <w:r w:rsidR="00CA4618" w:rsidRPr="00D773A4">
        <w:rPr>
          <w:sz w:val="22"/>
          <w:szCs w:val="22"/>
        </w:rPr>
        <w:t xml:space="preserve"> </w:t>
      </w:r>
      <w:r w:rsidR="00DE7BE9" w:rsidRPr="00D773A4">
        <w:rPr>
          <w:sz w:val="22"/>
          <w:szCs w:val="22"/>
        </w:rPr>
        <w:t xml:space="preserve"> </w:t>
      </w:r>
      <w:r w:rsidR="005D6062" w:rsidRPr="00D773A4">
        <w:rPr>
          <w:sz w:val="22"/>
          <w:szCs w:val="22"/>
        </w:rPr>
        <w:t xml:space="preserve"> </w:t>
      </w:r>
      <w:r w:rsidR="00CD690D" w:rsidRPr="00D773A4">
        <w:rPr>
          <w:sz w:val="22"/>
          <w:szCs w:val="22"/>
        </w:rPr>
        <w:t>7</w:t>
      </w:r>
      <w:r w:rsidR="001E26E3" w:rsidRPr="00D773A4">
        <w:rPr>
          <w:sz w:val="22"/>
          <w:szCs w:val="22"/>
        </w:rPr>
        <w:t>. OBRAZEC IZJAVE O ZAGOTAVLJANJU SPOSOBNOSTI</w:t>
      </w:r>
      <w:r w:rsidR="002A0811" w:rsidRPr="00D773A4">
        <w:rPr>
          <w:sz w:val="22"/>
          <w:szCs w:val="22"/>
        </w:rPr>
        <w:t xml:space="preserve"> </w:t>
      </w:r>
    </w:p>
    <w:p w14:paraId="04765679" w14:textId="77777777" w:rsidR="00811F07" w:rsidRDefault="00811F07" w:rsidP="00EE0EB9">
      <w:pPr>
        <w:rPr>
          <w:sz w:val="22"/>
          <w:szCs w:val="22"/>
        </w:rPr>
      </w:pPr>
      <w:r>
        <w:rPr>
          <w:sz w:val="22"/>
          <w:szCs w:val="22"/>
        </w:rPr>
        <w:t xml:space="preserve">                         7a.OBRAZEC ZA REFERENCE</w:t>
      </w:r>
      <w:r w:rsidR="0042239E">
        <w:rPr>
          <w:sz w:val="22"/>
          <w:szCs w:val="22"/>
        </w:rPr>
        <w:t>-IZJAVA</w:t>
      </w:r>
    </w:p>
    <w:p w14:paraId="4AE01D3F" w14:textId="77777777" w:rsidR="00A9620C" w:rsidRDefault="00F718FF" w:rsidP="00EE0EB9">
      <w:pPr>
        <w:rPr>
          <w:sz w:val="22"/>
          <w:szCs w:val="22"/>
        </w:rPr>
      </w:pPr>
      <w:r>
        <w:rPr>
          <w:sz w:val="22"/>
          <w:szCs w:val="22"/>
        </w:rPr>
        <w:t xml:space="preserve">                         </w:t>
      </w:r>
      <w:r w:rsidR="00B354F2">
        <w:rPr>
          <w:sz w:val="22"/>
          <w:szCs w:val="22"/>
        </w:rPr>
        <w:t>8</w:t>
      </w:r>
      <w:r w:rsidR="005F4193" w:rsidRPr="00D773A4">
        <w:rPr>
          <w:sz w:val="22"/>
          <w:szCs w:val="22"/>
        </w:rPr>
        <w:t>.</w:t>
      </w:r>
      <w:r w:rsidR="00AF44C9" w:rsidRPr="00D773A4">
        <w:rPr>
          <w:sz w:val="22"/>
          <w:szCs w:val="22"/>
        </w:rPr>
        <w:t xml:space="preserve"> </w:t>
      </w:r>
      <w:r w:rsidR="00A9620C" w:rsidRPr="00D773A4">
        <w:rPr>
          <w:sz w:val="22"/>
          <w:szCs w:val="22"/>
        </w:rPr>
        <w:t xml:space="preserve">VZOREC POGODBE </w:t>
      </w:r>
    </w:p>
    <w:p w14:paraId="12CEEA0F" w14:textId="77777777" w:rsidR="00893D43" w:rsidRPr="008431B7" w:rsidRDefault="00893D43" w:rsidP="00EE0EB9">
      <w:pPr>
        <w:rPr>
          <w:sz w:val="22"/>
          <w:szCs w:val="22"/>
        </w:rPr>
      </w:pPr>
      <w:r>
        <w:rPr>
          <w:sz w:val="22"/>
          <w:szCs w:val="22"/>
        </w:rPr>
        <w:tab/>
      </w:r>
      <w:r w:rsidR="008E6A9A">
        <w:rPr>
          <w:sz w:val="22"/>
          <w:szCs w:val="22"/>
        </w:rPr>
        <w:t xml:space="preserve">         </w:t>
      </w:r>
      <w:r w:rsidR="00B354F2">
        <w:rPr>
          <w:sz w:val="22"/>
          <w:szCs w:val="22"/>
        </w:rPr>
        <w:t xml:space="preserve">   9.</w:t>
      </w:r>
      <w:r w:rsidR="008431B7" w:rsidRPr="008431B7">
        <w:rPr>
          <w:sz w:val="22"/>
          <w:szCs w:val="22"/>
        </w:rPr>
        <w:t xml:space="preserve"> OBRAZEC ZAVAROVANJA ZA RESNOST PONUDBE </w:t>
      </w:r>
    </w:p>
    <w:p w14:paraId="26F5F1B4" w14:textId="77777777" w:rsidR="008431B7" w:rsidRPr="008431B7" w:rsidRDefault="00D90448" w:rsidP="008431B7">
      <w:pPr>
        <w:rPr>
          <w:sz w:val="22"/>
          <w:szCs w:val="22"/>
        </w:rPr>
      </w:pPr>
      <w:r w:rsidRPr="008431B7">
        <w:rPr>
          <w:sz w:val="22"/>
          <w:szCs w:val="22"/>
        </w:rPr>
        <w:t xml:space="preserve">  </w:t>
      </w:r>
      <w:r w:rsidR="008431B7" w:rsidRPr="008431B7">
        <w:rPr>
          <w:sz w:val="22"/>
          <w:szCs w:val="22"/>
        </w:rPr>
        <w:t xml:space="preserve">                    </w:t>
      </w:r>
      <w:r w:rsidR="00B354F2">
        <w:rPr>
          <w:sz w:val="22"/>
          <w:szCs w:val="22"/>
        </w:rPr>
        <w:t>10.</w:t>
      </w:r>
      <w:r w:rsidR="008431B7" w:rsidRPr="008431B7">
        <w:rPr>
          <w:sz w:val="22"/>
          <w:szCs w:val="22"/>
        </w:rPr>
        <w:t xml:space="preserve"> OBRAZEC ZAVAROVANJA ZA DOBRO IZVEDBO POGODBENIH </w:t>
      </w:r>
    </w:p>
    <w:p w14:paraId="44465F55" w14:textId="77777777" w:rsidR="008431B7" w:rsidRDefault="008431B7" w:rsidP="008431B7">
      <w:r w:rsidRPr="008431B7">
        <w:rPr>
          <w:sz w:val="22"/>
          <w:szCs w:val="22"/>
        </w:rPr>
        <w:t xml:space="preserve">                          OBVEZNOSTI</w:t>
      </w:r>
    </w:p>
    <w:p w14:paraId="5AC40AA8" w14:textId="77777777" w:rsidR="00D773A4" w:rsidRDefault="00D773A4" w:rsidP="00D90448">
      <w:pPr>
        <w:ind w:left="1080"/>
        <w:rPr>
          <w:sz w:val="22"/>
          <w:szCs w:val="22"/>
        </w:rPr>
      </w:pPr>
    </w:p>
    <w:p w14:paraId="2DD9B383" w14:textId="77777777" w:rsidR="00DA568D" w:rsidRDefault="00DA568D" w:rsidP="00DC1A83">
      <w:pPr>
        <w:rPr>
          <w:sz w:val="22"/>
          <w:szCs w:val="22"/>
        </w:rPr>
      </w:pPr>
    </w:p>
    <w:p w14:paraId="13C87253" w14:textId="77777777" w:rsidR="00B90653" w:rsidRPr="0043485D" w:rsidRDefault="00D773A4" w:rsidP="00DC1A83">
      <w:pPr>
        <w:rPr>
          <w:b/>
          <w:bCs/>
        </w:rPr>
      </w:pPr>
      <w:r>
        <w:rPr>
          <w:sz w:val="22"/>
          <w:szCs w:val="22"/>
        </w:rPr>
        <w:br w:type="page"/>
      </w:r>
      <w:r w:rsidR="00E0291C" w:rsidRPr="00DC1A83">
        <w:rPr>
          <w:b/>
          <w:bCs/>
          <w:sz w:val="22"/>
          <w:szCs w:val="22"/>
        </w:rPr>
        <w:lastRenderedPageBreak/>
        <w:t>1</w:t>
      </w:r>
      <w:r w:rsidR="00E0291C">
        <w:rPr>
          <w:sz w:val="22"/>
          <w:szCs w:val="22"/>
        </w:rPr>
        <w:t>.</w:t>
      </w:r>
      <w:r w:rsidR="00B90653" w:rsidRPr="0043485D">
        <w:rPr>
          <w:b/>
          <w:bCs/>
        </w:rPr>
        <w:t>POVABILO K ODDAJI PONUDBE</w:t>
      </w:r>
    </w:p>
    <w:p w14:paraId="0BD68371" w14:textId="77777777" w:rsidR="00B90653" w:rsidRPr="0043485D" w:rsidRDefault="00B90653">
      <w:pPr>
        <w:jc w:val="both"/>
      </w:pPr>
    </w:p>
    <w:p w14:paraId="3F7D3CC0" w14:textId="77777777" w:rsidR="001E26E3" w:rsidRPr="0043485D" w:rsidRDefault="001E26E3">
      <w:pPr>
        <w:jc w:val="both"/>
      </w:pPr>
      <w:r w:rsidRPr="0043485D">
        <w:t>Naročnik:</w:t>
      </w:r>
      <w:r w:rsidRPr="0043485D">
        <w:rPr>
          <w:b/>
          <w:bCs/>
        </w:rPr>
        <w:t xml:space="preserve"> </w:t>
      </w:r>
      <w:r w:rsidRPr="0043485D">
        <w:t xml:space="preserve">Javno podjetje – Azienda pubblica Marjetica Koper, d.o.o.- s.r.l.  </w:t>
      </w:r>
    </w:p>
    <w:p w14:paraId="42905C27" w14:textId="77777777" w:rsidR="001E26E3" w:rsidRPr="0043485D" w:rsidRDefault="001E26E3">
      <w:pPr>
        <w:jc w:val="both"/>
      </w:pPr>
      <w:r w:rsidRPr="0043485D">
        <w:t>Naslov: Ulica 15. maja 4, 6000 Koper</w:t>
      </w:r>
    </w:p>
    <w:p w14:paraId="372C2C2B" w14:textId="77777777" w:rsidR="001E26E3" w:rsidRPr="0043485D" w:rsidRDefault="001E26E3">
      <w:pPr>
        <w:jc w:val="both"/>
      </w:pPr>
    </w:p>
    <w:p w14:paraId="34A74BF5" w14:textId="77777777" w:rsidR="001E26E3" w:rsidRDefault="001E26E3">
      <w:pPr>
        <w:jc w:val="both"/>
      </w:pPr>
      <w:r w:rsidRPr="0043485D">
        <w:t>skladno  z določili Zakona o javnem naročanju (Ur. list RS, št. 91/2015</w:t>
      </w:r>
      <w:r w:rsidR="00DB5F53" w:rsidRPr="0043485D">
        <w:t xml:space="preserve"> in 14/18</w:t>
      </w:r>
      <w:r w:rsidRPr="0043485D">
        <w:t xml:space="preserve">, v nadaljevanju: ZJN-3) na podlagi javnega razpisa za oddajo javnega naročila </w:t>
      </w:r>
      <w:r w:rsidRPr="006D3D3B">
        <w:rPr>
          <w:b/>
          <w:bCs/>
        </w:rPr>
        <w:t>po</w:t>
      </w:r>
      <w:r w:rsidR="006D3D3B" w:rsidRPr="006D3D3B">
        <w:rPr>
          <w:b/>
          <w:bCs/>
        </w:rPr>
        <w:t xml:space="preserve"> odprtem</w:t>
      </w:r>
      <w:r w:rsidRPr="0043485D">
        <w:t xml:space="preserve"> </w:t>
      </w:r>
      <w:r w:rsidR="00240A05" w:rsidRPr="0043485D">
        <w:rPr>
          <w:b/>
          <w:bCs/>
        </w:rPr>
        <w:t>postopku</w:t>
      </w:r>
      <w:r w:rsidRPr="0043485D">
        <w:rPr>
          <w:b/>
          <w:bCs/>
        </w:rPr>
        <w:t xml:space="preserve"> </w:t>
      </w:r>
      <w:r w:rsidRPr="0043485D">
        <w:t xml:space="preserve">v skladu z zahtevami in pogoji iz tega javnega razpisa vabi ponudnike, da oddajo ponudbo za naslednji predmet javnega naročila: </w:t>
      </w:r>
    </w:p>
    <w:p w14:paraId="7ECDA6B7" w14:textId="77777777" w:rsidR="003F3AC6" w:rsidRDefault="003F3AC6">
      <w:pPr>
        <w:jc w:val="both"/>
      </w:pPr>
    </w:p>
    <w:p w14:paraId="34E0E8F6" w14:textId="3248357F" w:rsidR="003F3AC6" w:rsidRDefault="003F3AC6">
      <w:pPr>
        <w:jc w:val="both"/>
      </w:pPr>
      <w:r>
        <w:t>Dobava / nakup (1 kom.):</w:t>
      </w:r>
    </w:p>
    <w:p w14:paraId="1119C3C8" w14:textId="09403213" w:rsidR="00AC02A5" w:rsidRPr="0043485D" w:rsidRDefault="005D5FB3">
      <w:pPr>
        <w:jc w:val="both"/>
      </w:pPr>
      <w:r>
        <w:t xml:space="preserve"> </w:t>
      </w:r>
    </w:p>
    <w:p w14:paraId="14D94689" w14:textId="77777777" w:rsidR="002B2237" w:rsidRDefault="005D5FB3" w:rsidP="002B2237">
      <w:pPr>
        <w:rPr>
          <w:rFonts w:ascii="Tahoma" w:hAnsi="Tahoma" w:cs="Tahoma"/>
          <w:b/>
          <w:color w:val="000000"/>
          <w:sz w:val="22"/>
          <w:szCs w:val="22"/>
        </w:rPr>
      </w:pPr>
      <w:r>
        <w:rPr>
          <w:rFonts w:ascii="Tahoma" w:hAnsi="Tahoma" w:cs="Tahoma"/>
          <w:b/>
          <w:color w:val="000000"/>
          <w:sz w:val="22"/>
          <w:szCs w:val="22"/>
        </w:rPr>
        <w:t>POSEBNO KOMPAKTNO KOMUNALNO VOZILO</w:t>
      </w:r>
    </w:p>
    <w:p w14:paraId="196A1CB5" w14:textId="6E739F94" w:rsidR="005D5FB3" w:rsidRDefault="005D5FB3" w:rsidP="002B2237">
      <w:pPr>
        <w:rPr>
          <w:rFonts w:ascii="Tahoma" w:hAnsi="Tahoma" w:cs="Tahoma"/>
          <w:b/>
          <w:color w:val="000000"/>
          <w:sz w:val="22"/>
          <w:szCs w:val="22"/>
        </w:rPr>
      </w:pPr>
      <w:r>
        <w:rPr>
          <w:rFonts w:ascii="Tahoma" w:hAnsi="Tahoma" w:cs="Tahoma"/>
          <w:b/>
          <w:color w:val="000000"/>
          <w:sz w:val="22"/>
          <w:szCs w:val="22"/>
        </w:rPr>
        <w:t>za čiščenje manjših / težko dostopnih kanalizacijskih objektov (greznice, MKČN in urbana naselja) z nizkimi emisijami (2 - osno, pogon 4 x 4)</w:t>
      </w:r>
    </w:p>
    <w:p w14:paraId="1188C2D8" w14:textId="77777777" w:rsidR="002B2237" w:rsidRDefault="002B2237" w:rsidP="005D5FB3">
      <w:pPr>
        <w:pStyle w:val="TableHeading"/>
        <w:suppressLineNumbers w:val="0"/>
        <w:jc w:val="left"/>
      </w:pPr>
    </w:p>
    <w:p w14:paraId="32189A2D" w14:textId="64BDD83D" w:rsidR="001E26E3" w:rsidRPr="0043485D" w:rsidRDefault="001E26E3">
      <w:pPr>
        <w:jc w:val="both"/>
      </w:pPr>
      <w:r w:rsidRPr="0043485D">
        <w:t>Ta javni razpis je izdelan na podlagi pogojev in zahtev naročnika Marjetica Koper d.</w:t>
      </w:r>
      <w:r w:rsidR="00A4477C">
        <w:t xml:space="preserve"> </w:t>
      </w:r>
      <w:r w:rsidRPr="0043485D">
        <w:t>o.</w:t>
      </w:r>
      <w:r w:rsidR="00A4477C">
        <w:t xml:space="preserve"> </w:t>
      </w:r>
      <w:r w:rsidRPr="0043485D">
        <w:t>o.- s.</w:t>
      </w:r>
      <w:r w:rsidR="00A4477C">
        <w:t xml:space="preserve"> </w:t>
      </w:r>
      <w:r w:rsidRPr="0043485D">
        <w:t>r.</w:t>
      </w:r>
      <w:r w:rsidR="00A4477C">
        <w:t xml:space="preserve"> </w:t>
      </w:r>
      <w:r w:rsidRPr="0043485D">
        <w:t>l. za oddajo predmetnega javnega naročila po izvedenem postopku. V primeru, da določeno razmerje, obveznost, obvezne pogoje ali ravnanja kateregakoli udeleženca postopka ni ali ni v celoti urejeno v tem razpisu, veljajo neposredno določila veljavnih predpisov, ki urejajo postopke in ravnanja udeležencev v postopkih javnega naročanja ali so v zvezi s temi postopki oziroma določila ostalih predpisov, ki se nanašajo na predmet tega javnega naročila.</w:t>
      </w:r>
    </w:p>
    <w:p w14:paraId="74DF73A1" w14:textId="77777777" w:rsidR="001E26E3" w:rsidRPr="0043485D" w:rsidRDefault="001E26E3">
      <w:pPr>
        <w:jc w:val="both"/>
      </w:pPr>
    </w:p>
    <w:p w14:paraId="3B63EC09" w14:textId="77777777" w:rsidR="001E26E3" w:rsidRPr="0043485D" w:rsidRDefault="001E26E3">
      <w:pPr>
        <w:jc w:val="both"/>
      </w:pPr>
      <w:r w:rsidRPr="0043485D">
        <w:t xml:space="preserve">Razpisna dokumentacija in priloge je ponudnikom dostopna na spletni strani </w:t>
      </w:r>
      <w:r w:rsidR="00901DCE" w:rsidRPr="0043485D">
        <w:t xml:space="preserve">UR. L. RS-portal javnih naročil in </w:t>
      </w:r>
      <w:r w:rsidRPr="0043485D">
        <w:t xml:space="preserve">naročnika </w:t>
      </w:r>
      <w:hyperlink r:id="rId14" w:history="1">
        <w:r w:rsidRPr="0043485D">
          <w:rPr>
            <w:rStyle w:val="Hiperpovezava"/>
          </w:rPr>
          <w:t>www.marjeticakoper.si</w:t>
        </w:r>
      </w:hyperlink>
      <w:r w:rsidRPr="0043485D">
        <w:t xml:space="preserve"> in je brezplačna. </w:t>
      </w:r>
    </w:p>
    <w:p w14:paraId="0362FB8D" w14:textId="77777777" w:rsidR="001E26E3" w:rsidRPr="0043485D" w:rsidRDefault="001E26E3"/>
    <w:p w14:paraId="07590161" w14:textId="77777777" w:rsidR="00843565" w:rsidRPr="0043485D" w:rsidRDefault="00E0291C" w:rsidP="00E43D18">
      <w:pPr>
        <w:pStyle w:val="Telobesedila"/>
        <w:tabs>
          <w:tab w:val="left" w:pos="567"/>
        </w:tabs>
        <w:jc w:val="both"/>
        <w:rPr>
          <w:b/>
          <w:bCs/>
          <w:sz w:val="24"/>
          <w:szCs w:val="24"/>
        </w:rPr>
      </w:pPr>
      <w:r>
        <w:rPr>
          <w:b/>
          <w:bCs/>
          <w:sz w:val="24"/>
          <w:szCs w:val="24"/>
        </w:rPr>
        <w:t>2.</w:t>
      </w:r>
      <w:r w:rsidR="00843565" w:rsidRPr="0043485D">
        <w:rPr>
          <w:b/>
          <w:bCs/>
          <w:sz w:val="24"/>
          <w:szCs w:val="24"/>
        </w:rPr>
        <w:t xml:space="preserve">OPREDELITEV IN OBSEG </w:t>
      </w:r>
      <w:r w:rsidR="00032639" w:rsidRPr="0043485D">
        <w:rPr>
          <w:b/>
          <w:bCs/>
          <w:sz w:val="24"/>
          <w:szCs w:val="24"/>
        </w:rPr>
        <w:t>TER ROKI ZA IZVEDBO</w:t>
      </w:r>
      <w:r w:rsidR="00843565" w:rsidRPr="0043485D">
        <w:rPr>
          <w:b/>
          <w:bCs/>
          <w:sz w:val="24"/>
          <w:szCs w:val="24"/>
        </w:rPr>
        <w:t xml:space="preserve"> JAVNEGA NAROČILA </w:t>
      </w:r>
    </w:p>
    <w:p w14:paraId="7C969FB4" w14:textId="77777777" w:rsidR="00843565" w:rsidRPr="0043485D" w:rsidRDefault="00843565" w:rsidP="00843565">
      <w:pPr>
        <w:pStyle w:val="Telobesedila"/>
        <w:tabs>
          <w:tab w:val="left" w:pos="567"/>
        </w:tabs>
        <w:jc w:val="both"/>
        <w:rPr>
          <w:bCs/>
          <w:sz w:val="24"/>
          <w:szCs w:val="24"/>
        </w:rPr>
      </w:pPr>
    </w:p>
    <w:p w14:paraId="3979C8CF" w14:textId="7ED6F01B" w:rsidR="00267B28" w:rsidRDefault="00843565" w:rsidP="00267B28">
      <w:pPr>
        <w:rPr>
          <w:bCs/>
          <w:noProof/>
        </w:rPr>
      </w:pPr>
      <w:r w:rsidRPr="0043485D">
        <w:rPr>
          <w:bCs/>
          <w:noProof/>
        </w:rPr>
        <w:t xml:space="preserve">Predmet javnega naročila je </w:t>
      </w:r>
      <w:r w:rsidR="007E756F">
        <w:rPr>
          <w:bCs/>
          <w:noProof/>
        </w:rPr>
        <w:t>dobava</w:t>
      </w:r>
      <w:r w:rsidR="003F3AC6">
        <w:rPr>
          <w:bCs/>
          <w:noProof/>
        </w:rPr>
        <w:t>/nakup</w:t>
      </w:r>
      <w:r w:rsidR="007E756F">
        <w:rPr>
          <w:bCs/>
          <w:noProof/>
        </w:rPr>
        <w:t xml:space="preserve"> blaga</w:t>
      </w:r>
      <w:r w:rsidR="00267B28">
        <w:rPr>
          <w:bCs/>
          <w:noProof/>
        </w:rPr>
        <w:t xml:space="preserve"> in sicer:</w:t>
      </w:r>
    </w:p>
    <w:p w14:paraId="10196FF7" w14:textId="77777777" w:rsidR="004A31E0" w:rsidRDefault="004A31E0" w:rsidP="004A31E0">
      <w:pPr>
        <w:rPr>
          <w:b/>
          <w:bCs/>
        </w:rPr>
      </w:pPr>
    </w:p>
    <w:p w14:paraId="42D20F7B" w14:textId="77777777" w:rsidR="00594CAC" w:rsidRDefault="00594CAC" w:rsidP="00594CAC">
      <w:pPr>
        <w:rPr>
          <w:rFonts w:ascii="Tahoma" w:hAnsi="Tahoma" w:cs="Tahoma"/>
          <w:b/>
          <w:color w:val="000000"/>
          <w:sz w:val="22"/>
          <w:szCs w:val="22"/>
        </w:rPr>
      </w:pPr>
      <w:r>
        <w:rPr>
          <w:rFonts w:ascii="Tahoma" w:hAnsi="Tahoma" w:cs="Tahoma"/>
          <w:b/>
          <w:color w:val="000000"/>
          <w:sz w:val="22"/>
          <w:szCs w:val="22"/>
        </w:rPr>
        <w:t>POSEBNO KOMPAKTNO KOMUNALNO VOZILO</w:t>
      </w:r>
    </w:p>
    <w:p w14:paraId="0FA8AAE4" w14:textId="77777777" w:rsidR="00594CAC" w:rsidRDefault="00594CAC" w:rsidP="00594CAC">
      <w:pPr>
        <w:rPr>
          <w:rFonts w:ascii="Tahoma" w:hAnsi="Tahoma" w:cs="Tahoma"/>
          <w:b/>
          <w:color w:val="000000"/>
          <w:sz w:val="22"/>
          <w:szCs w:val="22"/>
        </w:rPr>
      </w:pPr>
      <w:r>
        <w:rPr>
          <w:rFonts w:ascii="Tahoma" w:hAnsi="Tahoma" w:cs="Tahoma"/>
          <w:b/>
          <w:color w:val="000000"/>
          <w:sz w:val="22"/>
          <w:szCs w:val="22"/>
        </w:rPr>
        <w:t>za čiščenje manjših / težko dostopnih kanalizacijskih objektov (greznice, MKČN in urbana naselja) z nizkimi emisijami (2 - osno, pogon 4 x 4)</w:t>
      </w:r>
    </w:p>
    <w:p w14:paraId="19ABE35C" w14:textId="77777777" w:rsidR="00594CAC" w:rsidRPr="0043485D" w:rsidRDefault="00594CAC" w:rsidP="00594CAC">
      <w:pPr>
        <w:pStyle w:val="TableHeading"/>
        <w:suppressLineNumbers w:val="0"/>
        <w:jc w:val="left"/>
      </w:pPr>
      <w:r>
        <w:t>(1 kom.)</w:t>
      </w:r>
    </w:p>
    <w:p w14:paraId="18508F67" w14:textId="77777777" w:rsidR="00CB3CBB" w:rsidRPr="003F7BEE" w:rsidRDefault="00CB3CBB" w:rsidP="00CB3CBB">
      <w:pPr>
        <w:rPr>
          <w:b/>
          <w:color w:val="000000"/>
          <w:u w:val="single"/>
        </w:rPr>
      </w:pPr>
    </w:p>
    <w:p w14:paraId="659A3057" w14:textId="6067D7F0" w:rsidR="00CB3CBB" w:rsidRPr="003F7BEE" w:rsidRDefault="00CB3CBB" w:rsidP="00CB3CBB">
      <w:pPr>
        <w:rPr>
          <w:b/>
          <w:color w:val="000000"/>
          <w:u w:val="single"/>
        </w:rPr>
      </w:pPr>
      <w:r w:rsidRPr="003F7BEE">
        <w:rPr>
          <w:color w:val="000000"/>
        </w:rPr>
        <w:t xml:space="preserve">Zahteve </w:t>
      </w:r>
      <w:r w:rsidR="0073371E">
        <w:rPr>
          <w:color w:val="000000"/>
        </w:rPr>
        <w:t xml:space="preserve">za </w:t>
      </w:r>
      <w:r w:rsidRPr="003F7BEE">
        <w:rPr>
          <w:color w:val="000000"/>
        </w:rPr>
        <w:t xml:space="preserve">predmet naročila, ki morajo biti izpolnjene, da </w:t>
      </w:r>
      <w:r w:rsidR="0073371E">
        <w:rPr>
          <w:color w:val="000000"/>
        </w:rPr>
        <w:t>se</w:t>
      </w:r>
      <w:r w:rsidRPr="003F7BEE">
        <w:rPr>
          <w:color w:val="000000"/>
        </w:rPr>
        <w:t xml:space="preserve"> ponudba</w:t>
      </w:r>
      <w:r w:rsidR="0073371E">
        <w:rPr>
          <w:color w:val="000000"/>
        </w:rPr>
        <w:t xml:space="preserve"> upošteva kot pravilna in</w:t>
      </w:r>
      <w:r w:rsidRPr="003F7BEE">
        <w:rPr>
          <w:color w:val="000000"/>
        </w:rPr>
        <w:t xml:space="preserve"> </w:t>
      </w:r>
      <w:r>
        <w:rPr>
          <w:color w:val="000000"/>
        </w:rPr>
        <w:t>dopustna</w:t>
      </w:r>
      <w:r w:rsidR="0073371E">
        <w:rPr>
          <w:color w:val="000000"/>
        </w:rPr>
        <w:t xml:space="preserve"> so</w:t>
      </w:r>
      <w:r w:rsidRPr="003F7BEE">
        <w:rPr>
          <w:color w:val="000000"/>
        </w:rPr>
        <w:t>:</w:t>
      </w:r>
    </w:p>
    <w:p w14:paraId="50693C78" w14:textId="77777777" w:rsidR="00316CE4" w:rsidRPr="001B1F70" w:rsidRDefault="00316CE4" w:rsidP="00316CE4">
      <w:pPr>
        <w:numPr>
          <w:ilvl w:val="0"/>
          <w:numId w:val="2"/>
        </w:numPr>
        <w:tabs>
          <w:tab w:val="clear" w:pos="1080"/>
          <w:tab w:val="num" w:pos="0"/>
        </w:tabs>
        <w:ind w:left="432" w:hanging="432"/>
        <w:rPr>
          <w:rFonts w:ascii="Tahoma" w:hAnsi="Tahoma" w:cs="Tahoma"/>
          <w:color w:val="000000"/>
          <w:sz w:val="22"/>
          <w:szCs w:val="22"/>
        </w:rPr>
      </w:pPr>
      <w:r w:rsidRPr="001B1F70">
        <w:rPr>
          <w:rFonts w:ascii="Tahoma" w:hAnsi="Tahoma" w:cs="Tahoma"/>
          <w:b/>
          <w:color w:val="000000"/>
          <w:sz w:val="22"/>
          <w:szCs w:val="22"/>
        </w:rPr>
        <w:t xml:space="preserve">I. OSNOVNE ZAHTEVE:  </w:t>
      </w:r>
    </w:p>
    <w:p w14:paraId="7041B822"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 xml:space="preserve">Tovarniško novo vozilo, stanje števca kilometrov ali delovnih ur ne sme biti višje kot je </w:t>
      </w:r>
      <w:r>
        <w:rPr>
          <w:rFonts w:ascii="Tahoma" w:hAnsi="Tahoma" w:cs="Tahoma"/>
          <w:sz w:val="22"/>
          <w:szCs w:val="22"/>
        </w:rPr>
        <w:t>p</w:t>
      </w:r>
      <w:r w:rsidRPr="001B1F70">
        <w:rPr>
          <w:rFonts w:ascii="Tahoma" w:hAnsi="Tahoma" w:cs="Tahoma"/>
          <w:sz w:val="22"/>
          <w:szCs w:val="22"/>
        </w:rPr>
        <w:t>otrebno za pripravo vozila iz tega javnega razpisa.</w:t>
      </w:r>
    </w:p>
    <w:p w14:paraId="2441E9D0"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lang w:val="it-IT"/>
        </w:rPr>
      </w:pPr>
      <w:r w:rsidRPr="001B1F70">
        <w:rPr>
          <w:rFonts w:ascii="Tahoma" w:hAnsi="Tahoma" w:cs="Tahoma"/>
          <w:sz w:val="22"/>
          <w:szCs w:val="22"/>
          <w:lang w:val="it-IT"/>
        </w:rPr>
        <w:t>Celotno vozilo mora biti izdelano skladno z veljavnimi predpisi RS oz. direktivami EU.</w:t>
      </w:r>
    </w:p>
    <w:p w14:paraId="0FB394FA"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lang w:val="it-IT"/>
        </w:rPr>
      </w:pPr>
      <w:r w:rsidRPr="001B1F70">
        <w:rPr>
          <w:rFonts w:ascii="Tahoma" w:hAnsi="Tahoma" w:cs="Tahoma"/>
          <w:sz w:val="22"/>
          <w:szCs w:val="22"/>
          <w:lang w:val="it-IT"/>
        </w:rPr>
        <w:t xml:space="preserve">Komunalno prirejena </w:t>
      </w:r>
      <w:r>
        <w:rPr>
          <w:rFonts w:ascii="Tahoma" w:hAnsi="Tahoma" w:cs="Tahoma"/>
          <w:sz w:val="22"/>
          <w:szCs w:val="22"/>
          <w:lang w:val="it-IT"/>
        </w:rPr>
        <w:t>2</w:t>
      </w:r>
      <w:r w:rsidRPr="001B1F70">
        <w:rPr>
          <w:rFonts w:ascii="Tahoma" w:hAnsi="Tahoma" w:cs="Tahoma"/>
          <w:sz w:val="22"/>
          <w:szCs w:val="22"/>
          <w:lang w:val="it-IT"/>
        </w:rPr>
        <w:t>-osna šasija pripravljena za montažo nadgradnje</w:t>
      </w:r>
      <w:r>
        <w:rPr>
          <w:rFonts w:ascii="Tahoma" w:hAnsi="Tahoma" w:cs="Tahoma"/>
          <w:sz w:val="22"/>
          <w:szCs w:val="22"/>
          <w:lang w:val="it-IT"/>
        </w:rPr>
        <w:t xml:space="preserve"> za sprejem komunalnih odpadnih vod in blata</w:t>
      </w:r>
      <w:r w:rsidRPr="001B1F70">
        <w:rPr>
          <w:rFonts w:ascii="Tahoma" w:hAnsi="Tahoma" w:cs="Tahoma"/>
          <w:sz w:val="22"/>
          <w:szCs w:val="22"/>
          <w:lang w:val="it-IT"/>
        </w:rPr>
        <w:t>.</w:t>
      </w:r>
    </w:p>
    <w:p w14:paraId="7766E813"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lang w:val="it-IT"/>
        </w:rPr>
        <w:t>Homologacija in v kolikor je potrebno, vsi atesti in dovoljenja za varno delo in takojšn</w:t>
      </w:r>
      <w:r>
        <w:rPr>
          <w:rFonts w:ascii="Tahoma" w:hAnsi="Tahoma" w:cs="Tahoma"/>
          <w:sz w:val="22"/>
          <w:szCs w:val="22"/>
          <w:lang w:val="it-IT"/>
        </w:rPr>
        <w:t>j</w:t>
      </w:r>
      <w:r w:rsidRPr="001B1F70">
        <w:rPr>
          <w:rFonts w:ascii="Tahoma" w:hAnsi="Tahoma" w:cs="Tahoma"/>
          <w:sz w:val="22"/>
          <w:szCs w:val="22"/>
          <w:lang w:val="it-IT"/>
        </w:rPr>
        <w:t>o vklju</w:t>
      </w:r>
      <w:r w:rsidRPr="001B1F70">
        <w:rPr>
          <w:rFonts w:ascii="Tahoma" w:hAnsi="Tahoma" w:cs="Tahoma"/>
          <w:sz w:val="22"/>
          <w:szCs w:val="22"/>
        </w:rPr>
        <w:t>čitev v promet takoj po prevzemu vozila s strani naročnika.</w:t>
      </w:r>
    </w:p>
    <w:p w14:paraId="41E21604"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Šasija prirejena in primerna za ponujeno nadgradnjo</w:t>
      </w:r>
      <w:r>
        <w:rPr>
          <w:rFonts w:ascii="Tahoma" w:hAnsi="Tahoma" w:cs="Tahoma"/>
          <w:sz w:val="22"/>
          <w:szCs w:val="22"/>
        </w:rPr>
        <w:t>;</w:t>
      </w:r>
    </w:p>
    <w:p w14:paraId="19736DB3"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Navodila za uporabo in vzdrževanje šasije in nadgradnje v slovenskem jeziku.</w:t>
      </w:r>
    </w:p>
    <w:p w14:paraId="7C44221F"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Seznam pooblaščenih servis</w:t>
      </w:r>
      <w:r>
        <w:rPr>
          <w:rFonts w:ascii="Tahoma" w:hAnsi="Tahoma" w:cs="Tahoma"/>
          <w:sz w:val="22"/>
          <w:szCs w:val="22"/>
        </w:rPr>
        <w:t>o</w:t>
      </w:r>
      <w:r w:rsidRPr="001B1F70">
        <w:rPr>
          <w:rFonts w:ascii="Tahoma" w:hAnsi="Tahoma" w:cs="Tahoma"/>
          <w:sz w:val="22"/>
          <w:szCs w:val="22"/>
        </w:rPr>
        <w:t xml:space="preserve">v v Sloveniji </w:t>
      </w:r>
      <w:r>
        <w:rPr>
          <w:rFonts w:ascii="Tahoma" w:hAnsi="Tahoma" w:cs="Tahoma"/>
          <w:sz w:val="22"/>
          <w:szCs w:val="22"/>
        </w:rPr>
        <w:t xml:space="preserve">in EU </w:t>
      </w:r>
      <w:r w:rsidRPr="001B1F70">
        <w:rPr>
          <w:rFonts w:ascii="Tahoma" w:hAnsi="Tahoma" w:cs="Tahoma"/>
          <w:sz w:val="22"/>
          <w:szCs w:val="22"/>
        </w:rPr>
        <w:t>za šasijo in nadgradnjo.</w:t>
      </w:r>
    </w:p>
    <w:p w14:paraId="5CDE0502" w14:textId="77777777" w:rsidR="00316CE4" w:rsidRPr="0075499F"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Zagotov</w:t>
      </w:r>
      <w:r w:rsidRPr="0075499F">
        <w:rPr>
          <w:rFonts w:ascii="Tahoma" w:hAnsi="Tahoma" w:cs="Tahoma"/>
          <w:sz w:val="22"/>
          <w:szCs w:val="22"/>
        </w:rPr>
        <w:t>ljen pooblaščen servis v Sloveniji in EU.</w:t>
      </w:r>
    </w:p>
    <w:p w14:paraId="4C730068" w14:textId="77777777" w:rsidR="00316CE4" w:rsidRPr="0075499F" w:rsidRDefault="00316CE4" w:rsidP="00316CE4">
      <w:pPr>
        <w:widowControl w:val="0"/>
        <w:numPr>
          <w:ilvl w:val="0"/>
          <w:numId w:val="15"/>
        </w:numPr>
        <w:autoSpaceDE w:val="0"/>
        <w:autoSpaceDN w:val="0"/>
        <w:adjustRightInd w:val="0"/>
        <w:jc w:val="both"/>
        <w:rPr>
          <w:rFonts w:ascii="Tahoma" w:hAnsi="Tahoma" w:cs="Tahoma"/>
          <w:sz w:val="22"/>
          <w:szCs w:val="22"/>
        </w:rPr>
      </w:pPr>
      <w:r w:rsidRPr="0075499F">
        <w:rPr>
          <w:rFonts w:ascii="Tahoma" w:hAnsi="Tahoma" w:cs="Tahoma"/>
          <w:sz w:val="22"/>
          <w:szCs w:val="22"/>
        </w:rPr>
        <w:lastRenderedPageBreak/>
        <w:t>Dobava rezervnih delov s strani ponudnika zagotovljena za obdobje 10 let po izteku garancije</w:t>
      </w:r>
    </w:p>
    <w:p w14:paraId="72E37816"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Na zahtevo naročnika mora ponudnik na lastne stroške omogočiti ogled in preizkus vozila z referenčnega seznama.</w:t>
      </w:r>
    </w:p>
    <w:p w14:paraId="1B82C9D3" w14:textId="77777777" w:rsidR="00316CE4"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Brezplačni kontrolni servis po prevoženih ca. 3.000 do 5.000 km.</w:t>
      </w:r>
    </w:p>
    <w:p w14:paraId="03855170" w14:textId="77777777" w:rsidR="00316CE4" w:rsidRDefault="00316CE4" w:rsidP="00316CE4">
      <w:pPr>
        <w:widowControl w:val="0"/>
        <w:numPr>
          <w:ilvl w:val="0"/>
          <w:numId w:val="15"/>
        </w:numPr>
        <w:autoSpaceDE w:val="0"/>
        <w:autoSpaceDN w:val="0"/>
        <w:adjustRightInd w:val="0"/>
        <w:jc w:val="both"/>
        <w:rPr>
          <w:rFonts w:ascii="Tahoma" w:hAnsi="Tahoma" w:cs="Tahoma"/>
          <w:sz w:val="22"/>
          <w:szCs w:val="22"/>
        </w:rPr>
      </w:pPr>
      <w:r>
        <w:rPr>
          <w:rFonts w:ascii="Tahoma" w:hAnsi="Tahoma" w:cs="Tahoma"/>
          <w:sz w:val="22"/>
          <w:szCs w:val="22"/>
        </w:rPr>
        <w:t>Vgrajena atestirana elektronska tehtnica za spremljanje osnih obremenitev vozila</w:t>
      </w:r>
    </w:p>
    <w:p w14:paraId="2C91E87E"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Pr>
          <w:rFonts w:ascii="Tahoma" w:hAnsi="Tahoma" w:cs="Tahoma"/>
          <w:sz w:val="22"/>
          <w:szCs w:val="22"/>
        </w:rPr>
        <w:t xml:space="preserve">Usposabljanje voznikov naročnika za vožnjo in rokovanje z vozilom ter izdaja potrdila o usposobljenosti </w:t>
      </w:r>
    </w:p>
    <w:p w14:paraId="7490E317" w14:textId="77777777" w:rsidR="00316CE4" w:rsidRPr="001B1F70" w:rsidRDefault="00316CE4" w:rsidP="00316CE4">
      <w:pPr>
        <w:pStyle w:val="Noga"/>
        <w:tabs>
          <w:tab w:val="clear" w:pos="4536"/>
          <w:tab w:val="clear" w:pos="9072"/>
        </w:tabs>
        <w:rPr>
          <w:rFonts w:ascii="Tahoma" w:hAnsi="Tahoma" w:cs="Tahoma"/>
          <w:color w:val="000000"/>
          <w:szCs w:val="22"/>
        </w:rPr>
      </w:pPr>
    </w:p>
    <w:p w14:paraId="7564E7D5" w14:textId="77777777" w:rsidR="00316CE4" w:rsidRPr="001B1F70" w:rsidRDefault="00316CE4" w:rsidP="00316CE4">
      <w:pPr>
        <w:widowControl w:val="0"/>
        <w:autoSpaceDE w:val="0"/>
        <w:autoSpaceDN w:val="0"/>
        <w:adjustRightInd w:val="0"/>
        <w:jc w:val="both"/>
        <w:rPr>
          <w:rFonts w:ascii="Tahoma" w:hAnsi="Tahoma" w:cs="Tahoma"/>
          <w:b/>
          <w:bCs/>
          <w:sz w:val="22"/>
          <w:szCs w:val="22"/>
        </w:rPr>
      </w:pPr>
      <w:r w:rsidRPr="001B1F70">
        <w:rPr>
          <w:rFonts w:ascii="Tahoma" w:hAnsi="Tahoma" w:cs="Tahoma"/>
          <w:b/>
          <w:bCs/>
          <w:sz w:val="22"/>
          <w:szCs w:val="22"/>
        </w:rPr>
        <w:t>Barva in oznake:</w:t>
      </w:r>
    </w:p>
    <w:p w14:paraId="3B1EC799"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 xml:space="preserve">Kabina </w:t>
      </w:r>
      <w:r>
        <w:rPr>
          <w:rFonts w:ascii="Tahoma" w:hAnsi="Tahoma" w:cs="Tahoma"/>
          <w:sz w:val="22"/>
          <w:szCs w:val="22"/>
        </w:rPr>
        <w:t>bele</w:t>
      </w:r>
      <w:r w:rsidRPr="001B1F70">
        <w:rPr>
          <w:rFonts w:ascii="Tahoma" w:hAnsi="Tahoma" w:cs="Tahoma"/>
          <w:sz w:val="22"/>
          <w:szCs w:val="22"/>
        </w:rPr>
        <w:t xml:space="preserve"> barve, </w:t>
      </w:r>
      <w:r w:rsidRPr="008B3ABD">
        <w:rPr>
          <w:rFonts w:ascii="Tahoma" w:hAnsi="Tahoma" w:cs="Tahoma"/>
          <w:sz w:val="22"/>
          <w:szCs w:val="22"/>
        </w:rPr>
        <w:t>RAL 9010 oz. primerljiva</w:t>
      </w:r>
      <w:r>
        <w:rPr>
          <w:rFonts w:ascii="Tahoma" w:hAnsi="Tahoma" w:cs="Tahoma"/>
          <w:sz w:val="22"/>
          <w:szCs w:val="22"/>
        </w:rPr>
        <w:t>.</w:t>
      </w:r>
    </w:p>
    <w:p w14:paraId="26DBFDBE"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Šasija črne barve oz. serijsko obarvana s strani proizvajalca.</w:t>
      </w:r>
    </w:p>
    <w:p w14:paraId="60A22E99"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Platišča serijsko obarvana s strani proizvajalca.</w:t>
      </w:r>
    </w:p>
    <w:p w14:paraId="48E295D9" w14:textId="77777777" w:rsidR="00316CE4" w:rsidRPr="001B1F70" w:rsidRDefault="00316CE4" w:rsidP="00316CE4">
      <w:pPr>
        <w:widowControl w:val="0"/>
        <w:autoSpaceDE w:val="0"/>
        <w:autoSpaceDN w:val="0"/>
        <w:adjustRightInd w:val="0"/>
        <w:jc w:val="both"/>
        <w:rPr>
          <w:rFonts w:ascii="Tahoma" w:hAnsi="Tahoma" w:cs="Tahoma"/>
          <w:sz w:val="22"/>
          <w:szCs w:val="22"/>
        </w:rPr>
      </w:pPr>
    </w:p>
    <w:p w14:paraId="379B7FBF" w14:textId="77777777" w:rsidR="00316CE4" w:rsidRPr="001B1F70" w:rsidRDefault="00316CE4" w:rsidP="00316CE4">
      <w:pPr>
        <w:widowControl w:val="0"/>
        <w:autoSpaceDE w:val="0"/>
        <w:autoSpaceDN w:val="0"/>
        <w:adjustRightInd w:val="0"/>
        <w:jc w:val="both"/>
        <w:rPr>
          <w:rFonts w:ascii="Tahoma" w:hAnsi="Tahoma" w:cs="Tahoma"/>
          <w:sz w:val="22"/>
          <w:szCs w:val="22"/>
        </w:rPr>
      </w:pPr>
      <w:r w:rsidRPr="001B1F70">
        <w:rPr>
          <w:rFonts w:ascii="Tahoma" w:hAnsi="Tahoma" w:cs="Tahoma"/>
          <w:b/>
          <w:bCs/>
          <w:sz w:val="22"/>
          <w:szCs w:val="22"/>
        </w:rPr>
        <w:t>II. ŠASIJA:</w:t>
      </w:r>
    </w:p>
    <w:p w14:paraId="63809B06" w14:textId="77777777" w:rsidR="00316CE4" w:rsidRPr="005F52B8" w:rsidRDefault="00316CE4" w:rsidP="00316CE4">
      <w:pPr>
        <w:widowControl w:val="0"/>
        <w:numPr>
          <w:ilvl w:val="0"/>
          <w:numId w:val="15"/>
        </w:numPr>
        <w:autoSpaceDE w:val="0"/>
        <w:autoSpaceDN w:val="0"/>
        <w:adjustRightInd w:val="0"/>
        <w:jc w:val="both"/>
        <w:rPr>
          <w:rFonts w:ascii="Tahoma" w:hAnsi="Tahoma" w:cs="Tahoma"/>
          <w:sz w:val="22"/>
          <w:szCs w:val="22"/>
        </w:rPr>
      </w:pPr>
      <w:r w:rsidRPr="005F52B8">
        <w:rPr>
          <w:rFonts w:ascii="Tahoma" w:hAnsi="Tahoma" w:cs="Tahoma"/>
          <w:sz w:val="22"/>
          <w:szCs w:val="22"/>
        </w:rPr>
        <w:t>Pogon 4 X 4, z reduktorjem</w:t>
      </w:r>
    </w:p>
    <w:p w14:paraId="57C830CF" w14:textId="77777777" w:rsidR="00316CE4" w:rsidRPr="005F52B8" w:rsidRDefault="00316CE4" w:rsidP="00316CE4">
      <w:pPr>
        <w:widowControl w:val="0"/>
        <w:numPr>
          <w:ilvl w:val="0"/>
          <w:numId w:val="15"/>
        </w:numPr>
        <w:autoSpaceDE w:val="0"/>
        <w:autoSpaceDN w:val="0"/>
        <w:adjustRightInd w:val="0"/>
        <w:jc w:val="both"/>
        <w:rPr>
          <w:rFonts w:ascii="Tahoma" w:hAnsi="Tahoma" w:cs="Tahoma"/>
          <w:sz w:val="22"/>
          <w:szCs w:val="22"/>
        </w:rPr>
      </w:pPr>
      <w:r w:rsidRPr="005F52B8">
        <w:rPr>
          <w:rFonts w:ascii="Tahoma" w:hAnsi="Tahoma" w:cs="Tahoma"/>
          <w:sz w:val="22"/>
          <w:szCs w:val="22"/>
        </w:rPr>
        <w:t>Medosje: od 2.500 do 3.200 mm.</w:t>
      </w:r>
    </w:p>
    <w:p w14:paraId="36056A2A" w14:textId="77777777" w:rsidR="00316CE4" w:rsidRPr="005F52B8" w:rsidRDefault="00316CE4" w:rsidP="00316CE4">
      <w:pPr>
        <w:widowControl w:val="0"/>
        <w:numPr>
          <w:ilvl w:val="0"/>
          <w:numId w:val="15"/>
        </w:numPr>
        <w:autoSpaceDE w:val="0"/>
        <w:autoSpaceDN w:val="0"/>
        <w:adjustRightInd w:val="0"/>
        <w:jc w:val="both"/>
        <w:rPr>
          <w:rFonts w:ascii="Tahoma" w:hAnsi="Tahoma" w:cs="Tahoma"/>
          <w:sz w:val="22"/>
          <w:szCs w:val="22"/>
        </w:rPr>
      </w:pPr>
      <w:r w:rsidRPr="005F52B8">
        <w:rPr>
          <w:rFonts w:ascii="Tahoma" w:hAnsi="Tahoma" w:cs="Tahoma"/>
          <w:sz w:val="22"/>
          <w:szCs w:val="22"/>
        </w:rPr>
        <w:t xml:space="preserve">Dovoljena tehnična obremenitev </w:t>
      </w:r>
      <w:r>
        <w:rPr>
          <w:rFonts w:ascii="Tahoma" w:hAnsi="Tahoma" w:cs="Tahoma"/>
          <w:sz w:val="22"/>
          <w:szCs w:val="22"/>
        </w:rPr>
        <w:t>max. 10.0</w:t>
      </w:r>
      <w:r w:rsidRPr="005F52B8">
        <w:rPr>
          <w:rFonts w:ascii="Tahoma" w:hAnsi="Tahoma" w:cs="Tahoma"/>
          <w:sz w:val="22"/>
          <w:szCs w:val="22"/>
        </w:rPr>
        <w:t>00</w:t>
      </w:r>
      <w:r>
        <w:rPr>
          <w:rFonts w:ascii="Tahoma" w:hAnsi="Tahoma" w:cs="Tahoma"/>
          <w:sz w:val="22"/>
          <w:szCs w:val="22"/>
        </w:rPr>
        <w:t xml:space="preserve"> </w:t>
      </w:r>
      <w:r w:rsidRPr="005F52B8">
        <w:rPr>
          <w:rFonts w:ascii="Tahoma" w:hAnsi="Tahoma" w:cs="Tahoma"/>
          <w:sz w:val="22"/>
          <w:szCs w:val="22"/>
        </w:rPr>
        <w:t>kg</w:t>
      </w:r>
      <w:r>
        <w:rPr>
          <w:rFonts w:ascii="Tahoma" w:hAnsi="Tahoma" w:cs="Tahoma"/>
          <w:sz w:val="22"/>
          <w:szCs w:val="22"/>
        </w:rPr>
        <w:t>.</w:t>
      </w:r>
    </w:p>
    <w:p w14:paraId="08C6957E" w14:textId="77777777" w:rsidR="00316CE4" w:rsidRPr="005F52B8" w:rsidRDefault="00316CE4" w:rsidP="00316CE4">
      <w:pPr>
        <w:widowControl w:val="0"/>
        <w:numPr>
          <w:ilvl w:val="0"/>
          <w:numId w:val="15"/>
        </w:numPr>
        <w:autoSpaceDE w:val="0"/>
        <w:autoSpaceDN w:val="0"/>
        <w:adjustRightInd w:val="0"/>
        <w:jc w:val="both"/>
        <w:rPr>
          <w:rFonts w:ascii="Tahoma" w:hAnsi="Tahoma" w:cs="Tahoma"/>
          <w:sz w:val="22"/>
          <w:szCs w:val="22"/>
        </w:rPr>
      </w:pPr>
      <w:r w:rsidRPr="005F52B8">
        <w:rPr>
          <w:rFonts w:ascii="Tahoma" w:hAnsi="Tahoma" w:cs="Tahoma"/>
          <w:sz w:val="22"/>
          <w:szCs w:val="22"/>
        </w:rPr>
        <w:t xml:space="preserve">Dovoljena tehnična obremenitev sprednje osi vsaj </w:t>
      </w:r>
      <w:r>
        <w:rPr>
          <w:rFonts w:ascii="Tahoma" w:hAnsi="Tahoma" w:cs="Tahoma"/>
          <w:sz w:val="22"/>
          <w:szCs w:val="22"/>
        </w:rPr>
        <w:t>3.</w:t>
      </w:r>
      <w:r w:rsidRPr="005F52B8">
        <w:rPr>
          <w:rFonts w:ascii="Tahoma" w:hAnsi="Tahoma" w:cs="Tahoma"/>
          <w:sz w:val="22"/>
          <w:szCs w:val="22"/>
        </w:rPr>
        <w:t>000</w:t>
      </w:r>
      <w:r>
        <w:rPr>
          <w:rFonts w:ascii="Tahoma" w:hAnsi="Tahoma" w:cs="Tahoma"/>
          <w:sz w:val="22"/>
          <w:szCs w:val="22"/>
        </w:rPr>
        <w:t xml:space="preserve"> </w:t>
      </w:r>
      <w:r w:rsidRPr="005F52B8">
        <w:rPr>
          <w:rFonts w:ascii="Tahoma" w:hAnsi="Tahoma" w:cs="Tahoma"/>
          <w:sz w:val="22"/>
          <w:szCs w:val="22"/>
        </w:rPr>
        <w:t>kg</w:t>
      </w:r>
      <w:r>
        <w:rPr>
          <w:rFonts w:ascii="Tahoma" w:hAnsi="Tahoma" w:cs="Tahoma"/>
          <w:sz w:val="22"/>
          <w:szCs w:val="22"/>
        </w:rPr>
        <w:t>.</w:t>
      </w:r>
    </w:p>
    <w:p w14:paraId="4561BA25" w14:textId="77777777" w:rsidR="00316CE4" w:rsidRPr="005F52B8" w:rsidRDefault="00316CE4" w:rsidP="00316CE4">
      <w:pPr>
        <w:widowControl w:val="0"/>
        <w:numPr>
          <w:ilvl w:val="0"/>
          <w:numId w:val="15"/>
        </w:numPr>
        <w:autoSpaceDE w:val="0"/>
        <w:autoSpaceDN w:val="0"/>
        <w:adjustRightInd w:val="0"/>
        <w:jc w:val="both"/>
        <w:rPr>
          <w:rFonts w:ascii="Tahoma" w:hAnsi="Tahoma" w:cs="Tahoma"/>
          <w:sz w:val="22"/>
          <w:szCs w:val="22"/>
        </w:rPr>
      </w:pPr>
      <w:r w:rsidRPr="005F52B8">
        <w:rPr>
          <w:rFonts w:ascii="Tahoma" w:hAnsi="Tahoma" w:cs="Tahoma"/>
          <w:sz w:val="22"/>
          <w:szCs w:val="22"/>
        </w:rPr>
        <w:t>Dovoljena tehnična obremenitev zadnje osi vsaj 4</w:t>
      </w:r>
      <w:r>
        <w:rPr>
          <w:rFonts w:ascii="Tahoma" w:hAnsi="Tahoma" w:cs="Tahoma"/>
          <w:sz w:val="22"/>
          <w:szCs w:val="22"/>
        </w:rPr>
        <w:t>.</w:t>
      </w:r>
      <w:r w:rsidRPr="005F52B8">
        <w:rPr>
          <w:rFonts w:ascii="Tahoma" w:hAnsi="Tahoma" w:cs="Tahoma"/>
          <w:sz w:val="22"/>
          <w:szCs w:val="22"/>
        </w:rPr>
        <w:t>500</w:t>
      </w:r>
      <w:r>
        <w:rPr>
          <w:rFonts w:ascii="Tahoma" w:hAnsi="Tahoma" w:cs="Tahoma"/>
          <w:sz w:val="22"/>
          <w:szCs w:val="22"/>
        </w:rPr>
        <w:t xml:space="preserve"> </w:t>
      </w:r>
      <w:r w:rsidRPr="005F52B8">
        <w:rPr>
          <w:rFonts w:ascii="Tahoma" w:hAnsi="Tahoma" w:cs="Tahoma"/>
          <w:sz w:val="22"/>
          <w:szCs w:val="22"/>
        </w:rPr>
        <w:t>kg</w:t>
      </w:r>
      <w:r>
        <w:rPr>
          <w:rFonts w:ascii="Tahoma" w:hAnsi="Tahoma" w:cs="Tahoma"/>
          <w:sz w:val="22"/>
          <w:szCs w:val="22"/>
        </w:rPr>
        <w:t>.</w:t>
      </w:r>
    </w:p>
    <w:p w14:paraId="512F0032" w14:textId="77777777" w:rsidR="00316CE4" w:rsidRPr="005F52B8" w:rsidRDefault="00316CE4" w:rsidP="00316CE4">
      <w:pPr>
        <w:widowControl w:val="0"/>
        <w:numPr>
          <w:ilvl w:val="0"/>
          <w:numId w:val="15"/>
        </w:numPr>
        <w:autoSpaceDE w:val="0"/>
        <w:autoSpaceDN w:val="0"/>
        <w:adjustRightInd w:val="0"/>
        <w:jc w:val="both"/>
        <w:rPr>
          <w:rFonts w:ascii="Tahoma" w:hAnsi="Tahoma" w:cs="Tahoma"/>
          <w:sz w:val="22"/>
          <w:szCs w:val="22"/>
        </w:rPr>
      </w:pPr>
      <w:r w:rsidRPr="005F52B8">
        <w:rPr>
          <w:rFonts w:ascii="Tahoma" w:hAnsi="Tahoma" w:cs="Tahoma"/>
          <w:sz w:val="22"/>
          <w:szCs w:val="22"/>
        </w:rPr>
        <w:t xml:space="preserve">Opozorilni signal za vzvratno vožnjo. </w:t>
      </w:r>
    </w:p>
    <w:p w14:paraId="13276771" w14:textId="77777777" w:rsidR="00316CE4" w:rsidRPr="005F52B8" w:rsidRDefault="00316CE4" w:rsidP="00316CE4">
      <w:pPr>
        <w:widowControl w:val="0"/>
        <w:numPr>
          <w:ilvl w:val="0"/>
          <w:numId w:val="15"/>
        </w:numPr>
        <w:autoSpaceDE w:val="0"/>
        <w:autoSpaceDN w:val="0"/>
        <w:adjustRightInd w:val="0"/>
        <w:jc w:val="both"/>
        <w:rPr>
          <w:rFonts w:ascii="Tahoma" w:hAnsi="Tahoma" w:cs="Tahoma"/>
          <w:sz w:val="22"/>
          <w:szCs w:val="22"/>
        </w:rPr>
      </w:pPr>
      <w:r w:rsidRPr="005F52B8">
        <w:rPr>
          <w:rFonts w:ascii="Tahoma" w:hAnsi="Tahoma" w:cs="Tahoma"/>
          <w:sz w:val="22"/>
          <w:szCs w:val="22"/>
        </w:rPr>
        <w:t xml:space="preserve">Največja širina vozila </w:t>
      </w:r>
      <w:r>
        <w:rPr>
          <w:rFonts w:ascii="Tahoma" w:hAnsi="Tahoma" w:cs="Tahoma"/>
          <w:sz w:val="22"/>
          <w:szCs w:val="22"/>
        </w:rPr>
        <w:t>do 2.0</w:t>
      </w:r>
      <w:r w:rsidRPr="005F52B8">
        <w:rPr>
          <w:rFonts w:ascii="Tahoma" w:hAnsi="Tahoma" w:cs="Tahoma"/>
          <w:sz w:val="22"/>
          <w:szCs w:val="22"/>
        </w:rPr>
        <w:t>0</w:t>
      </w:r>
      <w:r>
        <w:rPr>
          <w:rFonts w:ascii="Tahoma" w:hAnsi="Tahoma" w:cs="Tahoma"/>
          <w:sz w:val="22"/>
          <w:szCs w:val="22"/>
        </w:rPr>
        <w:t>0 m</w:t>
      </w:r>
      <w:r w:rsidRPr="005F52B8">
        <w:rPr>
          <w:rFonts w:ascii="Tahoma" w:hAnsi="Tahoma" w:cs="Tahoma"/>
          <w:sz w:val="22"/>
          <w:szCs w:val="22"/>
        </w:rPr>
        <w:t>m</w:t>
      </w:r>
      <w:r>
        <w:rPr>
          <w:rFonts w:ascii="Tahoma" w:hAnsi="Tahoma" w:cs="Tahoma"/>
          <w:sz w:val="22"/>
          <w:szCs w:val="22"/>
        </w:rPr>
        <w:t>.</w:t>
      </w:r>
    </w:p>
    <w:p w14:paraId="69B81564" w14:textId="77777777" w:rsidR="00316CE4" w:rsidRPr="005F52B8" w:rsidRDefault="00316CE4" w:rsidP="00316CE4">
      <w:pPr>
        <w:widowControl w:val="0"/>
        <w:numPr>
          <w:ilvl w:val="0"/>
          <w:numId w:val="15"/>
        </w:numPr>
        <w:autoSpaceDE w:val="0"/>
        <w:autoSpaceDN w:val="0"/>
        <w:adjustRightInd w:val="0"/>
        <w:jc w:val="both"/>
        <w:rPr>
          <w:rFonts w:ascii="Tahoma" w:hAnsi="Tahoma" w:cs="Tahoma"/>
          <w:sz w:val="22"/>
          <w:szCs w:val="22"/>
        </w:rPr>
      </w:pPr>
      <w:r w:rsidRPr="005F52B8">
        <w:rPr>
          <w:rFonts w:ascii="Tahoma" w:hAnsi="Tahoma" w:cs="Tahoma"/>
          <w:sz w:val="22"/>
          <w:szCs w:val="22"/>
        </w:rPr>
        <w:t>Največja dolžina vozila skupaj z nadgradnjo 5</w:t>
      </w:r>
      <w:r>
        <w:rPr>
          <w:rFonts w:ascii="Tahoma" w:hAnsi="Tahoma" w:cs="Tahoma"/>
          <w:sz w:val="22"/>
          <w:szCs w:val="22"/>
        </w:rPr>
        <w:t>.6</w:t>
      </w:r>
      <w:r w:rsidRPr="005F52B8">
        <w:rPr>
          <w:rFonts w:ascii="Tahoma" w:hAnsi="Tahoma" w:cs="Tahoma"/>
          <w:sz w:val="22"/>
          <w:szCs w:val="22"/>
        </w:rPr>
        <w:t>00</w:t>
      </w:r>
      <w:r>
        <w:rPr>
          <w:rFonts w:ascii="Tahoma" w:hAnsi="Tahoma" w:cs="Tahoma"/>
          <w:sz w:val="22"/>
          <w:szCs w:val="22"/>
        </w:rPr>
        <w:t xml:space="preserve"> m</w:t>
      </w:r>
      <w:r w:rsidRPr="005F52B8">
        <w:rPr>
          <w:rFonts w:ascii="Tahoma" w:hAnsi="Tahoma" w:cs="Tahoma"/>
          <w:sz w:val="22"/>
          <w:szCs w:val="22"/>
        </w:rPr>
        <w:t>m</w:t>
      </w:r>
      <w:r>
        <w:rPr>
          <w:rFonts w:ascii="Tahoma" w:hAnsi="Tahoma" w:cs="Tahoma"/>
          <w:sz w:val="22"/>
          <w:szCs w:val="22"/>
        </w:rPr>
        <w:t>.</w:t>
      </w:r>
    </w:p>
    <w:p w14:paraId="56199822" w14:textId="77777777" w:rsidR="00316CE4" w:rsidRDefault="00316CE4" w:rsidP="00316CE4">
      <w:pPr>
        <w:widowControl w:val="0"/>
        <w:numPr>
          <w:ilvl w:val="0"/>
          <w:numId w:val="15"/>
        </w:numPr>
        <w:autoSpaceDE w:val="0"/>
        <w:autoSpaceDN w:val="0"/>
        <w:adjustRightInd w:val="0"/>
        <w:jc w:val="both"/>
        <w:rPr>
          <w:rFonts w:ascii="Tahoma" w:hAnsi="Tahoma" w:cs="Tahoma"/>
          <w:sz w:val="22"/>
          <w:szCs w:val="22"/>
        </w:rPr>
      </w:pPr>
      <w:r w:rsidRPr="005F52B8">
        <w:rPr>
          <w:rFonts w:ascii="Tahoma" w:hAnsi="Tahoma" w:cs="Tahoma"/>
          <w:sz w:val="22"/>
          <w:szCs w:val="22"/>
        </w:rPr>
        <w:t>Višina vozila do 2</w:t>
      </w:r>
      <w:r>
        <w:rPr>
          <w:rFonts w:ascii="Tahoma" w:hAnsi="Tahoma" w:cs="Tahoma"/>
          <w:sz w:val="22"/>
          <w:szCs w:val="22"/>
        </w:rPr>
        <w:t>.6</w:t>
      </w:r>
      <w:r w:rsidRPr="005F52B8">
        <w:rPr>
          <w:rFonts w:ascii="Tahoma" w:hAnsi="Tahoma" w:cs="Tahoma"/>
          <w:sz w:val="22"/>
          <w:szCs w:val="22"/>
        </w:rPr>
        <w:t>00</w:t>
      </w:r>
      <w:r>
        <w:rPr>
          <w:rFonts w:ascii="Tahoma" w:hAnsi="Tahoma" w:cs="Tahoma"/>
          <w:sz w:val="22"/>
          <w:szCs w:val="22"/>
        </w:rPr>
        <w:t xml:space="preserve"> m</w:t>
      </w:r>
      <w:r w:rsidRPr="005F52B8">
        <w:rPr>
          <w:rFonts w:ascii="Tahoma" w:hAnsi="Tahoma" w:cs="Tahoma"/>
          <w:sz w:val="22"/>
          <w:szCs w:val="22"/>
        </w:rPr>
        <w:t>m</w:t>
      </w:r>
      <w:r>
        <w:rPr>
          <w:rFonts w:ascii="Tahoma" w:hAnsi="Tahoma" w:cs="Tahoma"/>
          <w:sz w:val="22"/>
          <w:szCs w:val="22"/>
        </w:rPr>
        <w:t>.</w:t>
      </w:r>
    </w:p>
    <w:p w14:paraId="2EEE4564" w14:textId="77777777" w:rsidR="00316CE4" w:rsidRPr="00FA33CB" w:rsidRDefault="00316CE4" w:rsidP="00316CE4">
      <w:pPr>
        <w:numPr>
          <w:ilvl w:val="0"/>
          <w:numId w:val="15"/>
        </w:numPr>
        <w:rPr>
          <w:rFonts w:ascii="Tahoma" w:hAnsi="Tahoma" w:cs="Tahoma"/>
          <w:sz w:val="22"/>
          <w:szCs w:val="22"/>
        </w:rPr>
      </w:pPr>
      <w:r w:rsidRPr="00FA33CB">
        <w:rPr>
          <w:rFonts w:ascii="Tahoma" w:hAnsi="Tahoma" w:cs="Tahoma"/>
          <w:sz w:val="22"/>
          <w:szCs w:val="22"/>
        </w:rPr>
        <w:t>Nadgradnja usklajena s šasijo z optimalno razporeditvijo osnih obremenitev.</w:t>
      </w:r>
    </w:p>
    <w:p w14:paraId="05E8DC88" w14:textId="77777777" w:rsidR="00316CE4" w:rsidRPr="00FA33CB" w:rsidRDefault="00316CE4" w:rsidP="00316CE4">
      <w:pPr>
        <w:widowControl w:val="0"/>
        <w:numPr>
          <w:ilvl w:val="0"/>
          <w:numId w:val="15"/>
        </w:numPr>
        <w:autoSpaceDE w:val="0"/>
        <w:autoSpaceDN w:val="0"/>
        <w:adjustRightInd w:val="0"/>
        <w:jc w:val="both"/>
        <w:rPr>
          <w:rFonts w:ascii="Tahoma" w:hAnsi="Tahoma" w:cs="Tahoma"/>
          <w:sz w:val="22"/>
          <w:szCs w:val="22"/>
        </w:rPr>
      </w:pPr>
      <w:r w:rsidRPr="00FA33CB">
        <w:rPr>
          <w:rFonts w:ascii="Tahoma" w:hAnsi="Tahoma" w:cs="Tahoma"/>
          <w:sz w:val="22"/>
          <w:szCs w:val="22"/>
        </w:rPr>
        <w:t>Vse dejanske mere vozila podati v prilogi.</w:t>
      </w:r>
    </w:p>
    <w:p w14:paraId="516100A8" w14:textId="77777777" w:rsidR="00316CE4" w:rsidRPr="00FA33CB" w:rsidRDefault="00316CE4" w:rsidP="00316CE4">
      <w:pPr>
        <w:widowControl w:val="0"/>
        <w:numPr>
          <w:ilvl w:val="0"/>
          <w:numId w:val="15"/>
        </w:numPr>
        <w:autoSpaceDE w:val="0"/>
        <w:autoSpaceDN w:val="0"/>
        <w:adjustRightInd w:val="0"/>
        <w:jc w:val="both"/>
        <w:rPr>
          <w:rFonts w:ascii="Tahoma" w:hAnsi="Tahoma" w:cs="Tahoma"/>
          <w:sz w:val="22"/>
          <w:szCs w:val="22"/>
        </w:rPr>
      </w:pPr>
      <w:r w:rsidRPr="00FA33CB">
        <w:rPr>
          <w:rFonts w:ascii="Tahoma" w:hAnsi="Tahoma" w:cs="Tahoma"/>
          <w:sz w:val="22"/>
          <w:szCs w:val="22"/>
        </w:rPr>
        <w:t xml:space="preserve">Izračun </w:t>
      </w:r>
      <w:r>
        <w:rPr>
          <w:rFonts w:ascii="Tahoma" w:hAnsi="Tahoma" w:cs="Tahoma"/>
          <w:sz w:val="22"/>
          <w:szCs w:val="22"/>
        </w:rPr>
        <w:t xml:space="preserve">vseh </w:t>
      </w:r>
      <w:r w:rsidRPr="00FA33CB">
        <w:rPr>
          <w:rFonts w:ascii="Tahoma" w:hAnsi="Tahoma" w:cs="Tahoma"/>
          <w:sz w:val="22"/>
          <w:szCs w:val="22"/>
        </w:rPr>
        <w:t xml:space="preserve">obremenitev </w:t>
      </w:r>
      <w:r>
        <w:rPr>
          <w:rFonts w:ascii="Tahoma" w:hAnsi="Tahoma" w:cs="Tahoma"/>
          <w:sz w:val="22"/>
          <w:szCs w:val="22"/>
        </w:rPr>
        <w:t xml:space="preserve">(skupna masa in </w:t>
      </w:r>
      <w:r w:rsidRPr="00FA33CB">
        <w:rPr>
          <w:rFonts w:ascii="Tahoma" w:hAnsi="Tahoma" w:cs="Tahoma"/>
          <w:sz w:val="22"/>
          <w:szCs w:val="22"/>
        </w:rPr>
        <w:t>osi vozila</w:t>
      </w:r>
      <w:r>
        <w:rPr>
          <w:rFonts w:ascii="Tahoma" w:hAnsi="Tahoma" w:cs="Tahoma"/>
          <w:sz w:val="22"/>
          <w:szCs w:val="22"/>
        </w:rPr>
        <w:t>)</w:t>
      </w:r>
      <w:r w:rsidRPr="00FA33CB">
        <w:rPr>
          <w:rFonts w:ascii="Tahoma" w:hAnsi="Tahoma" w:cs="Tahoma"/>
          <w:sz w:val="22"/>
          <w:szCs w:val="22"/>
        </w:rPr>
        <w:t xml:space="preserve"> podati v prilogi.</w:t>
      </w:r>
    </w:p>
    <w:p w14:paraId="1163102A" w14:textId="77777777" w:rsidR="00316CE4" w:rsidRPr="001B1F70" w:rsidRDefault="00316CE4" w:rsidP="00316CE4">
      <w:pPr>
        <w:widowControl w:val="0"/>
        <w:autoSpaceDE w:val="0"/>
        <w:autoSpaceDN w:val="0"/>
        <w:adjustRightInd w:val="0"/>
        <w:jc w:val="both"/>
        <w:rPr>
          <w:rFonts w:ascii="Tahoma" w:hAnsi="Tahoma" w:cs="Tahoma"/>
          <w:sz w:val="22"/>
          <w:szCs w:val="22"/>
        </w:rPr>
      </w:pPr>
    </w:p>
    <w:p w14:paraId="206FDAA6" w14:textId="77777777" w:rsidR="00316CE4" w:rsidRDefault="00316CE4" w:rsidP="00316CE4">
      <w:pPr>
        <w:widowControl w:val="0"/>
        <w:autoSpaceDE w:val="0"/>
        <w:autoSpaceDN w:val="0"/>
        <w:adjustRightInd w:val="0"/>
        <w:jc w:val="both"/>
        <w:rPr>
          <w:rFonts w:ascii="Tahoma" w:hAnsi="Tahoma" w:cs="Tahoma"/>
          <w:b/>
          <w:bCs/>
          <w:sz w:val="22"/>
          <w:szCs w:val="22"/>
        </w:rPr>
      </w:pPr>
    </w:p>
    <w:p w14:paraId="7E23DF67" w14:textId="77777777" w:rsidR="00316CE4" w:rsidRDefault="00316CE4" w:rsidP="00316CE4">
      <w:pPr>
        <w:widowControl w:val="0"/>
        <w:autoSpaceDE w:val="0"/>
        <w:autoSpaceDN w:val="0"/>
        <w:adjustRightInd w:val="0"/>
        <w:jc w:val="both"/>
        <w:rPr>
          <w:rFonts w:ascii="Tahoma" w:hAnsi="Tahoma" w:cs="Tahoma"/>
          <w:b/>
          <w:bCs/>
          <w:sz w:val="22"/>
          <w:szCs w:val="22"/>
        </w:rPr>
      </w:pPr>
      <w:r w:rsidRPr="001B1F70">
        <w:rPr>
          <w:rFonts w:ascii="Tahoma" w:hAnsi="Tahoma" w:cs="Tahoma"/>
          <w:b/>
          <w:bCs/>
          <w:sz w:val="22"/>
          <w:szCs w:val="22"/>
        </w:rPr>
        <w:t>Kabina:</w:t>
      </w:r>
    </w:p>
    <w:p w14:paraId="413E6F19" w14:textId="77777777" w:rsidR="00316CE4" w:rsidRPr="001B1F70" w:rsidRDefault="00316CE4" w:rsidP="00316CE4">
      <w:pPr>
        <w:widowControl w:val="0"/>
        <w:autoSpaceDE w:val="0"/>
        <w:autoSpaceDN w:val="0"/>
        <w:adjustRightInd w:val="0"/>
        <w:jc w:val="both"/>
        <w:rPr>
          <w:rFonts w:ascii="Tahoma" w:hAnsi="Tahoma" w:cs="Tahoma"/>
          <w:sz w:val="22"/>
          <w:szCs w:val="22"/>
        </w:rPr>
      </w:pPr>
    </w:p>
    <w:p w14:paraId="1338F584"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 xml:space="preserve">Dnevna kabina. </w:t>
      </w:r>
    </w:p>
    <w:p w14:paraId="0B2F7DDB" w14:textId="77777777" w:rsidR="00316CE4"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Tahografska naprava.</w:t>
      </w:r>
    </w:p>
    <w:p w14:paraId="37FBF72D"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Pr>
          <w:rFonts w:ascii="Tahoma" w:hAnsi="Tahoma" w:cs="Tahoma"/>
          <w:sz w:val="22"/>
          <w:szCs w:val="22"/>
        </w:rPr>
        <w:t xml:space="preserve">Tempomat </w:t>
      </w:r>
    </w:p>
    <w:p w14:paraId="5846512A"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Senčnik nad vetrobranskim steklom</w:t>
      </w:r>
      <w:r>
        <w:rPr>
          <w:rFonts w:ascii="Tahoma" w:hAnsi="Tahoma" w:cs="Tahoma"/>
          <w:sz w:val="22"/>
          <w:szCs w:val="22"/>
        </w:rPr>
        <w:t>.</w:t>
      </w:r>
    </w:p>
    <w:p w14:paraId="1CA48D9B"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Ogrevana in električno nastavljiva vzvratna ogledala.</w:t>
      </w:r>
    </w:p>
    <w:p w14:paraId="6FD92283"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EU-ogledalo v sprednjem delu, ročno nastavljivo.</w:t>
      </w:r>
    </w:p>
    <w:p w14:paraId="780DE60F" w14:textId="77777777" w:rsidR="00316CE4" w:rsidRPr="001B1F70" w:rsidRDefault="00316CE4" w:rsidP="00316CE4">
      <w:pPr>
        <w:widowControl w:val="0"/>
        <w:numPr>
          <w:ilvl w:val="0"/>
          <w:numId w:val="15"/>
        </w:numPr>
        <w:autoSpaceDE w:val="0"/>
        <w:autoSpaceDN w:val="0"/>
        <w:adjustRightInd w:val="0"/>
        <w:rPr>
          <w:rFonts w:ascii="Tahoma" w:hAnsi="Tahoma" w:cs="Tahoma"/>
          <w:sz w:val="22"/>
          <w:szCs w:val="22"/>
        </w:rPr>
      </w:pPr>
      <w:r w:rsidRPr="001B1F70">
        <w:rPr>
          <w:rFonts w:ascii="Tahoma" w:hAnsi="Tahoma" w:cs="Tahoma"/>
          <w:sz w:val="22"/>
          <w:szCs w:val="22"/>
        </w:rPr>
        <w:t>Ergonomski</w:t>
      </w:r>
      <w:r>
        <w:rPr>
          <w:rFonts w:ascii="Tahoma" w:hAnsi="Tahoma" w:cs="Tahoma"/>
          <w:sz w:val="22"/>
          <w:szCs w:val="22"/>
        </w:rPr>
        <w:t>, zračno vzmeteni</w:t>
      </w:r>
      <w:r w:rsidRPr="001B1F70">
        <w:rPr>
          <w:rFonts w:ascii="Tahoma" w:hAnsi="Tahoma" w:cs="Tahoma"/>
          <w:sz w:val="22"/>
          <w:szCs w:val="22"/>
        </w:rPr>
        <w:t xml:space="preserve"> in komfortni sedež za voznika </w:t>
      </w:r>
      <w:r>
        <w:rPr>
          <w:rFonts w:ascii="Tahoma" w:hAnsi="Tahoma" w:cs="Tahoma"/>
          <w:sz w:val="22"/>
          <w:szCs w:val="22"/>
        </w:rPr>
        <w:t xml:space="preserve">in sovoznika </w:t>
      </w:r>
      <w:r w:rsidRPr="001B1F70">
        <w:rPr>
          <w:rFonts w:ascii="Tahoma" w:hAnsi="Tahoma" w:cs="Tahoma"/>
          <w:sz w:val="22"/>
          <w:szCs w:val="22"/>
        </w:rPr>
        <w:t>z nastavljivim ledvenim delom, naslonom za glavo</w:t>
      </w:r>
      <w:r>
        <w:rPr>
          <w:rFonts w:ascii="Tahoma" w:hAnsi="Tahoma" w:cs="Tahoma"/>
          <w:sz w:val="22"/>
          <w:szCs w:val="22"/>
        </w:rPr>
        <w:t xml:space="preserve"> in roke ter</w:t>
      </w:r>
      <w:r w:rsidRPr="001B1F70">
        <w:rPr>
          <w:rFonts w:ascii="Tahoma" w:hAnsi="Tahoma" w:cs="Tahoma"/>
          <w:sz w:val="22"/>
          <w:szCs w:val="22"/>
        </w:rPr>
        <w:t xml:space="preserve"> varnostnim pasom.</w:t>
      </w:r>
    </w:p>
    <w:p w14:paraId="483FD1FF"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Radio z barvnim zaslonom, anteno in zvočniki, USB priklopom.</w:t>
      </w:r>
    </w:p>
    <w:p w14:paraId="536809EA"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Integriran sistem za prostoročno telefoniranje (bluetooth).</w:t>
      </w:r>
    </w:p>
    <w:p w14:paraId="59512D86" w14:textId="77777777" w:rsidR="00316CE4" w:rsidRPr="006216A1" w:rsidRDefault="00316CE4" w:rsidP="00316CE4">
      <w:pPr>
        <w:widowControl w:val="0"/>
        <w:numPr>
          <w:ilvl w:val="0"/>
          <w:numId w:val="15"/>
        </w:numPr>
        <w:autoSpaceDE w:val="0"/>
        <w:autoSpaceDN w:val="0"/>
        <w:adjustRightInd w:val="0"/>
        <w:rPr>
          <w:rFonts w:ascii="Tahoma" w:hAnsi="Tahoma" w:cs="Tahoma"/>
          <w:bCs/>
          <w:sz w:val="22"/>
          <w:szCs w:val="22"/>
        </w:rPr>
      </w:pPr>
      <w:r>
        <w:rPr>
          <w:rFonts w:ascii="Tahoma" w:hAnsi="Tahoma" w:cs="Tahoma"/>
          <w:bCs/>
          <w:sz w:val="22"/>
          <w:szCs w:val="22"/>
        </w:rPr>
        <w:t xml:space="preserve">Zaščitena </w:t>
      </w:r>
      <w:r w:rsidRPr="006216A1">
        <w:rPr>
          <w:rFonts w:ascii="Tahoma" w:hAnsi="Tahoma" w:cs="Tahoma"/>
          <w:bCs/>
          <w:sz w:val="22"/>
          <w:szCs w:val="22"/>
        </w:rPr>
        <w:t>vzvratn</w:t>
      </w:r>
      <w:r>
        <w:rPr>
          <w:rFonts w:ascii="Tahoma" w:hAnsi="Tahoma" w:cs="Tahoma"/>
          <w:bCs/>
          <w:sz w:val="22"/>
          <w:szCs w:val="22"/>
        </w:rPr>
        <w:t>a</w:t>
      </w:r>
      <w:r w:rsidRPr="006216A1">
        <w:rPr>
          <w:rFonts w:ascii="Tahoma" w:hAnsi="Tahoma" w:cs="Tahoma"/>
          <w:bCs/>
          <w:sz w:val="22"/>
          <w:szCs w:val="22"/>
        </w:rPr>
        <w:t xml:space="preserve"> kamer</w:t>
      </w:r>
      <w:r>
        <w:rPr>
          <w:rFonts w:ascii="Tahoma" w:hAnsi="Tahoma" w:cs="Tahoma"/>
          <w:bCs/>
          <w:sz w:val="22"/>
          <w:szCs w:val="22"/>
        </w:rPr>
        <w:t>a</w:t>
      </w:r>
      <w:r w:rsidRPr="006216A1">
        <w:rPr>
          <w:rFonts w:ascii="Tahoma" w:hAnsi="Tahoma" w:cs="Tahoma"/>
          <w:bCs/>
          <w:sz w:val="22"/>
          <w:szCs w:val="22"/>
        </w:rPr>
        <w:t xml:space="preserve"> za uporabo v zmanjšanih pogojih svetlobe za varno delo in za vzvratno vožnjo.</w:t>
      </w:r>
    </w:p>
    <w:p w14:paraId="1A4C4D84"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Klimatska naprava z regulacijo temperature.</w:t>
      </w:r>
    </w:p>
    <w:p w14:paraId="7C4680A4"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Električni dvig stekel.</w:t>
      </w:r>
    </w:p>
    <w:p w14:paraId="37C1FC8E" w14:textId="77777777" w:rsidR="00316CE4" w:rsidRDefault="00316CE4" w:rsidP="00316CE4">
      <w:pPr>
        <w:widowControl w:val="0"/>
        <w:numPr>
          <w:ilvl w:val="0"/>
          <w:numId w:val="15"/>
        </w:numPr>
        <w:autoSpaceDE w:val="0"/>
        <w:autoSpaceDN w:val="0"/>
        <w:adjustRightInd w:val="0"/>
        <w:jc w:val="both"/>
        <w:rPr>
          <w:rFonts w:ascii="Tahoma" w:hAnsi="Tahoma" w:cs="Tahoma"/>
          <w:sz w:val="22"/>
          <w:szCs w:val="22"/>
        </w:rPr>
      </w:pPr>
      <w:r w:rsidRPr="00E809D8">
        <w:rPr>
          <w:rFonts w:ascii="Tahoma" w:hAnsi="Tahoma" w:cs="Tahoma"/>
          <w:sz w:val="22"/>
          <w:szCs w:val="22"/>
        </w:rPr>
        <w:t>Centralno daljinsko zaklepanje (2x daljinec)</w:t>
      </w:r>
    </w:p>
    <w:p w14:paraId="2802997F" w14:textId="77777777" w:rsidR="00316CE4" w:rsidRPr="00E809D8" w:rsidRDefault="00316CE4" w:rsidP="00316CE4">
      <w:pPr>
        <w:widowControl w:val="0"/>
        <w:numPr>
          <w:ilvl w:val="0"/>
          <w:numId w:val="15"/>
        </w:numPr>
        <w:autoSpaceDE w:val="0"/>
        <w:autoSpaceDN w:val="0"/>
        <w:adjustRightInd w:val="0"/>
        <w:jc w:val="both"/>
        <w:rPr>
          <w:rFonts w:ascii="Tahoma" w:hAnsi="Tahoma" w:cs="Tahoma"/>
          <w:sz w:val="22"/>
          <w:szCs w:val="22"/>
        </w:rPr>
      </w:pPr>
      <w:r>
        <w:rPr>
          <w:rFonts w:ascii="Tahoma" w:hAnsi="Tahoma" w:cs="Tahoma"/>
          <w:sz w:val="22"/>
          <w:szCs w:val="22"/>
        </w:rPr>
        <w:t>D</w:t>
      </w:r>
      <w:r w:rsidRPr="00E809D8">
        <w:rPr>
          <w:rFonts w:ascii="Tahoma" w:hAnsi="Tahoma" w:cs="Tahoma"/>
          <w:sz w:val="22"/>
          <w:szCs w:val="22"/>
        </w:rPr>
        <w:t>odatni ključ</w:t>
      </w:r>
      <w:r>
        <w:rPr>
          <w:rFonts w:ascii="Tahoma" w:hAnsi="Tahoma" w:cs="Tahoma"/>
          <w:sz w:val="22"/>
          <w:szCs w:val="22"/>
        </w:rPr>
        <w:t xml:space="preserve"> za ročno odklepanje in zaklepanje vozila</w:t>
      </w:r>
      <w:r w:rsidRPr="00E809D8">
        <w:rPr>
          <w:rFonts w:ascii="Tahoma" w:hAnsi="Tahoma" w:cs="Tahoma"/>
          <w:sz w:val="22"/>
          <w:szCs w:val="22"/>
        </w:rPr>
        <w:t>.</w:t>
      </w:r>
    </w:p>
    <w:p w14:paraId="06C762AD" w14:textId="77777777" w:rsidR="00316CE4" w:rsidRPr="001B1F70" w:rsidRDefault="00316CE4" w:rsidP="00316CE4">
      <w:pPr>
        <w:widowControl w:val="0"/>
        <w:autoSpaceDE w:val="0"/>
        <w:autoSpaceDN w:val="0"/>
        <w:adjustRightInd w:val="0"/>
        <w:jc w:val="both"/>
        <w:rPr>
          <w:rFonts w:ascii="Tahoma" w:hAnsi="Tahoma" w:cs="Tahoma"/>
          <w:sz w:val="22"/>
          <w:szCs w:val="22"/>
        </w:rPr>
      </w:pPr>
    </w:p>
    <w:p w14:paraId="2A21298B" w14:textId="77777777" w:rsidR="00316CE4" w:rsidRPr="001B1F70" w:rsidRDefault="00316CE4" w:rsidP="00316CE4">
      <w:pPr>
        <w:widowControl w:val="0"/>
        <w:autoSpaceDE w:val="0"/>
        <w:autoSpaceDN w:val="0"/>
        <w:adjustRightInd w:val="0"/>
        <w:jc w:val="both"/>
        <w:rPr>
          <w:rFonts w:ascii="Tahoma" w:hAnsi="Tahoma" w:cs="Tahoma"/>
          <w:b/>
          <w:sz w:val="22"/>
          <w:szCs w:val="22"/>
        </w:rPr>
      </w:pPr>
      <w:r w:rsidRPr="001B1F70">
        <w:rPr>
          <w:rFonts w:ascii="Tahoma" w:hAnsi="Tahoma" w:cs="Tahoma"/>
          <w:b/>
          <w:sz w:val="22"/>
          <w:szCs w:val="22"/>
        </w:rPr>
        <w:t>Osvetlitev:</w:t>
      </w:r>
    </w:p>
    <w:p w14:paraId="554370CB"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Dnevne LED luči.</w:t>
      </w:r>
    </w:p>
    <w:p w14:paraId="174AF789"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Pozicijske luči v LED tehnologiji.</w:t>
      </w:r>
    </w:p>
    <w:p w14:paraId="320709CD"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lastRenderedPageBreak/>
        <w:t xml:space="preserve">Meglenke. </w:t>
      </w:r>
    </w:p>
    <w:p w14:paraId="530FDECE"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 xml:space="preserve">Dve </w:t>
      </w:r>
      <w:r>
        <w:rPr>
          <w:rFonts w:ascii="Tahoma" w:hAnsi="Tahoma" w:cs="Tahoma"/>
          <w:sz w:val="22"/>
          <w:szCs w:val="22"/>
        </w:rPr>
        <w:t xml:space="preserve">LED </w:t>
      </w:r>
      <w:r w:rsidRPr="001B1F70">
        <w:rPr>
          <w:rFonts w:ascii="Tahoma" w:hAnsi="Tahoma" w:cs="Tahoma"/>
          <w:sz w:val="22"/>
          <w:szCs w:val="22"/>
        </w:rPr>
        <w:t xml:space="preserve">rotacijski luči </w:t>
      </w:r>
      <w:r>
        <w:rPr>
          <w:rFonts w:ascii="Tahoma" w:hAnsi="Tahoma" w:cs="Tahoma"/>
          <w:sz w:val="22"/>
          <w:szCs w:val="22"/>
        </w:rPr>
        <w:t xml:space="preserve">rumene </w:t>
      </w:r>
    </w:p>
    <w:p w14:paraId="22E35CCE" w14:textId="77777777" w:rsidR="00316CE4" w:rsidRPr="001B1F70" w:rsidRDefault="00316CE4" w:rsidP="00316CE4">
      <w:pPr>
        <w:widowControl w:val="0"/>
        <w:autoSpaceDE w:val="0"/>
        <w:autoSpaceDN w:val="0"/>
        <w:adjustRightInd w:val="0"/>
        <w:jc w:val="both"/>
        <w:rPr>
          <w:rFonts w:ascii="Tahoma" w:hAnsi="Tahoma" w:cs="Tahoma"/>
          <w:sz w:val="22"/>
          <w:szCs w:val="22"/>
        </w:rPr>
      </w:pPr>
    </w:p>
    <w:p w14:paraId="076C07C2" w14:textId="77777777" w:rsidR="00316CE4" w:rsidRPr="001B1F70" w:rsidRDefault="00316CE4" w:rsidP="00316CE4">
      <w:pPr>
        <w:widowControl w:val="0"/>
        <w:autoSpaceDE w:val="0"/>
        <w:autoSpaceDN w:val="0"/>
        <w:adjustRightInd w:val="0"/>
        <w:jc w:val="both"/>
        <w:rPr>
          <w:rFonts w:ascii="Tahoma" w:hAnsi="Tahoma" w:cs="Tahoma"/>
          <w:b/>
          <w:sz w:val="22"/>
          <w:szCs w:val="22"/>
        </w:rPr>
      </w:pPr>
      <w:r w:rsidRPr="001B1F70">
        <w:rPr>
          <w:rFonts w:ascii="Tahoma" w:hAnsi="Tahoma" w:cs="Tahoma"/>
          <w:b/>
          <w:sz w:val="22"/>
          <w:szCs w:val="22"/>
        </w:rPr>
        <w:t>Motorni del:</w:t>
      </w:r>
    </w:p>
    <w:p w14:paraId="56724470" w14:textId="77777777" w:rsidR="00316CE4" w:rsidRPr="006216A1" w:rsidRDefault="00316CE4" w:rsidP="00316CE4">
      <w:pPr>
        <w:widowControl w:val="0"/>
        <w:numPr>
          <w:ilvl w:val="0"/>
          <w:numId w:val="15"/>
        </w:numPr>
        <w:autoSpaceDE w:val="0"/>
        <w:autoSpaceDN w:val="0"/>
        <w:adjustRightInd w:val="0"/>
        <w:jc w:val="both"/>
        <w:rPr>
          <w:rFonts w:ascii="Tahoma" w:hAnsi="Tahoma" w:cs="Tahoma"/>
          <w:sz w:val="22"/>
          <w:szCs w:val="22"/>
        </w:rPr>
      </w:pPr>
      <w:r w:rsidRPr="006216A1">
        <w:rPr>
          <w:rFonts w:ascii="Tahoma" w:hAnsi="Tahoma" w:cs="Tahoma"/>
          <w:sz w:val="22"/>
          <w:szCs w:val="22"/>
        </w:rPr>
        <w:t>Sodoben vodno hlajen EURO 6 dizelski motor, zadnje generacije oz. po moči primerljiv motor, ki uporablja obnovljive vire energije.</w:t>
      </w:r>
    </w:p>
    <w:p w14:paraId="78B867E8" w14:textId="77777777" w:rsidR="00316CE4" w:rsidRPr="006216A1" w:rsidRDefault="00316CE4" w:rsidP="00316CE4">
      <w:pPr>
        <w:widowControl w:val="0"/>
        <w:numPr>
          <w:ilvl w:val="0"/>
          <w:numId w:val="15"/>
        </w:numPr>
        <w:autoSpaceDE w:val="0"/>
        <w:autoSpaceDN w:val="0"/>
        <w:adjustRightInd w:val="0"/>
        <w:jc w:val="both"/>
        <w:rPr>
          <w:rFonts w:ascii="Tahoma" w:hAnsi="Tahoma" w:cs="Tahoma"/>
          <w:sz w:val="22"/>
          <w:szCs w:val="22"/>
        </w:rPr>
      </w:pPr>
      <w:r w:rsidRPr="006216A1">
        <w:rPr>
          <w:rFonts w:ascii="Tahoma" w:hAnsi="Tahoma" w:cs="Tahoma"/>
          <w:sz w:val="22"/>
          <w:szCs w:val="22"/>
        </w:rPr>
        <w:t>Protihrupna zaščita.</w:t>
      </w:r>
    </w:p>
    <w:p w14:paraId="55772CB6" w14:textId="77777777" w:rsidR="00316CE4" w:rsidRPr="006216A1" w:rsidRDefault="00316CE4" w:rsidP="00316CE4">
      <w:pPr>
        <w:widowControl w:val="0"/>
        <w:numPr>
          <w:ilvl w:val="0"/>
          <w:numId w:val="15"/>
        </w:numPr>
        <w:autoSpaceDE w:val="0"/>
        <w:autoSpaceDN w:val="0"/>
        <w:adjustRightInd w:val="0"/>
        <w:jc w:val="both"/>
        <w:rPr>
          <w:rFonts w:ascii="Tahoma" w:hAnsi="Tahoma" w:cs="Tahoma"/>
          <w:sz w:val="22"/>
          <w:szCs w:val="22"/>
        </w:rPr>
      </w:pPr>
      <w:r w:rsidRPr="006216A1">
        <w:rPr>
          <w:rFonts w:ascii="Tahoma" w:hAnsi="Tahoma" w:cs="Tahoma"/>
          <w:sz w:val="22"/>
          <w:szCs w:val="22"/>
        </w:rPr>
        <w:t>Moč motorja vsaj 150 KM.</w:t>
      </w:r>
    </w:p>
    <w:p w14:paraId="57FB1EA7" w14:textId="77777777" w:rsidR="00316CE4" w:rsidRPr="00B53892" w:rsidRDefault="00316CE4" w:rsidP="00316CE4">
      <w:pPr>
        <w:widowControl w:val="0"/>
        <w:numPr>
          <w:ilvl w:val="0"/>
          <w:numId w:val="15"/>
        </w:numPr>
        <w:autoSpaceDE w:val="0"/>
        <w:autoSpaceDN w:val="0"/>
        <w:adjustRightInd w:val="0"/>
        <w:jc w:val="both"/>
        <w:rPr>
          <w:rFonts w:ascii="Tahoma" w:hAnsi="Tahoma" w:cs="Tahoma"/>
          <w:sz w:val="22"/>
          <w:szCs w:val="22"/>
        </w:rPr>
      </w:pPr>
      <w:r w:rsidRPr="00B53892">
        <w:rPr>
          <w:rFonts w:ascii="Tahoma" w:hAnsi="Tahoma" w:cs="Tahoma"/>
          <w:sz w:val="22"/>
          <w:szCs w:val="22"/>
        </w:rPr>
        <w:t xml:space="preserve">Navor motorja vsaj </w:t>
      </w:r>
      <w:r>
        <w:rPr>
          <w:rFonts w:ascii="Tahoma" w:hAnsi="Tahoma" w:cs="Tahoma"/>
          <w:sz w:val="22"/>
          <w:szCs w:val="22"/>
        </w:rPr>
        <w:t>450</w:t>
      </w:r>
      <w:r w:rsidRPr="00B53892">
        <w:rPr>
          <w:rFonts w:ascii="Tahoma" w:hAnsi="Tahoma" w:cs="Tahoma"/>
          <w:sz w:val="22"/>
          <w:szCs w:val="22"/>
        </w:rPr>
        <w:t xml:space="preserve"> Nm v območju delovanja med 900 in 1300 vrtljaji na minuto.</w:t>
      </w:r>
    </w:p>
    <w:p w14:paraId="57D3D305" w14:textId="77777777" w:rsidR="00316CE4" w:rsidRPr="00B53892" w:rsidRDefault="00316CE4" w:rsidP="00316CE4">
      <w:pPr>
        <w:widowControl w:val="0"/>
        <w:numPr>
          <w:ilvl w:val="0"/>
          <w:numId w:val="15"/>
        </w:numPr>
        <w:autoSpaceDE w:val="0"/>
        <w:autoSpaceDN w:val="0"/>
        <w:adjustRightInd w:val="0"/>
        <w:jc w:val="both"/>
        <w:rPr>
          <w:rFonts w:ascii="Tahoma" w:hAnsi="Tahoma" w:cs="Tahoma"/>
          <w:sz w:val="22"/>
          <w:szCs w:val="22"/>
        </w:rPr>
      </w:pPr>
      <w:r w:rsidRPr="00B53892">
        <w:rPr>
          <w:rFonts w:ascii="Tahoma" w:hAnsi="Tahoma" w:cs="Tahoma"/>
          <w:sz w:val="22"/>
          <w:szCs w:val="22"/>
        </w:rPr>
        <w:t>Prostornina motorja vsaj 4.000 ccm.</w:t>
      </w:r>
    </w:p>
    <w:p w14:paraId="7453454C" w14:textId="77777777" w:rsidR="00316CE4" w:rsidRPr="006216A1" w:rsidRDefault="00316CE4" w:rsidP="00316CE4">
      <w:pPr>
        <w:widowControl w:val="0"/>
        <w:numPr>
          <w:ilvl w:val="0"/>
          <w:numId w:val="15"/>
        </w:numPr>
        <w:autoSpaceDE w:val="0"/>
        <w:autoSpaceDN w:val="0"/>
        <w:adjustRightInd w:val="0"/>
        <w:jc w:val="both"/>
        <w:rPr>
          <w:rFonts w:ascii="Tahoma" w:hAnsi="Tahoma" w:cs="Tahoma"/>
          <w:sz w:val="22"/>
          <w:szCs w:val="22"/>
        </w:rPr>
      </w:pPr>
      <w:r w:rsidRPr="006216A1">
        <w:rPr>
          <w:rFonts w:ascii="Tahoma" w:hAnsi="Tahoma" w:cs="Tahoma"/>
          <w:sz w:val="22"/>
          <w:szCs w:val="22"/>
        </w:rPr>
        <w:t>Omejitev hitrosti 90 km/h po homologaciji ES.</w:t>
      </w:r>
    </w:p>
    <w:p w14:paraId="399676B0" w14:textId="77777777" w:rsidR="00316CE4" w:rsidRPr="00B53892" w:rsidRDefault="00316CE4" w:rsidP="00316CE4">
      <w:pPr>
        <w:widowControl w:val="0"/>
        <w:numPr>
          <w:ilvl w:val="0"/>
          <w:numId w:val="15"/>
        </w:numPr>
        <w:autoSpaceDE w:val="0"/>
        <w:autoSpaceDN w:val="0"/>
        <w:adjustRightInd w:val="0"/>
        <w:jc w:val="both"/>
        <w:rPr>
          <w:rFonts w:ascii="Tahoma" w:hAnsi="Tahoma" w:cs="Tahoma"/>
          <w:sz w:val="22"/>
          <w:szCs w:val="22"/>
        </w:rPr>
      </w:pPr>
      <w:r w:rsidRPr="006216A1">
        <w:rPr>
          <w:rFonts w:ascii="Tahoma" w:hAnsi="Tahoma" w:cs="Tahoma"/>
          <w:sz w:val="22"/>
          <w:szCs w:val="22"/>
        </w:rPr>
        <w:t xml:space="preserve">Izpuh iz motorja usmerjen </w:t>
      </w:r>
      <w:r>
        <w:rPr>
          <w:rFonts w:ascii="Tahoma" w:hAnsi="Tahoma" w:cs="Tahoma"/>
          <w:sz w:val="22"/>
          <w:szCs w:val="22"/>
        </w:rPr>
        <w:t>v skladu z veljavno zakonodajo</w:t>
      </w:r>
    </w:p>
    <w:p w14:paraId="5C53FE00" w14:textId="77777777" w:rsidR="00316CE4" w:rsidRPr="006216A1" w:rsidRDefault="00316CE4" w:rsidP="00316CE4">
      <w:pPr>
        <w:widowControl w:val="0"/>
        <w:numPr>
          <w:ilvl w:val="0"/>
          <w:numId w:val="15"/>
        </w:numPr>
        <w:autoSpaceDE w:val="0"/>
        <w:autoSpaceDN w:val="0"/>
        <w:adjustRightInd w:val="0"/>
        <w:jc w:val="both"/>
        <w:rPr>
          <w:rFonts w:ascii="Tahoma" w:hAnsi="Tahoma" w:cs="Tahoma"/>
          <w:sz w:val="22"/>
          <w:szCs w:val="22"/>
        </w:rPr>
      </w:pPr>
      <w:r w:rsidRPr="006216A1">
        <w:rPr>
          <w:rFonts w:ascii="Tahoma" w:hAnsi="Tahoma" w:cs="Tahoma"/>
          <w:sz w:val="22"/>
          <w:szCs w:val="22"/>
        </w:rPr>
        <w:t>Motorni odgon, usklajen s proizvajalcem nadgradnje.</w:t>
      </w:r>
    </w:p>
    <w:p w14:paraId="1D442B75" w14:textId="77777777" w:rsidR="00316CE4" w:rsidRPr="001B1F70" w:rsidRDefault="00316CE4" w:rsidP="00316CE4">
      <w:pPr>
        <w:widowControl w:val="0"/>
        <w:autoSpaceDE w:val="0"/>
        <w:autoSpaceDN w:val="0"/>
        <w:adjustRightInd w:val="0"/>
        <w:jc w:val="both"/>
        <w:rPr>
          <w:rFonts w:ascii="Tahoma" w:hAnsi="Tahoma" w:cs="Tahoma"/>
          <w:sz w:val="22"/>
          <w:szCs w:val="22"/>
        </w:rPr>
      </w:pPr>
    </w:p>
    <w:p w14:paraId="5B43D8BB" w14:textId="77777777" w:rsidR="00316CE4" w:rsidRPr="001B1F70" w:rsidRDefault="00316CE4" w:rsidP="00316CE4">
      <w:pPr>
        <w:widowControl w:val="0"/>
        <w:autoSpaceDE w:val="0"/>
        <w:autoSpaceDN w:val="0"/>
        <w:adjustRightInd w:val="0"/>
        <w:jc w:val="both"/>
        <w:rPr>
          <w:rFonts w:ascii="Tahoma" w:hAnsi="Tahoma" w:cs="Tahoma"/>
          <w:b/>
          <w:sz w:val="22"/>
          <w:szCs w:val="22"/>
        </w:rPr>
      </w:pPr>
      <w:r w:rsidRPr="001B1F70">
        <w:rPr>
          <w:rFonts w:ascii="Tahoma" w:hAnsi="Tahoma" w:cs="Tahoma"/>
          <w:b/>
          <w:sz w:val="22"/>
          <w:szCs w:val="22"/>
        </w:rPr>
        <w:t>Rezervoar za gorivo:</w:t>
      </w:r>
    </w:p>
    <w:p w14:paraId="54DE64BC" w14:textId="77777777" w:rsidR="00316CE4"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 xml:space="preserve">Rezervoar za gorivo prostornine vsaj </w:t>
      </w:r>
      <w:r>
        <w:rPr>
          <w:rFonts w:ascii="Tahoma" w:hAnsi="Tahoma" w:cs="Tahoma"/>
          <w:sz w:val="22"/>
          <w:szCs w:val="22"/>
        </w:rPr>
        <w:t>80</w:t>
      </w:r>
      <w:r w:rsidRPr="001B1F70">
        <w:rPr>
          <w:rFonts w:ascii="Tahoma" w:hAnsi="Tahoma" w:cs="Tahoma"/>
          <w:sz w:val="22"/>
          <w:szCs w:val="22"/>
        </w:rPr>
        <w:t xml:space="preserve"> litrov</w:t>
      </w:r>
      <w:r>
        <w:rPr>
          <w:rFonts w:ascii="Tahoma" w:hAnsi="Tahoma" w:cs="Tahoma"/>
          <w:sz w:val="22"/>
          <w:szCs w:val="22"/>
        </w:rPr>
        <w:t>.</w:t>
      </w:r>
    </w:p>
    <w:p w14:paraId="72CB623A" w14:textId="77777777" w:rsidR="00316CE4" w:rsidRPr="00D02495"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 xml:space="preserve">Rezervoar za </w:t>
      </w:r>
      <w:r>
        <w:rPr>
          <w:rFonts w:ascii="Tahoma" w:hAnsi="Tahoma" w:cs="Tahoma"/>
          <w:sz w:val="22"/>
          <w:szCs w:val="22"/>
        </w:rPr>
        <w:t xml:space="preserve">AdBlue </w:t>
      </w:r>
      <w:r w:rsidRPr="001B1F70">
        <w:rPr>
          <w:rFonts w:ascii="Tahoma" w:hAnsi="Tahoma" w:cs="Tahoma"/>
          <w:sz w:val="22"/>
          <w:szCs w:val="22"/>
        </w:rPr>
        <w:t xml:space="preserve">prostornine vsaj </w:t>
      </w:r>
      <w:r>
        <w:rPr>
          <w:rFonts w:ascii="Tahoma" w:hAnsi="Tahoma" w:cs="Tahoma"/>
          <w:sz w:val="22"/>
          <w:szCs w:val="22"/>
        </w:rPr>
        <w:t>12</w:t>
      </w:r>
      <w:r w:rsidRPr="001B1F70">
        <w:rPr>
          <w:rFonts w:ascii="Tahoma" w:hAnsi="Tahoma" w:cs="Tahoma"/>
          <w:sz w:val="22"/>
          <w:szCs w:val="22"/>
        </w:rPr>
        <w:t xml:space="preserve"> litrov</w:t>
      </w:r>
      <w:r>
        <w:rPr>
          <w:rFonts w:ascii="Tahoma" w:hAnsi="Tahoma" w:cs="Tahoma"/>
          <w:sz w:val="22"/>
          <w:szCs w:val="22"/>
        </w:rPr>
        <w:t>.</w:t>
      </w:r>
    </w:p>
    <w:p w14:paraId="7F84346A" w14:textId="77777777" w:rsidR="00316CE4" w:rsidRPr="001B1F70" w:rsidRDefault="00316CE4" w:rsidP="00316CE4">
      <w:pPr>
        <w:widowControl w:val="0"/>
        <w:autoSpaceDE w:val="0"/>
        <w:autoSpaceDN w:val="0"/>
        <w:adjustRightInd w:val="0"/>
        <w:jc w:val="both"/>
        <w:rPr>
          <w:rFonts w:ascii="Tahoma" w:hAnsi="Tahoma" w:cs="Tahoma"/>
          <w:sz w:val="22"/>
          <w:szCs w:val="22"/>
        </w:rPr>
      </w:pPr>
    </w:p>
    <w:p w14:paraId="0DDBD5B3" w14:textId="77777777" w:rsidR="00316CE4" w:rsidRPr="00B53892" w:rsidRDefault="00316CE4" w:rsidP="00316CE4">
      <w:pPr>
        <w:widowControl w:val="0"/>
        <w:autoSpaceDE w:val="0"/>
        <w:autoSpaceDN w:val="0"/>
        <w:adjustRightInd w:val="0"/>
        <w:jc w:val="both"/>
        <w:rPr>
          <w:rFonts w:ascii="Tahoma" w:hAnsi="Tahoma" w:cs="Tahoma"/>
          <w:b/>
          <w:sz w:val="22"/>
          <w:szCs w:val="22"/>
        </w:rPr>
      </w:pPr>
      <w:r w:rsidRPr="00B53892">
        <w:rPr>
          <w:rFonts w:ascii="Tahoma" w:hAnsi="Tahoma" w:cs="Tahoma"/>
          <w:b/>
          <w:sz w:val="22"/>
          <w:szCs w:val="22"/>
        </w:rPr>
        <w:t>Menjalnik:</w:t>
      </w:r>
    </w:p>
    <w:p w14:paraId="45A1EC00" w14:textId="77777777" w:rsidR="00316CE4" w:rsidRPr="00B36115" w:rsidRDefault="00316CE4" w:rsidP="00316CE4">
      <w:pPr>
        <w:widowControl w:val="0"/>
        <w:numPr>
          <w:ilvl w:val="0"/>
          <w:numId w:val="15"/>
        </w:numPr>
        <w:autoSpaceDE w:val="0"/>
        <w:autoSpaceDN w:val="0"/>
        <w:adjustRightInd w:val="0"/>
        <w:jc w:val="both"/>
        <w:rPr>
          <w:rFonts w:ascii="Tahoma" w:hAnsi="Tahoma" w:cs="Tahoma"/>
          <w:sz w:val="22"/>
          <w:szCs w:val="22"/>
        </w:rPr>
      </w:pPr>
      <w:r>
        <w:rPr>
          <w:rFonts w:ascii="Tahoma" w:hAnsi="Tahoma" w:cs="Tahoma"/>
          <w:sz w:val="22"/>
          <w:szCs w:val="22"/>
        </w:rPr>
        <w:t>Večstopenjski mehanski menjalnik.</w:t>
      </w:r>
    </w:p>
    <w:p w14:paraId="6FE789C6"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Prestavno razmerje prilagojeno namenu rabe vozila.</w:t>
      </w:r>
    </w:p>
    <w:p w14:paraId="209D5F9A" w14:textId="77777777" w:rsidR="00316CE4" w:rsidRDefault="00316CE4" w:rsidP="00316CE4">
      <w:pPr>
        <w:widowControl w:val="0"/>
        <w:autoSpaceDE w:val="0"/>
        <w:autoSpaceDN w:val="0"/>
        <w:adjustRightInd w:val="0"/>
        <w:jc w:val="both"/>
        <w:rPr>
          <w:rFonts w:ascii="Tahoma" w:hAnsi="Tahoma" w:cs="Tahoma"/>
          <w:b/>
          <w:sz w:val="22"/>
          <w:szCs w:val="22"/>
        </w:rPr>
      </w:pPr>
    </w:p>
    <w:p w14:paraId="5069555C" w14:textId="77777777" w:rsidR="00316CE4" w:rsidRPr="001B1F70" w:rsidRDefault="00316CE4" w:rsidP="00316CE4">
      <w:pPr>
        <w:widowControl w:val="0"/>
        <w:autoSpaceDE w:val="0"/>
        <w:autoSpaceDN w:val="0"/>
        <w:adjustRightInd w:val="0"/>
        <w:jc w:val="both"/>
        <w:rPr>
          <w:rFonts w:ascii="Tahoma" w:hAnsi="Tahoma" w:cs="Tahoma"/>
          <w:sz w:val="22"/>
          <w:szCs w:val="22"/>
        </w:rPr>
      </w:pPr>
      <w:r w:rsidRPr="001B1F70">
        <w:rPr>
          <w:rFonts w:ascii="Tahoma" w:hAnsi="Tahoma" w:cs="Tahoma"/>
          <w:b/>
          <w:sz w:val="22"/>
          <w:szCs w:val="22"/>
        </w:rPr>
        <w:t>Diferencial</w:t>
      </w:r>
      <w:r w:rsidRPr="001B1F70">
        <w:rPr>
          <w:rFonts w:ascii="Tahoma" w:hAnsi="Tahoma" w:cs="Tahoma"/>
          <w:sz w:val="22"/>
          <w:szCs w:val="22"/>
        </w:rPr>
        <w:t>:</w:t>
      </w:r>
    </w:p>
    <w:p w14:paraId="73FC9006"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 xml:space="preserve">Zapora diferenciala </w:t>
      </w:r>
      <w:r>
        <w:rPr>
          <w:rFonts w:ascii="Tahoma" w:hAnsi="Tahoma" w:cs="Tahoma"/>
          <w:sz w:val="22"/>
          <w:szCs w:val="22"/>
        </w:rPr>
        <w:t xml:space="preserve">vsaj </w:t>
      </w:r>
      <w:r w:rsidRPr="001B1F70">
        <w:rPr>
          <w:rFonts w:ascii="Tahoma" w:hAnsi="Tahoma" w:cs="Tahoma"/>
          <w:sz w:val="22"/>
          <w:szCs w:val="22"/>
        </w:rPr>
        <w:t>na zadnji osi.</w:t>
      </w:r>
    </w:p>
    <w:p w14:paraId="3B2E1BB5" w14:textId="77777777" w:rsidR="00316CE4" w:rsidRPr="001B1F70" w:rsidRDefault="00316CE4" w:rsidP="00316CE4">
      <w:pPr>
        <w:widowControl w:val="0"/>
        <w:autoSpaceDE w:val="0"/>
        <w:autoSpaceDN w:val="0"/>
        <w:adjustRightInd w:val="0"/>
        <w:jc w:val="both"/>
        <w:rPr>
          <w:rFonts w:ascii="Tahoma" w:hAnsi="Tahoma" w:cs="Tahoma"/>
          <w:sz w:val="22"/>
          <w:szCs w:val="22"/>
        </w:rPr>
      </w:pPr>
    </w:p>
    <w:p w14:paraId="72E9CD63" w14:textId="77777777" w:rsidR="00316CE4" w:rsidRPr="001B1F70" w:rsidRDefault="00316CE4" w:rsidP="00316CE4">
      <w:pPr>
        <w:widowControl w:val="0"/>
        <w:autoSpaceDE w:val="0"/>
        <w:autoSpaceDN w:val="0"/>
        <w:adjustRightInd w:val="0"/>
        <w:jc w:val="both"/>
        <w:rPr>
          <w:rFonts w:ascii="Tahoma" w:hAnsi="Tahoma" w:cs="Tahoma"/>
          <w:b/>
          <w:sz w:val="22"/>
          <w:szCs w:val="22"/>
        </w:rPr>
      </w:pPr>
      <w:r w:rsidRPr="001B1F70">
        <w:rPr>
          <w:rFonts w:ascii="Tahoma" w:hAnsi="Tahoma" w:cs="Tahoma"/>
          <w:b/>
          <w:sz w:val="22"/>
          <w:szCs w:val="22"/>
        </w:rPr>
        <w:t>Krmilni mehanizem:</w:t>
      </w:r>
    </w:p>
    <w:p w14:paraId="0E79389E"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 xml:space="preserve">Volan, nastavljiv po višini in </w:t>
      </w:r>
      <w:r>
        <w:rPr>
          <w:rFonts w:ascii="Tahoma" w:hAnsi="Tahoma" w:cs="Tahoma"/>
          <w:sz w:val="22"/>
          <w:szCs w:val="22"/>
        </w:rPr>
        <w:t>globini</w:t>
      </w:r>
      <w:r w:rsidRPr="001B1F70">
        <w:rPr>
          <w:rFonts w:ascii="Tahoma" w:hAnsi="Tahoma" w:cs="Tahoma"/>
          <w:sz w:val="22"/>
          <w:szCs w:val="22"/>
        </w:rPr>
        <w:t>.</w:t>
      </w:r>
    </w:p>
    <w:p w14:paraId="5B7DBD5E"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Pr>
          <w:rFonts w:ascii="Tahoma" w:hAnsi="Tahoma" w:cs="Tahoma"/>
          <w:sz w:val="22"/>
          <w:szCs w:val="22"/>
        </w:rPr>
        <w:t>Volan</w:t>
      </w:r>
      <w:r w:rsidRPr="001B1F70">
        <w:rPr>
          <w:rFonts w:ascii="Tahoma" w:hAnsi="Tahoma" w:cs="Tahoma"/>
          <w:sz w:val="22"/>
          <w:szCs w:val="22"/>
        </w:rPr>
        <w:t xml:space="preserve"> nameščen na levi strani vozila.</w:t>
      </w:r>
    </w:p>
    <w:p w14:paraId="01D6B34B" w14:textId="77777777" w:rsidR="00316CE4" w:rsidRPr="001B1F70" w:rsidRDefault="00316CE4" w:rsidP="00316CE4">
      <w:pPr>
        <w:widowControl w:val="0"/>
        <w:autoSpaceDE w:val="0"/>
        <w:autoSpaceDN w:val="0"/>
        <w:adjustRightInd w:val="0"/>
        <w:jc w:val="both"/>
        <w:rPr>
          <w:rFonts w:ascii="Tahoma" w:hAnsi="Tahoma" w:cs="Tahoma"/>
          <w:sz w:val="22"/>
          <w:szCs w:val="22"/>
        </w:rPr>
      </w:pPr>
    </w:p>
    <w:p w14:paraId="24A8E631" w14:textId="77777777" w:rsidR="00316CE4" w:rsidRPr="001B1F70" w:rsidRDefault="00316CE4" w:rsidP="00316CE4">
      <w:pPr>
        <w:widowControl w:val="0"/>
        <w:autoSpaceDE w:val="0"/>
        <w:autoSpaceDN w:val="0"/>
        <w:adjustRightInd w:val="0"/>
        <w:jc w:val="both"/>
        <w:rPr>
          <w:rFonts w:ascii="Tahoma" w:hAnsi="Tahoma" w:cs="Tahoma"/>
          <w:b/>
          <w:sz w:val="22"/>
          <w:szCs w:val="22"/>
        </w:rPr>
      </w:pPr>
      <w:r w:rsidRPr="001B1F70">
        <w:rPr>
          <w:rFonts w:ascii="Tahoma" w:hAnsi="Tahoma" w:cs="Tahoma"/>
          <w:b/>
          <w:sz w:val="22"/>
          <w:szCs w:val="22"/>
        </w:rPr>
        <w:t>Zavorni sistem:</w:t>
      </w:r>
    </w:p>
    <w:p w14:paraId="7E93A424"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Disk zavore ABS, spredaj in zadaj.</w:t>
      </w:r>
    </w:p>
    <w:p w14:paraId="010CEEB8"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Sistem ASR za preprečevanje zdrsa na cestišču.</w:t>
      </w:r>
    </w:p>
    <w:p w14:paraId="682EC336"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Prikaz obrabe zavornih oblog.</w:t>
      </w:r>
    </w:p>
    <w:p w14:paraId="6503DB90" w14:textId="77777777" w:rsidR="00316CE4" w:rsidRPr="001B1F70" w:rsidRDefault="00316CE4" w:rsidP="00316CE4">
      <w:pPr>
        <w:widowControl w:val="0"/>
        <w:autoSpaceDE w:val="0"/>
        <w:autoSpaceDN w:val="0"/>
        <w:adjustRightInd w:val="0"/>
        <w:jc w:val="both"/>
        <w:rPr>
          <w:rFonts w:ascii="Tahoma" w:hAnsi="Tahoma" w:cs="Tahoma"/>
          <w:sz w:val="22"/>
          <w:szCs w:val="22"/>
        </w:rPr>
      </w:pPr>
    </w:p>
    <w:p w14:paraId="600B0CA9" w14:textId="77777777" w:rsidR="00316CE4" w:rsidRPr="001B1F70" w:rsidRDefault="00316CE4" w:rsidP="00316CE4">
      <w:pPr>
        <w:widowControl w:val="0"/>
        <w:autoSpaceDE w:val="0"/>
        <w:autoSpaceDN w:val="0"/>
        <w:adjustRightInd w:val="0"/>
        <w:jc w:val="both"/>
        <w:rPr>
          <w:rFonts w:ascii="Tahoma" w:hAnsi="Tahoma" w:cs="Tahoma"/>
          <w:b/>
          <w:sz w:val="22"/>
          <w:szCs w:val="22"/>
        </w:rPr>
      </w:pPr>
      <w:r w:rsidRPr="001B1F70">
        <w:rPr>
          <w:rFonts w:ascii="Tahoma" w:hAnsi="Tahoma" w:cs="Tahoma"/>
          <w:b/>
          <w:sz w:val="22"/>
          <w:szCs w:val="22"/>
        </w:rPr>
        <w:t>Sistem za aktivno varnost:</w:t>
      </w:r>
    </w:p>
    <w:p w14:paraId="22F19812" w14:textId="77777777" w:rsidR="00316CE4" w:rsidRPr="00AA749A" w:rsidRDefault="00316CE4" w:rsidP="00316CE4">
      <w:pPr>
        <w:widowControl w:val="0"/>
        <w:numPr>
          <w:ilvl w:val="0"/>
          <w:numId w:val="15"/>
        </w:numPr>
        <w:autoSpaceDE w:val="0"/>
        <w:autoSpaceDN w:val="0"/>
        <w:adjustRightInd w:val="0"/>
        <w:jc w:val="both"/>
        <w:rPr>
          <w:rFonts w:ascii="Tahoma" w:hAnsi="Tahoma" w:cs="Tahoma"/>
          <w:sz w:val="22"/>
          <w:szCs w:val="22"/>
        </w:rPr>
      </w:pPr>
      <w:r w:rsidRPr="00AA749A">
        <w:rPr>
          <w:rFonts w:ascii="Tahoma" w:hAnsi="Tahoma" w:cs="Tahoma"/>
          <w:sz w:val="22"/>
          <w:szCs w:val="22"/>
        </w:rPr>
        <w:t>Asistenca za zaviranje v sili.</w:t>
      </w:r>
    </w:p>
    <w:p w14:paraId="2963BADD" w14:textId="77777777" w:rsidR="00316CE4" w:rsidRPr="001B1F70" w:rsidRDefault="00316CE4" w:rsidP="00316CE4">
      <w:pPr>
        <w:widowControl w:val="0"/>
        <w:autoSpaceDE w:val="0"/>
        <w:autoSpaceDN w:val="0"/>
        <w:adjustRightInd w:val="0"/>
        <w:jc w:val="both"/>
        <w:rPr>
          <w:rFonts w:ascii="Tahoma" w:hAnsi="Tahoma" w:cs="Tahoma"/>
          <w:sz w:val="22"/>
          <w:szCs w:val="22"/>
        </w:rPr>
      </w:pPr>
    </w:p>
    <w:p w14:paraId="72047F55" w14:textId="77777777" w:rsidR="00316CE4" w:rsidRPr="001B1F70" w:rsidRDefault="00316CE4" w:rsidP="00316CE4">
      <w:pPr>
        <w:widowControl w:val="0"/>
        <w:autoSpaceDE w:val="0"/>
        <w:autoSpaceDN w:val="0"/>
        <w:adjustRightInd w:val="0"/>
        <w:jc w:val="both"/>
        <w:rPr>
          <w:rFonts w:ascii="Tahoma" w:hAnsi="Tahoma" w:cs="Tahoma"/>
          <w:b/>
          <w:sz w:val="22"/>
          <w:szCs w:val="22"/>
        </w:rPr>
      </w:pPr>
      <w:r w:rsidRPr="001B1F70">
        <w:rPr>
          <w:rFonts w:ascii="Tahoma" w:hAnsi="Tahoma" w:cs="Tahoma"/>
          <w:b/>
          <w:sz w:val="22"/>
          <w:szCs w:val="22"/>
        </w:rPr>
        <w:t>Kolesa s pnevmatikami, vzmetenje:</w:t>
      </w:r>
    </w:p>
    <w:p w14:paraId="3195D1EC" w14:textId="77777777" w:rsidR="00316CE4" w:rsidRPr="00164A3D" w:rsidRDefault="00316CE4" w:rsidP="00316CE4">
      <w:pPr>
        <w:widowControl w:val="0"/>
        <w:numPr>
          <w:ilvl w:val="0"/>
          <w:numId w:val="15"/>
        </w:numPr>
        <w:autoSpaceDE w:val="0"/>
        <w:autoSpaceDN w:val="0"/>
        <w:adjustRightInd w:val="0"/>
        <w:jc w:val="both"/>
        <w:rPr>
          <w:rFonts w:ascii="Tahoma" w:hAnsi="Tahoma" w:cs="Tahoma"/>
          <w:sz w:val="22"/>
          <w:szCs w:val="22"/>
        </w:rPr>
      </w:pPr>
      <w:r w:rsidRPr="00EB010B">
        <w:rPr>
          <w:rFonts w:ascii="Tahoma" w:hAnsi="Tahoma" w:cs="Tahoma"/>
          <w:sz w:val="22"/>
          <w:szCs w:val="22"/>
        </w:rPr>
        <w:t>Parabolično vzmetenje na obeh os</w:t>
      </w:r>
      <w:r>
        <w:rPr>
          <w:rFonts w:ascii="Tahoma" w:hAnsi="Tahoma" w:cs="Tahoma"/>
          <w:sz w:val="22"/>
          <w:szCs w:val="22"/>
        </w:rPr>
        <w:t>eh</w:t>
      </w:r>
      <w:r w:rsidRPr="00EB010B">
        <w:rPr>
          <w:rFonts w:ascii="Tahoma" w:hAnsi="Tahoma" w:cs="Tahoma"/>
          <w:sz w:val="22"/>
          <w:szCs w:val="22"/>
        </w:rPr>
        <w:t>.</w:t>
      </w:r>
    </w:p>
    <w:p w14:paraId="5BA30FE4"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Stabilizatorji na sprednji in zadnji osi.</w:t>
      </w:r>
    </w:p>
    <w:p w14:paraId="19A590C5" w14:textId="77777777" w:rsidR="00316CE4" w:rsidRDefault="00316CE4" w:rsidP="00316CE4">
      <w:pPr>
        <w:widowControl w:val="0"/>
        <w:numPr>
          <w:ilvl w:val="0"/>
          <w:numId w:val="15"/>
        </w:numPr>
        <w:autoSpaceDE w:val="0"/>
        <w:autoSpaceDN w:val="0"/>
        <w:adjustRightInd w:val="0"/>
        <w:jc w:val="both"/>
        <w:rPr>
          <w:rFonts w:ascii="Tahoma" w:hAnsi="Tahoma" w:cs="Tahoma"/>
          <w:sz w:val="22"/>
          <w:szCs w:val="22"/>
        </w:rPr>
      </w:pPr>
      <w:r>
        <w:rPr>
          <w:rFonts w:ascii="Tahoma" w:hAnsi="Tahoma" w:cs="Tahoma"/>
          <w:sz w:val="22"/>
          <w:szCs w:val="22"/>
        </w:rPr>
        <w:t>Dimenz</w:t>
      </w:r>
      <w:r w:rsidRPr="001B1F70">
        <w:rPr>
          <w:rFonts w:ascii="Tahoma" w:hAnsi="Tahoma" w:cs="Tahoma"/>
          <w:sz w:val="22"/>
          <w:szCs w:val="22"/>
        </w:rPr>
        <w:t xml:space="preserve">ije </w:t>
      </w:r>
      <w:r>
        <w:rPr>
          <w:rFonts w:ascii="Tahoma" w:hAnsi="Tahoma" w:cs="Tahoma"/>
          <w:sz w:val="22"/>
          <w:szCs w:val="22"/>
        </w:rPr>
        <w:t xml:space="preserve">platišč in </w:t>
      </w:r>
      <w:r w:rsidRPr="001B1F70">
        <w:rPr>
          <w:rFonts w:ascii="Tahoma" w:hAnsi="Tahoma" w:cs="Tahoma"/>
          <w:sz w:val="22"/>
          <w:szCs w:val="22"/>
        </w:rPr>
        <w:t>pnevmatik prilagojene rabi vozila in osnim obremenitvam.</w:t>
      </w:r>
    </w:p>
    <w:p w14:paraId="7FAFA177"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Pr>
          <w:rFonts w:ascii="Tahoma" w:hAnsi="Tahoma" w:cs="Tahoma"/>
          <w:sz w:val="22"/>
          <w:szCs w:val="22"/>
        </w:rPr>
        <w:t>Enojna os spredaj in zadaj.</w:t>
      </w:r>
    </w:p>
    <w:p w14:paraId="0FD25283"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Plastični blatniki z lovilci nečistoč (zavesice) spredaj in zadaj.</w:t>
      </w:r>
    </w:p>
    <w:p w14:paraId="12B41DDF" w14:textId="77777777" w:rsidR="00316CE4" w:rsidRPr="001B1F70" w:rsidRDefault="00316CE4" w:rsidP="00316CE4">
      <w:pPr>
        <w:widowControl w:val="0"/>
        <w:autoSpaceDE w:val="0"/>
        <w:autoSpaceDN w:val="0"/>
        <w:adjustRightInd w:val="0"/>
        <w:jc w:val="both"/>
        <w:rPr>
          <w:rFonts w:ascii="Tahoma" w:hAnsi="Tahoma" w:cs="Tahoma"/>
          <w:sz w:val="22"/>
          <w:szCs w:val="22"/>
        </w:rPr>
      </w:pPr>
    </w:p>
    <w:p w14:paraId="22EAA2EB" w14:textId="77777777" w:rsidR="00316CE4" w:rsidRPr="001B1F70" w:rsidRDefault="00316CE4" w:rsidP="00316CE4">
      <w:pPr>
        <w:widowControl w:val="0"/>
        <w:autoSpaceDE w:val="0"/>
        <w:autoSpaceDN w:val="0"/>
        <w:adjustRightInd w:val="0"/>
        <w:jc w:val="both"/>
        <w:rPr>
          <w:rFonts w:ascii="Tahoma" w:hAnsi="Tahoma" w:cs="Tahoma"/>
          <w:b/>
          <w:sz w:val="22"/>
          <w:szCs w:val="22"/>
        </w:rPr>
      </w:pPr>
      <w:r w:rsidRPr="001B1F70">
        <w:rPr>
          <w:rFonts w:ascii="Tahoma" w:hAnsi="Tahoma" w:cs="Tahoma"/>
          <w:b/>
          <w:sz w:val="22"/>
          <w:szCs w:val="22"/>
        </w:rPr>
        <w:t>Električni sistem in oprema:</w:t>
      </w:r>
    </w:p>
    <w:p w14:paraId="1E78DFF9" w14:textId="77777777" w:rsidR="00316CE4" w:rsidRPr="006216A1" w:rsidRDefault="00316CE4" w:rsidP="00316CE4">
      <w:pPr>
        <w:widowControl w:val="0"/>
        <w:numPr>
          <w:ilvl w:val="0"/>
          <w:numId w:val="15"/>
        </w:numPr>
        <w:autoSpaceDE w:val="0"/>
        <w:autoSpaceDN w:val="0"/>
        <w:adjustRightInd w:val="0"/>
        <w:jc w:val="both"/>
        <w:rPr>
          <w:rFonts w:ascii="Tahoma" w:hAnsi="Tahoma" w:cs="Tahoma"/>
          <w:sz w:val="22"/>
          <w:szCs w:val="22"/>
        </w:rPr>
      </w:pPr>
      <w:r w:rsidRPr="006216A1">
        <w:rPr>
          <w:rFonts w:ascii="Tahoma" w:hAnsi="Tahoma" w:cs="Tahoma"/>
          <w:sz w:val="22"/>
          <w:szCs w:val="22"/>
        </w:rPr>
        <w:t>Akumulator v zaboju, 12 V,</w:t>
      </w:r>
      <w:r w:rsidRPr="0005459B">
        <w:rPr>
          <w:rFonts w:ascii="Tahoma" w:hAnsi="Tahoma" w:cs="Tahoma"/>
          <w:sz w:val="22"/>
          <w:szCs w:val="22"/>
        </w:rPr>
        <w:t xml:space="preserve"> 100</w:t>
      </w:r>
      <w:r w:rsidRPr="006216A1">
        <w:rPr>
          <w:rFonts w:ascii="Tahoma" w:hAnsi="Tahoma" w:cs="Tahoma"/>
          <w:sz w:val="22"/>
          <w:szCs w:val="22"/>
        </w:rPr>
        <w:t xml:space="preserve"> Ah.</w:t>
      </w:r>
    </w:p>
    <w:p w14:paraId="1E351BB1" w14:textId="77777777" w:rsidR="00316CE4" w:rsidRPr="00DB1DDC" w:rsidRDefault="00316CE4" w:rsidP="00316CE4">
      <w:pPr>
        <w:widowControl w:val="0"/>
        <w:numPr>
          <w:ilvl w:val="0"/>
          <w:numId w:val="15"/>
        </w:numPr>
        <w:autoSpaceDE w:val="0"/>
        <w:autoSpaceDN w:val="0"/>
        <w:adjustRightInd w:val="0"/>
        <w:jc w:val="both"/>
        <w:rPr>
          <w:rFonts w:ascii="Tahoma" w:hAnsi="Tahoma" w:cs="Tahoma"/>
          <w:sz w:val="22"/>
          <w:szCs w:val="22"/>
        </w:rPr>
      </w:pPr>
      <w:r w:rsidRPr="006216A1">
        <w:rPr>
          <w:rFonts w:ascii="Tahoma" w:hAnsi="Tahoma" w:cs="Tahoma"/>
          <w:sz w:val="22"/>
          <w:szCs w:val="22"/>
        </w:rPr>
        <w:t xml:space="preserve">Generator </w:t>
      </w:r>
      <w:r w:rsidRPr="00DB1DDC">
        <w:rPr>
          <w:rFonts w:ascii="Tahoma" w:hAnsi="Tahoma" w:cs="Tahoma"/>
          <w:sz w:val="22"/>
          <w:szCs w:val="22"/>
        </w:rPr>
        <w:t>12V, vsaj 1</w:t>
      </w:r>
      <w:r>
        <w:rPr>
          <w:rFonts w:ascii="Tahoma" w:hAnsi="Tahoma" w:cs="Tahoma"/>
          <w:sz w:val="22"/>
          <w:szCs w:val="22"/>
        </w:rPr>
        <w:t>7</w:t>
      </w:r>
      <w:r w:rsidRPr="00DB1DDC">
        <w:rPr>
          <w:rFonts w:ascii="Tahoma" w:hAnsi="Tahoma" w:cs="Tahoma"/>
          <w:sz w:val="22"/>
          <w:szCs w:val="22"/>
        </w:rPr>
        <w:t>0A.</w:t>
      </w:r>
    </w:p>
    <w:p w14:paraId="76740CAB" w14:textId="77777777" w:rsidR="00316CE4" w:rsidRPr="006216A1" w:rsidRDefault="00316CE4" w:rsidP="00316CE4">
      <w:pPr>
        <w:widowControl w:val="0"/>
        <w:numPr>
          <w:ilvl w:val="0"/>
          <w:numId w:val="15"/>
        </w:numPr>
        <w:autoSpaceDE w:val="0"/>
        <w:autoSpaceDN w:val="0"/>
        <w:adjustRightInd w:val="0"/>
        <w:jc w:val="both"/>
        <w:rPr>
          <w:rFonts w:ascii="Tahoma" w:hAnsi="Tahoma" w:cs="Tahoma"/>
          <w:sz w:val="22"/>
          <w:szCs w:val="22"/>
        </w:rPr>
      </w:pPr>
      <w:r w:rsidRPr="006216A1">
        <w:rPr>
          <w:rFonts w:ascii="Tahoma" w:hAnsi="Tahoma" w:cs="Tahoma"/>
          <w:sz w:val="22"/>
          <w:szCs w:val="22"/>
        </w:rPr>
        <w:t>Dostopno mehansko glavno stikalo za izklop akumulatorjev.</w:t>
      </w:r>
    </w:p>
    <w:p w14:paraId="5D17053D" w14:textId="77777777" w:rsidR="00316CE4" w:rsidRPr="006216A1" w:rsidRDefault="00316CE4" w:rsidP="00316CE4">
      <w:pPr>
        <w:widowControl w:val="0"/>
        <w:numPr>
          <w:ilvl w:val="0"/>
          <w:numId w:val="15"/>
        </w:numPr>
        <w:autoSpaceDE w:val="0"/>
        <w:autoSpaceDN w:val="0"/>
        <w:adjustRightInd w:val="0"/>
        <w:jc w:val="both"/>
        <w:rPr>
          <w:rFonts w:ascii="Tahoma" w:hAnsi="Tahoma" w:cs="Tahoma"/>
          <w:sz w:val="22"/>
          <w:szCs w:val="22"/>
        </w:rPr>
      </w:pPr>
      <w:r w:rsidRPr="006216A1">
        <w:rPr>
          <w:rFonts w:ascii="Tahoma" w:hAnsi="Tahoma" w:cs="Tahoma"/>
          <w:sz w:val="22"/>
          <w:szCs w:val="22"/>
        </w:rPr>
        <w:t>Vtičnica v kabini 12V.</w:t>
      </w:r>
    </w:p>
    <w:p w14:paraId="5730DE95" w14:textId="77777777" w:rsidR="00316CE4" w:rsidRPr="001B1F70" w:rsidRDefault="00316CE4" w:rsidP="00316CE4">
      <w:pPr>
        <w:widowControl w:val="0"/>
        <w:autoSpaceDE w:val="0"/>
        <w:autoSpaceDN w:val="0"/>
        <w:adjustRightInd w:val="0"/>
        <w:jc w:val="both"/>
        <w:rPr>
          <w:rFonts w:ascii="Tahoma" w:hAnsi="Tahoma" w:cs="Tahoma"/>
          <w:sz w:val="22"/>
          <w:szCs w:val="22"/>
        </w:rPr>
      </w:pPr>
    </w:p>
    <w:p w14:paraId="08D7E9C7" w14:textId="77777777" w:rsidR="00316CE4" w:rsidRPr="001B1F70" w:rsidRDefault="00316CE4" w:rsidP="00316CE4">
      <w:pPr>
        <w:widowControl w:val="0"/>
        <w:autoSpaceDE w:val="0"/>
        <w:autoSpaceDN w:val="0"/>
        <w:adjustRightInd w:val="0"/>
        <w:jc w:val="both"/>
        <w:rPr>
          <w:rFonts w:ascii="Tahoma" w:hAnsi="Tahoma" w:cs="Tahoma"/>
          <w:b/>
          <w:sz w:val="22"/>
          <w:szCs w:val="22"/>
        </w:rPr>
      </w:pPr>
      <w:r w:rsidRPr="001B1F70">
        <w:rPr>
          <w:rFonts w:ascii="Tahoma" w:hAnsi="Tahoma" w:cs="Tahoma"/>
          <w:b/>
          <w:sz w:val="22"/>
          <w:szCs w:val="22"/>
        </w:rPr>
        <w:t>Obvezna oprema:</w:t>
      </w:r>
    </w:p>
    <w:p w14:paraId="5E301D21"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lastRenderedPageBreak/>
        <w:t>Oprema po CPP (varnostni trikotnik, rezervne žarnice, odsevni jopič, komplet prve pomoči) in zahtevah homologacije.</w:t>
      </w:r>
    </w:p>
    <w:p w14:paraId="76DA70C6"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Dve kolesni zagozdi.</w:t>
      </w:r>
    </w:p>
    <w:p w14:paraId="35254A73"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Gasilni aparat na prah, 6 kg gasilne sposobnosti 43 A, 233 B C.</w:t>
      </w:r>
    </w:p>
    <w:p w14:paraId="72A5F49E"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Gumijasti tepihi za tla v kabini, vključno za motorni tunel.</w:t>
      </w:r>
    </w:p>
    <w:p w14:paraId="63A63F3E"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Zaboj za orodje in delovno opremo.</w:t>
      </w:r>
    </w:p>
    <w:p w14:paraId="7BD51273" w14:textId="77777777" w:rsidR="00316CE4" w:rsidRPr="001B1F70" w:rsidRDefault="00316CE4" w:rsidP="00316CE4">
      <w:pPr>
        <w:widowControl w:val="0"/>
        <w:autoSpaceDE w:val="0"/>
        <w:autoSpaceDN w:val="0"/>
        <w:adjustRightInd w:val="0"/>
        <w:jc w:val="both"/>
        <w:rPr>
          <w:rFonts w:ascii="Tahoma" w:hAnsi="Tahoma" w:cs="Tahoma"/>
          <w:sz w:val="22"/>
          <w:szCs w:val="22"/>
        </w:rPr>
      </w:pPr>
    </w:p>
    <w:p w14:paraId="3831B951" w14:textId="77777777" w:rsidR="00316CE4" w:rsidRPr="006216A1" w:rsidRDefault="00316CE4" w:rsidP="00316CE4">
      <w:pPr>
        <w:widowControl w:val="0"/>
        <w:autoSpaceDE w:val="0"/>
        <w:autoSpaceDN w:val="0"/>
        <w:adjustRightInd w:val="0"/>
        <w:jc w:val="both"/>
        <w:rPr>
          <w:rFonts w:ascii="Tahoma" w:hAnsi="Tahoma" w:cs="Tahoma"/>
          <w:b/>
          <w:sz w:val="22"/>
          <w:szCs w:val="22"/>
        </w:rPr>
      </w:pPr>
      <w:r w:rsidRPr="006216A1">
        <w:rPr>
          <w:rFonts w:ascii="Tahoma" w:hAnsi="Tahoma" w:cs="Tahoma"/>
          <w:b/>
          <w:sz w:val="22"/>
          <w:szCs w:val="22"/>
        </w:rPr>
        <w:t>III. NADGRADNJA:</w:t>
      </w:r>
    </w:p>
    <w:p w14:paraId="669F35DC" w14:textId="77777777" w:rsidR="00316CE4" w:rsidRDefault="00316CE4" w:rsidP="00316CE4">
      <w:pPr>
        <w:widowControl w:val="0"/>
        <w:numPr>
          <w:ilvl w:val="0"/>
          <w:numId w:val="15"/>
        </w:numPr>
        <w:autoSpaceDE w:val="0"/>
        <w:autoSpaceDN w:val="0"/>
        <w:adjustRightInd w:val="0"/>
        <w:rPr>
          <w:rFonts w:ascii="Tahoma" w:hAnsi="Tahoma" w:cs="Tahoma"/>
          <w:sz w:val="22"/>
          <w:szCs w:val="22"/>
        </w:rPr>
      </w:pPr>
      <w:r w:rsidRPr="006216A1">
        <w:rPr>
          <w:rFonts w:ascii="Tahoma" w:hAnsi="Tahoma" w:cs="Tahoma"/>
          <w:sz w:val="22"/>
          <w:szCs w:val="22"/>
        </w:rPr>
        <w:t xml:space="preserve">Vozilo za zbiranje </w:t>
      </w:r>
      <w:r>
        <w:rPr>
          <w:rFonts w:ascii="Tahoma" w:hAnsi="Tahoma" w:cs="Tahoma"/>
          <w:sz w:val="22"/>
          <w:szCs w:val="22"/>
        </w:rPr>
        <w:t xml:space="preserve">in prevoz </w:t>
      </w:r>
      <w:r w:rsidRPr="006216A1">
        <w:rPr>
          <w:rFonts w:ascii="Tahoma" w:hAnsi="Tahoma" w:cs="Tahoma"/>
          <w:sz w:val="22"/>
          <w:szCs w:val="22"/>
        </w:rPr>
        <w:t>komunalnih odpadnih voda, blata in gošč</w:t>
      </w:r>
      <w:r>
        <w:rPr>
          <w:rFonts w:ascii="Tahoma" w:hAnsi="Tahoma" w:cs="Tahoma"/>
          <w:sz w:val="22"/>
          <w:szCs w:val="22"/>
        </w:rPr>
        <w:t xml:space="preserve"> ter izpiranje kanalizacijskih sistemov.</w:t>
      </w:r>
    </w:p>
    <w:p w14:paraId="04E2262C" w14:textId="77777777" w:rsidR="00316CE4" w:rsidRDefault="00316CE4" w:rsidP="00316CE4">
      <w:pPr>
        <w:widowControl w:val="0"/>
        <w:numPr>
          <w:ilvl w:val="0"/>
          <w:numId w:val="15"/>
        </w:numPr>
        <w:autoSpaceDE w:val="0"/>
        <w:autoSpaceDN w:val="0"/>
        <w:adjustRightInd w:val="0"/>
        <w:rPr>
          <w:rFonts w:ascii="Tahoma" w:hAnsi="Tahoma" w:cs="Tahoma"/>
          <w:sz w:val="22"/>
          <w:szCs w:val="22"/>
        </w:rPr>
      </w:pPr>
      <w:r>
        <w:rPr>
          <w:rFonts w:ascii="Tahoma" w:hAnsi="Tahoma" w:cs="Tahoma"/>
          <w:sz w:val="22"/>
          <w:szCs w:val="22"/>
        </w:rPr>
        <w:t>Volumen nadgradnje za odpadno vodo, blato min. 2.800 litrov.</w:t>
      </w:r>
    </w:p>
    <w:p w14:paraId="72DF1303" w14:textId="77777777" w:rsidR="00316CE4" w:rsidRDefault="00316CE4" w:rsidP="00316CE4">
      <w:pPr>
        <w:widowControl w:val="0"/>
        <w:numPr>
          <w:ilvl w:val="0"/>
          <w:numId w:val="15"/>
        </w:numPr>
        <w:autoSpaceDE w:val="0"/>
        <w:autoSpaceDN w:val="0"/>
        <w:adjustRightInd w:val="0"/>
        <w:rPr>
          <w:rFonts w:ascii="Tahoma" w:hAnsi="Tahoma" w:cs="Tahoma"/>
          <w:sz w:val="22"/>
          <w:szCs w:val="22"/>
        </w:rPr>
      </w:pPr>
      <w:r>
        <w:rPr>
          <w:rFonts w:ascii="Tahoma" w:hAnsi="Tahoma" w:cs="Tahoma"/>
          <w:sz w:val="22"/>
          <w:szCs w:val="22"/>
        </w:rPr>
        <w:t>Rezervoarji za čisto vodo nameščeni na bočnih straneh vozila s kapaciteto min. 1.400 litrov iz nerjavečega jekla INOX AISI 304.</w:t>
      </w:r>
    </w:p>
    <w:p w14:paraId="72E960A9" w14:textId="77777777" w:rsidR="00316CE4" w:rsidRDefault="00316CE4" w:rsidP="00316CE4">
      <w:pPr>
        <w:widowControl w:val="0"/>
        <w:numPr>
          <w:ilvl w:val="0"/>
          <w:numId w:val="15"/>
        </w:numPr>
        <w:autoSpaceDE w:val="0"/>
        <w:autoSpaceDN w:val="0"/>
        <w:adjustRightInd w:val="0"/>
        <w:jc w:val="both"/>
        <w:rPr>
          <w:rFonts w:ascii="Tahoma" w:hAnsi="Tahoma" w:cs="Tahoma"/>
          <w:sz w:val="22"/>
          <w:szCs w:val="22"/>
        </w:rPr>
      </w:pPr>
      <w:r w:rsidRPr="00310459">
        <w:rPr>
          <w:rFonts w:ascii="Tahoma" w:hAnsi="Tahoma" w:cs="Tahoma"/>
          <w:sz w:val="22"/>
          <w:szCs w:val="22"/>
        </w:rPr>
        <w:t>Cisterna cilindrična s pokrovom na zadnji steni cisterne</w:t>
      </w:r>
      <w:r>
        <w:rPr>
          <w:rFonts w:ascii="Tahoma" w:hAnsi="Tahoma" w:cs="Tahoma"/>
          <w:sz w:val="22"/>
          <w:szCs w:val="22"/>
        </w:rPr>
        <w:t xml:space="preserve"> iz jekla INOX AISI 304.</w:t>
      </w:r>
    </w:p>
    <w:p w14:paraId="7E2E15EC" w14:textId="77777777" w:rsidR="00316CE4" w:rsidRPr="00310459" w:rsidRDefault="00316CE4" w:rsidP="00316CE4">
      <w:pPr>
        <w:widowControl w:val="0"/>
        <w:numPr>
          <w:ilvl w:val="0"/>
          <w:numId w:val="15"/>
        </w:numPr>
        <w:autoSpaceDE w:val="0"/>
        <w:autoSpaceDN w:val="0"/>
        <w:adjustRightInd w:val="0"/>
        <w:jc w:val="both"/>
        <w:rPr>
          <w:rFonts w:ascii="Tahoma" w:hAnsi="Tahoma" w:cs="Tahoma"/>
          <w:sz w:val="22"/>
          <w:szCs w:val="22"/>
        </w:rPr>
      </w:pPr>
      <w:r>
        <w:rPr>
          <w:rFonts w:ascii="Tahoma" w:hAnsi="Tahoma" w:cs="Tahoma"/>
          <w:sz w:val="22"/>
          <w:szCs w:val="22"/>
        </w:rPr>
        <w:t>Varnostni ventili nadtlaka in podtlaka na cisterni.</w:t>
      </w:r>
    </w:p>
    <w:p w14:paraId="490BF98B" w14:textId="77777777" w:rsidR="00316CE4" w:rsidRDefault="00316CE4" w:rsidP="00316CE4">
      <w:pPr>
        <w:widowControl w:val="0"/>
        <w:numPr>
          <w:ilvl w:val="0"/>
          <w:numId w:val="15"/>
        </w:numPr>
        <w:autoSpaceDE w:val="0"/>
        <w:autoSpaceDN w:val="0"/>
        <w:adjustRightInd w:val="0"/>
        <w:jc w:val="both"/>
        <w:rPr>
          <w:rFonts w:ascii="Tahoma" w:hAnsi="Tahoma" w:cs="Tahoma"/>
          <w:sz w:val="22"/>
          <w:szCs w:val="22"/>
        </w:rPr>
      </w:pPr>
      <w:r>
        <w:rPr>
          <w:rFonts w:ascii="Tahoma" w:hAnsi="Tahoma" w:cs="Tahoma"/>
          <w:sz w:val="22"/>
          <w:szCs w:val="22"/>
        </w:rPr>
        <w:t>H</w:t>
      </w:r>
      <w:r w:rsidRPr="006216A1">
        <w:rPr>
          <w:rFonts w:ascii="Tahoma" w:hAnsi="Tahoma" w:cs="Tahoma"/>
          <w:sz w:val="22"/>
          <w:szCs w:val="22"/>
        </w:rPr>
        <w:t xml:space="preserve">idravlično odpiranje </w:t>
      </w:r>
      <w:r>
        <w:rPr>
          <w:rFonts w:ascii="Tahoma" w:hAnsi="Tahoma" w:cs="Tahoma"/>
          <w:sz w:val="22"/>
          <w:szCs w:val="22"/>
        </w:rPr>
        <w:t xml:space="preserve">pokrova na zadnji steni </w:t>
      </w:r>
      <w:r w:rsidRPr="006216A1">
        <w:rPr>
          <w:rFonts w:ascii="Tahoma" w:hAnsi="Tahoma" w:cs="Tahoma"/>
          <w:sz w:val="22"/>
          <w:szCs w:val="22"/>
        </w:rPr>
        <w:t>in naklonski izpust (</w:t>
      </w:r>
      <w:r>
        <w:rPr>
          <w:rFonts w:ascii="Tahoma" w:hAnsi="Tahoma" w:cs="Tahoma"/>
          <w:sz w:val="22"/>
          <w:szCs w:val="22"/>
        </w:rPr>
        <w:t>dvig</w:t>
      </w:r>
      <w:r w:rsidRPr="006216A1">
        <w:rPr>
          <w:rFonts w:ascii="Tahoma" w:hAnsi="Tahoma" w:cs="Tahoma"/>
          <w:sz w:val="22"/>
          <w:szCs w:val="22"/>
        </w:rPr>
        <w:t>) cisterne z možnostjo izpiranja vsebine cisterne</w:t>
      </w:r>
      <w:r>
        <w:rPr>
          <w:rFonts w:ascii="Tahoma" w:hAnsi="Tahoma" w:cs="Tahoma"/>
          <w:sz w:val="22"/>
          <w:szCs w:val="22"/>
        </w:rPr>
        <w:t>.</w:t>
      </w:r>
    </w:p>
    <w:p w14:paraId="6B71183E" w14:textId="77777777" w:rsidR="00316CE4" w:rsidRPr="006216A1" w:rsidRDefault="00316CE4" w:rsidP="00316CE4">
      <w:pPr>
        <w:widowControl w:val="0"/>
        <w:numPr>
          <w:ilvl w:val="0"/>
          <w:numId w:val="15"/>
        </w:numPr>
        <w:autoSpaceDE w:val="0"/>
        <w:autoSpaceDN w:val="0"/>
        <w:adjustRightInd w:val="0"/>
        <w:jc w:val="both"/>
        <w:rPr>
          <w:rFonts w:ascii="Tahoma" w:hAnsi="Tahoma" w:cs="Tahoma"/>
          <w:sz w:val="22"/>
          <w:szCs w:val="22"/>
        </w:rPr>
      </w:pPr>
      <w:r>
        <w:rPr>
          <w:rFonts w:ascii="Tahoma" w:hAnsi="Tahoma" w:cs="Tahoma"/>
          <w:sz w:val="22"/>
          <w:szCs w:val="22"/>
        </w:rPr>
        <w:t>Na zadnjem delu vgrajena drsna ploščad (korito) za lažje izpiranje cisterne.</w:t>
      </w:r>
    </w:p>
    <w:p w14:paraId="6CBBFF0D" w14:textId="77777777" w:rsidR="00316CE4" w:rsidRPr="00310459" w:rsidRDefault="00316CE4" w:rsidP="00316CE4">
      <w:pPr>
        <w:widowControl w:val="0"/>
        <w:numPr>
          <w:ilvl w:val="0"/>
          <w:numId w:val="15"/>
        </w:numPr>
        <w:autoSpaceDE w:val="0"/>
        <w:autoSpaceDN w:val="0"/>
        <w:adjustRightInd w:val="0"/>
        <w:jc w:val="both"/>
        <w:rPr>
          <w:rFonts w:ascii="Tahoma" w:hAnsi="Tahoma" w:cs="Tahoma"/>
          <w:sz w:val="22"/>
          <w:szCs w:val="22"/>
        </w:rPr>
      </w:pPr>
      <w:r w:rsidRPr="00310459">
        <w:rPr>
          <w:rFonts w:ascii="Tahoma" w:hAnsi="Tahoma" w:cs="Tahoma"/>
          <w:sz w:val="22"/>
          <w:szCs w:val="22"/>
        </w:rPr>
        <w:t>Mehansko tesnjenje med pokrovom in cisterno.</w:t>
      </w:r>
    </w:p>
    <w:p w14:paraId="033491BC" w14:textId="77777777" w:rsidR="00316CE4" w:rsidRDefault="00316CE4" w:rsidP="00316CE4">
      <w:pPr>
        <w:widowControl w:val="0"/>
        <w:numPr>
          <w:ilvl w:val="0"/>
          <w:numId w:val="15"/>
        </w:numPr>
        <w:autoSpaceDE w:val="0"/>
        <w:autoSpaceDN w:val="0"/>
        <w:adjustRightInd w:val="0"/>
        <w:jc w:val="both"/>
        <w:rPr>
          <w:rFonts w:ascii="Tahoma" w:hAnsi="Tahoma" w:cs="Tahoma"/>
          <w:sz w:val="22"/>
          <w:szCs w:val="22"/>
        </w:rPr>
      </w:pPr>
      <w:r w:rsidRPr="00310459">
        <w:rPr>
          <w:rFonts w:ascii="Tahoma" w:hAnsi="Tahoma" w:cs="Tahoma"/>
          <w:sz w:val="22"/>
          <w:szCs w:val="22"/>
        </w:rPr>
        <w:t xml:space="preserve">Nadgradnja mora omogočati istočasno sesanje in visokotlačno </w:t>
      </w:r>
      <w:r>
        <w:rPr>
          <w:rFonts w:ascii="Tahoma" w:hAnsi="Tahoma" w:cs="Tahoma"/>
          <w:sz w:val="22"/>
          <w:szCs w:val="22"/>
        </w:rPr>
        <w:t>izp</w:t>
      </w:r>
      <w:r w:rsidRPr="00310459">
        <w:rPr>
          <w:rFonts w:ascii="Tahoma" w:hAnsi="Tahoma" w:cs="Tahoma"/>
          <w:sz w:val="22"/>
          <w:szCs w:val="22"/>
        </w:rPr>
        <w:t>iranje</w:t>
      </w:r>
      <w:r>
        <w:rPr>
          <w:rFonts w:ascii="Tahoma" w:hAnsi="Tahoma" w:cs="Tahoma"/>
          <w:sz w:val="22"/>
          <w:szCs w:val="22"/>
        </w:rPr>
        <w:t>.</w:t>
      </w:r>
    </w:p>
    <w:p w14:paraId="12C77E17" w14:textId="77777777" w:rsidR="00316CE4" w:rsidRPr="00310459" w:rsidRDefault="00316CE4" w:rsidP="00316CE4">
      <w:pPr>
        <w:widowControl w:val="0"/>
        <w:numPr>
          <w:ilvl w:val="0"/>
          <w:numId w:val="15"/>
        </w:numPr>
        <w:autoSpaceDE w:val="0"/>
        <w:autoSpaceDN w:val="0"/>
        <w:adjustRightInd w:val="0"/>
        <w:jc w:val="both"/>
        <w:rPr>
          <w:rFonts w:ascii="Tahoma" w:hAnsi="Tahoma" w:cs="Tahoma"/>
          <w:sz w:val="22"/>
          <w:szCs w:val="22"/>
        </w:rPr>
      </w:pPr>
      <w:r>
        <w:rPr>
          <w:rFonts w:ascii="Tahoma" w:hAnsi="Tahoma" w:cs="Tahoma"/>
          <w:sz w:val="22"/>
          <w:szCs w:val="22"/>
        </w:rPr>
        <w:t>Pogon črpalk (mehanski) izveden preko razdelilnika moči z jermenskimi pogoni.</w:t>
      </w:r>
    </w:p>
    <w:p w14:paraId="0A3CF2F5" w14:textId="77777777" w:rsidR="00316CE4" w:rsidRPr="0089752E" w:rsidRDefault="00316CE4" w:rsidP="00316CE4">
      <w:pPr>
        <w:widowControl w:val="0"/>
        <w:numPr>
          <w:ilvl w:val="0"/>
          <w:numId w:val="15"/>
        </w:numPr>
        <w:autoSpaceDE w:val="0"/>
        <w:autoSpaceDN w:val="0"/>
        <w:adjustRightInd w:val="0"/>
        <w:jc w:val="both"/>
        <w:rPr>
          <w:rFonts w:ascii="Tahoma" w:hAnsi="Tahoma" w:cs="Tahoma"/>
          <w:sz w:val="22"/>
          <w:szCs w:val="22"/>
        </w:rPr>
      </w:pPr>
      <w:r w:rsidRPr="0089752E">
        <w:rPr>
          <w:rFonts w:ascii="Tahoma" w:hAnsi="Tahoma" w:cs="Tahoma"/>
          <w:sz w:val="22"/>
          <w:szCs w:val="22"/>
        </w:rPr>
        <w:t>Praznjenje cisterne s prostim izpustom in dvigom pritiska s pomočjo vakuum črpalke.</w:t>
      </w:r>
    </w:p>
    <w:p w14:paraId="5F4146C4" w14:textId="77777777" w:rsidR="00316CE4" w:rsidRPr="00310459" w:rsidRDefault="00316CE4" w:rsidP="00316CE4">
      <w:pPr>
        <w:widowControl w:val="0"/>
        <w:numPr>
          <w:ilvl w:val="0"/>
          <w:numId w:val="15"/>
        </w:numPr>
        <w:autoSpaceDE w:val="0"/>
        <w:autoSpaceDN w:val="0"/>
        <w:adjustRightInd w:val="0"/>
        <w:jc w:val="both"/>
        <w:rPr>
          <w:rFonts w:ascii="Tahoma" w:hAnsi="Tahoma" w:cs="Tahoma"/>
          <w:sz w:val="22"/>
          <w:szCs w:val="22"/>
        </w:rPr>
      </w:pPr>
      <w:r w:rsidRPr="00310459">
        <w:rPr>
          <w:rFonts w:ascii="Tahoma" w:hAnsi="Tahoma" w:cs="Tahoma"/>
          <w:sz w:val="22"/>
          <w:szCs w:val="22"/>
        </w:rPr>
        <w:t>Izpust iz cisterne 4 cole s spojko</w:t>
      </w:r>
      <w:r>
        <w:rPr>
          <w:rFonts w:ascii="Tahoma" w:hAnsi="Tahoma" w:cs="Tahoma"/>
          <w:sz w:val="22"/>
          <w:szCs w:val="22"/>
        </w:rPr>
        <w:t xml:space="preserve"> Perrot oz.</w:t>
      </w:r>
      <w:r w:rsidRPr="00310459">
        <w:rPr>
          <w:rFonts w:ascii="Tahoma" w:hAnsi="Tahoma" w:cs="Tahoma"/>
          <w:sz w:val="22"/>
          <w:szCs w:val="22"/>
        </w:rPr>
        <w:t xml:space="preserve"> po dogovoru naročnika in proizvajalca</w:t>
      </w:r>
      <w:r>
        <w:rPr>
          <w:rFonts w:ascii="Tahoma" w:hAnsi="Tahoma" w:cs="Tahoma"/>
          <w:sz w:val="22"/>
          <w:szCs w:val="22"/>
        </w:rPr>
        <w:t>.</w:t>
      </w:r>
      <w:r w:rsidRPr="00310459">
        <w:rPr>
          <w:rFonts w:ascii="Tahoma" w:hAnsi="Tahoma" w:cs="Tahoma"/>
          <w:sz w:val="22"/>
          <w:szCs w:val="22"/>
        </w:rPr>
        <w:t xml:space="preserve"> </w:t>
      </w:r>
    </w:p>
    <w:p w14:paraId="6644BC05" w14:textId="77777777" w:rsidR="00316CE4" w:rsidRDefault="00316CE4" w:rsidP="00316CE4">
      <w:pPr>
        <w:widowControl w:val="0"/>
        <w:numPr>
          <w:ilvl w:val="0"/>
          <w:numId w:val="15"/>
        </w:numPr>
        <w:autoSpaceDE w:val="0"/>
        <w:autoSpaceDN w:val="0"/>
        <w:adjustRightInd w:val="0"/>
        <w:jc w:val="both"/>
        <w:rPr>
          <w:rFonts w:ascii="Tahoma" w:hAnsi="Tahoma" w:cs="Tahoma"/>
          <w:sz w:val="22"/>
          <w:szCs w:val="22"/>
        </w:rPr>
      </w:pPr>
      <w:r w:rsidRPr="006216A1">
        <w:rPr>
          <w:rFonts w:ascii="Tahoma" w:hAnsi="Tahoma" w:cs="Tahoma"/>
          <w:sz w:val="22"/>
          <w:szCs w:val="22"/>
        </w:rPr>
        <w:t>Prikaz nivoja polnosti cisterne</w:t>
      </w:r>
      <w:r>
        <w:rPr>
          <w:rFonts w:ascii="Tahoma" w:hAnsi="Tahoma" w:cs="Tahoma"/>
          <w:sz w:val="22"/>
          <w:szCs w:val="22"/>
        </w:rPr>
        <w:t xml:space="preserve"> za odpadno vodo.</w:t>
      </w:r>
    </w:p>
    <w:p w14:paraId="75EDFE74" w14:textId="77777777" w:rsidR="00316CE4" w:rsidRPr="00FE1B3D" w:rsidRDefault="00316CE4" w:rsidP="00316CE4">
      <w:pPr>
        <w:widowControl w:val="0"/>
        <w:numPr>
          <w:ilvl w:val="0"/>
          <w:numId w:val="15"/>
        </w:numPr>
        <w:autoSpaceDE w:val="0"/>
        <w:autoSpaceDN w:val="0"/>
        <w:adjustRightInd w:val="0"/>
        <w:jc w:val="both"/>
        <w:rPr>
          <w:rFonts w:ascii="Tahoma" w:hAnsi="Tahoma" w:cs="Tahoma"/>
          <w:sz w:val="22"/>
          <w:szCs w:val="22"/>
        </w:rPr>
      </w:pPr>
      <w:r>
        <w:rPr>
          <w:rFonts w:ascii="Tahoma" w:hAnsi="Tahoma" w:cs="Tahoma"/>
          <w:sz w:val="22"/>
          <w:szCs w:val="22"/>
        </w:rPr>
        <w:t xml:space="preserve">Prikaz nivoja polnosti cisterne za čisto vodo. </w:t>
      </w:r>
    </w:p>
    <w:p w14:paraId="4647A4E5" w14:textId="77777777" w:rsidR="00316CE4" w:rsidRPr="006216A1" w:rsidRDefault="00316CE4" w:rsidP="00316CE4">
      <w:pPr>
        <w:widowControl w:val="0"/>
        <w:numPr>
          <w:ilvl w:val="0"/>
          <w:numId w:val="15"/>
        </w:numPr>
        <w:autoSpaceDE w:val="0"/>
        <w:autoSpaceDN w:val="0"/>
        <w:adjustRightInd w:val="0"/>
        <w:jc w:val="both"/>
        <w:rPr>
          <w:rFonts w:ascii="Tahoma" w:hAnsi="Tahoma" w:cs="Tahoma"/>
          <w:sz w:val="22"/>
          <w:szCs w:val="22"/>
        </w:rPr>
      </w:pPr>
      <w:r w:rsidRPr="006216A1">
        <w:rPr>
          <w:rFonts w:ascii="Tahoma" w:hAnsi="Tahoma" w:cs="Tahoma"/>
          <w:sz w:val="22"/>
          <w:szCs w:val="22"/>
        </w:rPr>
        <w:t xml:space="preserve">Polnjenje </w:t>
      </w:r>
      <w:r>
        <w:rPr>
          <w:rFonts w:ascii="Tahoma" w:hAnsi="Tahoma" w:cs="Tahoma"/>
          <w:sz w:val="22"/>
          <w:szCs w:val="22"/>
        </w:rPr>
        <w:t xml:space="preserve">čiste vode za izpiranje </w:t>
      </w:r>
      <w:r w:rsidRPr="006216A1">
        <w:rPr>
          <w:rFonts w:ascii="Tahoma" w:hAnsi="Tahoma" w:cs="Tahoma"/>
          <w:sz w:val="22"/>
          <w:szCs w:val="22"/>
        </w:rPr>
        <w:t xml:space="preserve">preko </w:t>
      </w:r>
      <w:r>
        <w:rPr>
          <w:rFonts w:ascii="Tahoma" w:hAnsi="Tahoma" w:cs="Tahoma"/>
          <w:sz w:val="22"/>
          <w:szCs w:val="22"/>
        </w:rPr>
        <w:t xml:space="preserve">gasilske </w:t>
      </w:r>
      <w:r w:rsidRPr="006216A1">
        <w:rPr>
          <w:rFonts w:ascii="Tahoma" w:hAnsi="Tahoma" w:cs="Tahoma"/>
          <w:sz w:val="22"/>
          <w:szCs w:val="22"/>
        </w:rPr>
        <w:t>C spojke (hidrant)</w:t>
      </w:r>
      <w:r>
        <w:rPr>
          <w:rFonts w:ascii="Tahoma" w:hAnsi="Tahoma" w:cs="Tahoma"/>
          <w:sz w:val="22"/>
          <w:szCs w:val="22"/>
        </w:rPr>
        <w:t>.</w:t>
      </w:r>
    </w:p>
    <w:p w14:paraId="458DCFAA" w14:textId="77777777" w:rsidR="00316CE4" w:rsidRPr="001C7148" w:rsidRDefault="00316CE4" w:rsidP="00316CE4">
      <w:pPr>
        <w:widowControl w:val="0"/>
        <w:numPr>
          <w:ilvl w:val="0"/>
          <w:numId w:val="15"/>
        </w:numPr>
        <w:autoSpaceDE w:val="0"/>
        <w:autoSpaceDN w:val="0"/>
        <w:adjustRightInd w:val="0"/>
        <w:jc w:val="both"/>
        <w:rPr>
          <w:rFonts w:ascii="Tahoma" w:hAnsi="Tahoma" w:cs="Tahoma"/>
          <w:sz w:val="22"/>
          <w:szCs w:val="22"/>
        </w:rPr>
      </w:pPr>
      <w:r>
        <w:rPr>
          <w:rFonts w:ascii="Tahoma" w:hAnsi="Tahoma" w:cs="Tahoma"/>
          <w:sz w:val="22"/>
          <w:szCs w:val="22"/>
        </w:rPr>
        <w:t>Glavni k</w:t>
      </w:r>
      <w:r w:rsidRPr="006216A1">
        <w:rPr>
          <w:rFonts w:ascii="Tahoma" w:hAnsi="Tahoma" w:cs="Tahoma"/>
          <w:sz w:val="22"/>
          <w:szCs w:val="22"/>
        </w:rPr>
        <w:t>omand</w:t>
      </w:r>
      <w:r>
        <w:rPr>
          <w:rFonts w:ascii="Tahoma" w:hAnsi="Tahoma" w:cs="Tahoma"/>
          <w:sz w:val="22"/>
          <w:szCs w:val="22"/>
        </w:rPr>
        <w:t>ni pult</w:t>
      </w:r>
      <w:r w:rsidRPr="006216A1">
        <w:rPr>
          <w:rFonts w:ascii="Tahoma" w:hAnsi="Tahoma" w:cs="Tahoma"/>
          <w:sz w:val="22"/>
          <w:szCs w:val="22"/>
        </w:rPr>
        <w:t xml:space="preserve"> za upravljanje nadgradnje nameščen ob boku vozila</w:t>
      </w:r>
      <w:r>
        <w:rPr>
          <w:rFonts w:ascii="Tahoma" w:hAnsi="Tahoma" w:cs="Tahoma"/>
          <w:sz w:val="22"/>
          <w:szCs w:val="22"/>
        </w:rPr>
        <w:t xml:space="preserve">, </w:t>
      </w:r>
      <w:r w:rsidRPr="001C7148">
        <w:rPr>
          <w:rStyle w:val="fontstyle71"/>
          <w:rFonts w:ascii="Tahoma" w:hAnsi="Tahoma" w:cs="Tahoma"/>
        </w:rPr>
        <w:t>v kovinski nerjavni izvedbi, vodo nepropusten, z varnostno klju</w:t>
      </w:r>
      <w:r w:rsidRPr="001C7148">
        <w:rPr>
          <w:rStyle w:val="fontstyle81"/>
          <w:rFonts w:ascii="Tahoma" w:hAnsi="Tahoma" w:cs="Tahoma"/>
        </w:rPr>
        <w:t>č</w:t>
      </w:r>
      <w:r w:rsidRPr="001C7148">
        <w:rPr>
          <w:rStyle w:val="fontstyle71"/>
          <w:rFonts w:ascii="Tahoma" w:hAnsi="Tahoma" w:cs="Tahoma"/>
        </w:rPr>
        <w:t>avnico</w:t>
      </w:r>
      <w:r>
        <w:rPr>
          <w:rStyle w:val="fontstyle71"/>
          <w:rFonts w:ascii="Tahoma" w:hAnsi="Tahoma" w:cs="Tahoma"/>
        </w:rPr>
        <w:t xml:space="preserve"> in</w:t>
      </w:r>
      <w:r w:rsidRPr="001C7148">
        <w:rPr>
          <w:rStyle w:val="fontstyle71"/>
          <w:rFonts w:ascii="Tahoma" w:hAnsi="Tahoma" w:cs="Tahoma"/>
        </w:rPr>
        <w:t xml:space="preserve"> osvetljen </w:t>
      </w:r>
      <w:r w:rsidRPr="001C7148">
        <w:rPr>
          <w:rFonts w:ascii="Tahoma" w:hAnsi="Tahoma" w:cs="Tahoma"/>
          <w:sz w:val="22"/>
          <w:szCs w:val="22"/>
        </w:rPr>
        <w:t>z naslednjimi funkcijami:</w:t>
      </w:r>
    </w:p>
    <w:p w14:paraId="6C648ADE" w14:textId="77777777" w:rsidR="00316CE4" w:rsidRPr="00E72C53" w:rsidRDefault="00316CE4" w:rsidP="00316CE4">
      <w:pPr>
        <w:widowControl w:val="0"/>
        <w:numPr>
          <w:ilvl w:val="0"/>
          <w:numId w:val="16"/>
        </w:numPr>
        <w:autoSpaceDE w:val="0"/>
        <w:autoSpaceDN w:val="0"/>
        <w:adjustRightInd w:val="0"/>
        <w:jc w:val="both"/>
        <w:rPr>
          <w:rFonts w:ascii="Tahoma" w:hAnsi="Tahoma" w:cs="Tahoma"/>
          <w:sz w:val="22"/>
          <w:szCs w:val="22"/>
        </w:rPr>
      </w:pPr>
      <w:r>
        <w:rPr>
          <w:rFonts w:ascii="Tahoma" w:hAnsi="Tahoma" w:cs="Tahoma"/>
          <w:sz w:val="22"/>
          <w:szCs w:val="22"/>
        </w:rPr>
        <w:t>V</w:t>
      </w:r>
      <w:r w:rsidRPr="00E72C53">
        <w:rPr>
          <w:rFonts w:ascii="Tahoma" w:hAnsi="Tahoma" w:cs="Tahoma"/>
          <w:sz w:val="22"/>
          <w:szCs w:val="22"/>
        </w:rPr>
        <w:t>klop in izklop vakuumske črpalke</w:t>
      </w:r>
    </w:p>
    <w:p w14:paraId="683045E1" w14:textId="77777777" w:rsidR="00316CE4" w:rsidRPr="00E72C53" w:rsidRDefault="00316CE4" w:rsidP="00316CE4">
      <w:pPr>
        <w:widowControl w:val="0"/>
        <w:numPr>
          <w:ilvl w:val="0"/>
          <w:numId w:val="16"/>
        </w:numPr>
        <w:autoSpaceDE w:val="0"/>
        <w:autoSpaceDN w:val="0"/>
        <w:adjustRightInd w:val="0"/>
        <w:jc w:val="both"/>
        <w:rPr>
          <w:rFonts w:ascii="Tahoma" w:hAnsi="Tahoma" w:cs="Tahoma"/>
          <w:sz w:val="22"/>
          <w:szCs w:val="22"/>
        </w:rPr>
      </w:pPr>
      <w:r>
        <w:rPr>
          <w:rFonts w:ascii="Tahoma" w:hAnsi="Tahoma" w:cs="Tahoma"/>
          <w:sz w:val="22"/>
          <w:szCs w:val="22"/>
        </w:rPr>
        <w:t>V</w:t>
      </w:r>
      <w:r w:rsidRPr="00E72C53">
        <w:rPr>
          <w:rFonts w:ascii="Tahoma" w:hAnsi="Tahoma" w:cs="Tahoma"/>
          <w:sz w:val="22"/>
          <w:szCs w:val="22"/>
        </w:rPr>
        <w:t>klop in izklop visokotlačne vodne črpalke</w:t>
      </w:r>
    </w:p>
    <w:p w14:paraId="1EF5C3D9" w14:textId="77777777" w:rsidR="00316CE4" w:rsidRPr="00E72C53" w:rsidRDefault="00316CE4" w:rsidP="00316CE4">
      <w:pPr>
        <w:widowControl w:val="0"/>
        <w:numPr>
          <w:ilvl w:val="0"/>
          <w:numId w:val="16"/>
        </w:numPr>
        <w:autoSpaceDE w:val="0"/>
        <w:autoSpaceDN w:val="0"/>
        <w:adjustRightInd w:val="0"/>
        <w:jc w:val="both"/>
        <w:rPr>
          <w:rFonts w:ascii="Tahoma" w:hAnsi="Tahoma" w:cs="Tahoma"/>
          <w:sz w:val="22"/>
          <w:szCs w:val="22"/>
        </w:rPr>
      </w:pPr>
      <w:r>
        <w:rPr>
          <w:rFonts w:ascii="Tahoma" w:hAnsi="Tahoma" w:cs="Tahoma"/>
          <w:sz w:val="22"/>
          <w:szCs w:val="22"/>
        </w:rPr>
        <w:t>V</w:t>
      </w:r>
      <w:r w:rsidRPr="00E72C53">
        <w:rPr>
          <w:rFonts w:ascii="Tahoma" w:hAnsi="Tahoma" w:cs="Tahoma"/>
          <w:sz w:val="22"/>
          <w:szCs w:val="22"/>
        </w:rPr>
        <w:t>klop navijanja in odvijanja prebijalnega bobna</w:t>
      </w:r>
    </w:p>
    <w:p w14:paraId="55672004" w14:textId="77777777" w:rsidR="00316CE4" w:rsidRPr="00E72C53" w:rsidRDefault="00316CE4" w:rsidP="00316CE4">
      <w:pPr>
        <w:widowControl w:val="0"/>
        <w:numPr>
          <w:ilvl w:val="0"/>
          <w:numId w:val="16"/>
        </w:numPr>
        <w:autoSpaceDE w:val="0"/>
        <w:autoSpaceDN w:val="0"/>
        <w:adjustRightInd w:val="0"/>
        <w:jc w:val="both"/>
        <w:rPr>
          <w:rFonts w:ascii="Tahoma" w:hAnsi="Tahoma" w:cs="Tahoma"/>
          <w:sz w:val="22"/>
          <w:szCs w:val="22"/>
        </w:rPr>
      </w:pPr>
      <w:r>
        <w:rPr>
          <w:rFonts w:ascii="Tahoma" w:hAnsi="Tahoma" w:cs="Tahoma"/>
          <w:sz w:val="22"/>
          <w:szCs w:val="22"/>
        </w:rPr>
        <w:t>V</w:t>
      </w:r>
      <w:r w:rsidRPr="00E72C53">
        <w:rPr>
          <w:rFonts w:ascii="Tahoma" w:hAnsi="Tahoma" w:cs="Tahoma"/>
          <w:sz w:val="22"/>
          <w:szCs w:val="22"/>
        </w:rPr>
        <w:t>klop in izklop delovne svetilke</w:t>
      </w:r>
    </w:p>
    <w:p w14:paraId="70441E87" w14:textId="77777777" w:rsidR="00316CE4" w:rsidRPr="00E72C53" w:rsidRDefault="00316CE4" w:rsidP="00316CE4">
      <w:pPr>
        <w:widowControl w:val="0"/>
        <w:numPr>
          <w:ilvl w:val="0"/>
          <w:numId w:val="16"/>
        </w:numPr>
        <w:autoSpaceDE w:val="0"/>
        <w:autoSpaceDN w:val="0"/>
        <w:adjustRightInd w:val="0"/>
        <w:jc w:val="both"/>
        <w:rPr>
          <w:rFonts w:ascii="Tahoma" w:hAnsi="Tahoma" w:cs="Tahoma"/>
          <w:sz w:val="22"/>
          <w:szCs w:val="22"/>
        </w:rPr>
      </w:pPr>
      <w:r>
        <w:rPr>
          <w:rFonts w:ascii="Tahoma" w:hAnsi="Tahoma" w:cs="Tahoma"/>
          <w:sz w:val="22"/>
          <w:szCs w:val="22"/>
        </w:rPr>
        <w:t>D</w:t>
      </w:r>
      <w:r w:rsidRPr="00E72C53">
        <w:rPr>
          <w:rFonts w:ascii="Tahoma" w:hAnsi="Tahoma" w:cs="Tahoma"/>
          <w:sz w:val="22"/>
          <w:szCs w:val="22"/>
        </w:rPr>
        <w:t>vig/spust delovnega tlaka vodne črpalke</w:t>
      </w:r>
    </w:p>
    <w:p w14:paraId="00542286" w14:textId="77777777" w:rsidR="00316CE4" w:rsidRPr="00E72C53" w:rsidRDefault="00316CE4" w:rsidP="00316CE4">
      <w:pPr>
        <w:widowControl w:val="0"/>
        <w:numPr>
          <w:ilvl w:val="0"/>
          <w:numId w:val="16"/>
        </w:numPr>
        <w:autoSpaceDE w:val="0"/>
        <w:autoSpaceDN w:val="0"/>
        <w:adjustRightInd w:val="0"/>
        <w:jc w:val="both"/>
        <w:rPr>
          <w:rFonts w:ascii="Tahoma" w:hAnsi="Tahoma" w:cs="Tahoma"/>
          <w:sz w:val="22"/>
          <w:szCs w:val="22"/>
        </w:rPr>
      </w:pPr>
      <w:r w:rsidRPr="00E72C53">
        <w:rPr>
          <w:rFonts w:ascii="Tahoma" w:hAnsi="Tahoma" w:cs="Tahoma"/>
          <w:sz w:val="22"/>
          <w:szCs w:val="22"/>
        </w:rPr>
        <w:t>Preklop podtlak/nadtlak</w:t>
      </w:r>
    </w:p>
    <w:p w14:paraId="36BD1D5C" w14:textId="77777777" w:rsidR="00316CE4" w:rsidRPr="00E72C53" w:rsidRDefault="00316CE4" w:rsidP="00316CE4">
      <w:pPr>
        <w:widowControl w:val="0"/>
        <w:numPr>
          <w:ilvl w:val="0"/>
          <w:numId w:val="16"/>
        </w:numPr>
        <w:autoSpaceDE w:val="0"/>
        <w:autoSpaceDN w:val="0"/>
        <w:adjustRightInd w:val="0"/>
        <w:jc w:val="both"/>
        <w:rPr>
          <w:rFonts w:ascii="Tahoma" w:hAnsi="Tahoma" w:cs="Tahoma"/>
          <w:sz w:val="22"/>
          <w:szCs w:val="22"/>
        </w:rPr>
      </w:pPr>
      <w:r w:rsidRPr="00E72C53">
        <w:rPr>
          <w:rFonts w:ascii="Tahoma" w:hAnsi="Tahoma" w:cs="Tahoma"/>
          <w:sz w:val="22"/>
          <w:szCs w:val="22"/>
        </w:rPr>
        <w:t>Odzračevanje cisterne 1 in 2</w:t>
      </w:r>
    </w:p>
    <w:p w14:paraId="101C327C" w14:textId="77777777" w:rsidR="00316CE4" w:rsidRPr="00E72C53" w:rsidRDefault="00316CE4" w:rsidP="00316CE4">
      <w:pPr>
        <w:widowControl w:val="0"/>
        <w:numPr>
          <w:ilvl w:val="0"/>
          <w:numId w:val="16"/>
        </w:numPr>
        <w:autoSpaceDE w:val="0"/>
        <w:autoSpaceDN w:val="0"/>
        <w:adjustRightInd w:val="0"/>
        <w:jc w:val="both"/>
        <w:rPr>
          <w:rFonts w:ascii="Tahoma" w:hAnsi="Tahoma" w:cs="Tahoma"/>
          <w:sz w:val="22"/>
          <w:szCs w:val="22"/>
        </w:rPr>
      </w:pPr>
      <w:r w:rsidRPr="00E72C53">
        <w:rPr>
          <w:rFonts w:ascii="Tahoma" w:hAnsi="Tahoma" w:cs="Tahoma"/>
          <w:sz w:val="22"/>
          <w:szCs w:val="22"/>
        </w:rPr>
        <w:t>Odklepanje/ zaklepanje ter dvigovanje/ spuščanje zadnje podnice</w:t>
      </w:r>
    </w:p>
    <w:p w14:paraId="24C97BAA" w14:textId="77777777" w:rsidR="00316CE4" w:rsidRPr="00E72C53" w:rsidRDefault="00316CE4" w:rsidP="00316CE4">
      <w:pPr>
        <w:widowControl w:val="0"/>
        <w:numPr>
          <w:ilvl w:val="0"/>
          <w:numId w:val="16"/>
        </w:numPr>
        <w:autoSpaceDE w:val="0"/>
        <w:autoSpaceDN w:val="0"/>
        <w:adjustRightInd w:val="0"/>
        <w:jc w:val="both"/>
        <w:rPr>
          <w:rFonts w:ascii="Tahoma" w:hAnsi="Tahoma" w:cs="Tahoma"/>
          <w:sz w:val="22"/>
          <w:szCs w:val="22"/>
        </w:rPr>
      </w:pPr>
      <w:r w:rsidRPr="00E72C53">
        <w:rPr>
          <w:rFonts w:ascii="Tahoma" w:hAnsi="Tahoma" w:cs="Tahoma"/>
          <w:sz w:val="22"/>
          <w:szCs w:val="22"/>
        </w:rPr>
        <w:t>Odpiranje/zapiranje blokade spredaj</w:t>
      </w:r>
    </w:p>
    <w:p w14:paraId="609A0092" w14:textId="77777777" w:rsidR="00316CE4" w:rsidRPr="00E72C53" w:rsidRDefault="00316CE4" w:rsidP="00316CE4">
      <w:pPr>
        <w:widowControl w:val="0"/>
        <w:numPr>
          <w:ilvl w:val="0"/>
          <w:numId w:val="16"/>
        </w:numPr>
        <w:autoSpaceDE w:val="0"/>
        <w:autoSpaceDN w:val="0"/>
        <w:adjustRightInd w:val="0"/>
        <w:jc w:val="both"/>
        <w:rPr>
          <w:rFonts w:ascii="Tahoma" w:hAnsi="Tahoma" w:cs="Tahoma"/>
          <w:sz w:val="22"/>
          <w:szCs w:val="22"/>
        </w:rPr>
      </w:pPr>
      <w:r w:rsidRPr="00E72C53">
        <w:rPr>
          <w:rFonts w:ascii="Tahoma" w:hAnsi="Tahoma" w:cs="Tahoma"/>
          <w:sz w:val="22"/>
          <w:szCs w:val="22"/>
        </w:rPr>
        <w:t>Odpiranje/zapiranje blokade zadaj</w:t>
      </w:r>
    </w:p>
    <w:p w14:paraId="0F14DCC0" w14:textId="77777777" w:rsidR="00316CE4" w:rsidRPr="006216A1" w:rsidRDefault="00316CE4" w:rsidP="00316CE4">
      <w:pPr>
        <w:widowControl w:val="0"/>
        <w:numPr>
          <w:ilvl w:val="0"/>
          <w:numId w:val="16"/>
        </w:numPr>
        <w:autoSpaceDE w:val="0"/>
        <w:autoSpaceDN w:val="0"/>
        <w:adjustRightInd w:val="0"/>
        <w:jc w:val="both"/>
        <w:rPr>
          <w:rFonts w:ascii="Tahoma" w:hAnsi="Tahoma" w:cs="Tahoma"/>
          <w:sz w:val="22"/>
          <w:szCs w:val="22"/>
        </w:rPr>
      </w:pPr>
      <w:r w:rsidRPr="00E72C53">
        <w:rPr>
          <w:rFonts w:ascii="Tahoma" w:hAnsi="Tahoma" w:cs="Tahoma"/>
          <w:sz w:val="22"/>
          <w:szCs w:val="22"/>
        </w:rPr>
        <w:t>Krmiljenje dodatnega 4 potnega ventila</w:t>
      </w:r>
      <w:r>
        <w:rPr>
          <w:rFonts w:ascii="Tahoma" w:hAnsi="Tahoma" w:cs="Tahoma"/>
          <w:sz w:val="22"/>
          <w:szCs w:val="22"/>
        </w:rPr>
        <w:t>.</w:t>
      </w:r>
    </w:p>
    <w:p w14:paraId="2E6560F5" w14:textId="77777777" w:rsidR="00316CE4" w:rsidRDefault="00316CE4" w:rsidP="00316CE4">
      <w:pPr>
        <w:widowControl w:val="0"/>
        <w:numPr>
          <w:ilvl w:val="0"/>
          <w:numId w:val="15"/>
        </w:numPr>
        <w:autoSpaceDE w:val="0"/>
        <w:autoSpaceDN w:val="0"/>
        <w:adjustRightInd w:val="0"/>
        <w:rPr>
          <w:rFonts w:ascii="Tahoma" w:hAnsi="Tahoma" w:cs="Tahoma"/>
          <w:sz w:val="22"/>
          <w:szCs w:val="22"/>
        </w:rPr>
      </w:pPr>
      <w:r w:rsidRPr="006216A1">
        <w:rPr>
          <w:rFonts w:ascii="Tahoma" w:hAnsi="Tahoma" w:cs="Tahoma"/>
          <w:sz w:val="22"/>
          <w:szCs w:val="22"/>
        </w:rPr>
        <w:t>Dodatn</w:t>
      </w:r>
      <w:r>
        <w:rPr>
          <w:rFonts w:ascii="Tahoma" w:hAnsi="Tahoma" w:cs="Tahoma"/>
          <w:sz w:val="22"/>
          <w:szCs w:val="22"/>
        </w:rPr>
        <w:t>a daljinska</w:t>
      </w:r>
      <w:r w:rsidRPr="006216A1">
        <w:rPr>
          <w:rFonts w:ascii="Tahoma" w:hAnsi="Tahoma" w:cs="Tahoma"/>
          <w:sz w:val="22"/>
          <w:szCs w:val="22"/>
        </w:rPr>
        <w:t xml:space="preserve"> </w:t>
      </w:r>
      <w:r>
        <w:rPr>
          <w:rFonts w:ascii="Tahoma" w:hAnsi="Tahoma" w:cs="Tahoma"/>
          <w:sz w:val="22"/>
          <w:szCs w:val="22"/>
        </w:rPr>
        <w:t>radio</w:t>
      </w:r>
      <w:r w:rsidRPr="006216A1">
        <w:rPr>
          <w:rFonts w:ascii="Tahoma" w:hAnsi="Tahoma" w:cs="Tahoma"/>
          <w:sz w:val="22"/>
          <w:szCs w:val="22"/>
        </w:rPr>
        <w:t>komand</w:t>
      </w:r>
      <w:r>
        <w:rPr>
          <w:rFonts w:ascii="Tahoma" w:hAnsi="Tahoma" w:cs="Tahoma"/>
          <w:sz w:val="22"/>
          <w:szCs w:val="22"/>
        </w:rPr>
        <w:t>a</w:t>
      </w:r>
      <w:r w:rsidRPr="006216A1">
        <w:rPr>
          <w:rFonts w:ascii="Tahoma" w:hAnsi="Tahoma" w:cs="Tahoma"/>
          <w:sz w:val="22"/>
          <w:szCs w:val="22"/>
        </w:rPr>
        <w:t xml:space="preserve"> za upravljanje nadgradnje</w:t>
      </w:r>
      <w:r>
        <w:rPr>
          <w:rFonts w:ascii="Tahoma" w:hAnsi="Tahoma" w:cs="Tahoma"/>
          <w:sz w:val="22"/>
          <w:szCs w:val="22"/>
        </w:rPr>
        <w:t xml:space="preserve"> z vsemi funkcijami glavnega komandnega pulta.</w:t>
      </w:r>
    </w:p>
    <w:p w14:paraId="02455B1E" w14:textId="77777777" w:rsidR="00316CE4" w:rsidRPr="006216A1" w:rsidRDefault="00316CE4" w:rsidP="00316CE4">
      <w:pPr>
        <w:widowControl w:val="0"/>
        <w:numPr>
          <w:ilvl w:val="0"/>
          <w:numId w:val="15"/>
        </w:numPr>
        <w:autoSpaceDE w:val="0"/>
        <w:autoSpaceDN w:val="0"/>
        <w:adjustRightInd w:val="0"/>
        <w:jc w:val="both"/>
        <w:rPr>
          <w:rFonts w:ascii="Tahoma" w:hAnsi="Tahoma" w:cs="Tahoma"/>
          <w:sz w:val="22"/>
          <w:szCs w:val="22"/>
        </w:rPr>
      </w:pPr>
      <w:r w:rsidRPr="006216A1">
        <w:rPr>
          <w:rFonts w:ascii="Tahoma" w:hAnsi="Tahoma" w:cs="Tahoma"/>
          <w:sz w:val="22"/>
          <w:szCs w:val="22"/>
        </w:rPr>
        <w:t>Stranski predali za shranjevanje opreme, poseben predal z nastavki za shranjevanje delovnih šob</w:t>
      </w:r>
      <w:r>
        <w:rPr>
          <w:rFonts w:ascii="Tahoma" w:hAnsi="Tahoma" w:cs="Tahoma"/>
          <w:sz w:val="22"/>
          <w:szCs w:val="22"/>
        </w:rPr>
        <w:t>.</w:t>
      </w:r>
    </w:p>
    <w:p w14:paraId="39C545A5" w14:textId="77777777" w:rsidR="00316CE4" w:rsidRDefault="00316CE4" w:rsidP="00316CE4">
      <w:pPr>
        <w:widowControl w:val="0"/>
        <w:numPr>
          <w:ilvl w:val="0"/>
          <w:numId w:val="15"/>
        </w:numPr>
        <w:autoSpaceDE w:val="0"/>
        <w:autoSpaceDN w:val="0"/>
        <w:adjustRightInd w:val="0"/>
        <w:jc w:val="both"/>
        <w:rPr>
          <w:rFonts w:ascii="Tahoma" w:hAnsi="Tahoma" w:cs="Tahoma"/>
          <w:sz w:val="22"/>
          <w:szCs w:val="22"/>
        </w:rPr>
      </w:pPr>
      <w:r w:rsidRPr="006216A1">
        <w:rPr>
          <w:rFonts w:ascii="Tahoma" w:hAnsi="Tahoma" w:cs="Tahoma"/>
          <w:sz w:val="22"/>
          <w:szCs w:val="22"/>
        </w:rPr>
        <w:t xml:space="preserve">Sesalna </w:t>
      </w:r>
      <w:r w:rsidRPr="008C5C90">
        <w:rPr>
          <w:rFonts w:ascii="Tahoma" w:hAnsi="Tahoma" w:cs="Tahoma"/>
          <w:sz w:val="22"/>
          <w:szCs w:val="22"/>
        </w:rPr>
        <w:t xml:space="preserve">črpalka, </w:t>
      </w:r>
      <w:r>
        <w:rPr>
          <w:rFonts w:ascii="Tahoma" w:hAnsi="Tahoma" w:cs="Tahoma"/>
          <w:sz w:val="22"/>
          <w:szCs w:val="22"/>
        </w:rPr>
        <w:t>tipa JUROP DL 125 ali podobna, s črpalno močjo najmanj 740m3/h.</w:t>
      </w:r>
    </w:p>
    <w:p w14:paraId="600DAA2D" w14:textId="77777777" w:rsidR="00316CE4" w:rsidRPr="0089752E" w:rsidRDefault="00316CE4" w:rsidP="00316CE4">
      <w:pPr>
        <w:widowControl w:val="0"/>
        <w:numPr>
          <w:ilvl w:val="0"/>
          <w:numId w:val="15"/>
        </w:numPr>
        <w:autoSpaceDE w:val="0"/>
        <w:autoSpaceDN w:val="0"/>
        <w:adjustRightInd w:val="0"/>
        <w:jc w:val="both"/>
        <w:rPr>
          <w:rFonts w:ascii="Tahoma" w:hAnsi="Tahoma" w:cs="Tahoma"/>
          <w:sz w:val="22"/>
          <w:szCs w:val="22"/>
        </w:rPr>
      </w:pPr>
      <w:r w:rsidRPr="0089752E">
        <w:rPr>
          <w:rFonts w:ascii="Tahoma" w:hAnsi="Tahoma" w:cs="Tahoma"/>
          <w:sz w:val="22"/>
          <w:szCs w:val="22"/>
        </w:rPr>
        <w:t>Med sesalno črpalko in cisterno vgrajen ciklon.</w:t>
      </w:r>
    </w:p>
    <w:p w14:paraId="07466C06" w14:textId="77777777" w:rsidR="00316CE4" w:rsidRDefault="00316CE4" w:rsidP="00316CE4">
      <w:pPr>
        <w:widowControl w:val="0"/>
        <w:numPr>
          <w:ilvl w:val="0"/>
          <w:numId w:val="15"/>
        </w:numPr>
        <w:autoSpaceDE w:val="0"/>
        <w:autoSpaceDN w:val="0"/>
        <w:adjustRightInd w:val="0"/>
        <w:jc w:val="both"/>
        <w:rPr>
          <w:rFonts w:ascii="Tahoma" w:hAnsi="Tahoma" w:cs="Tahoma"/>
          <w:sz w:val="22"/>
          <w:szCs w:val="22"/>
        </w:rPr>
      </w:pPr>
      <w:r w:rsidRPr="006216A1">
        <w:rPr>
          <w:rFonts w:ascii="Tahoma" w:hAnsi="Tahoma" w:cs="Tahoma"/>
          <w:sz w:val="22"/>
          <w:szCs w:val="22"/>
        </w:rPr>
        <w:t xml:space="preserve">Visokotlačna </w:t>
      </w:r>
      <w:r w:rsidRPr="00387061">
        <w:rPr>
          <w:rFonts w:ascii="Tahoma" w:hAnsi="Tahoma" w:cs="Tahoma"/>
          <w:sz w:val="22"/>
          <w:szCs w:val="22"/>
        </w:rPr>
        <w:t>črpalka</w:t>
      </w:r>
      <w:r>
        <w:rPr>
          <w:rFonts w:ascii="Tahoma" w:hAnsi="Tahoma" w:cs="Tahoma"/>
          <w:sz w:val="22"/>
          <w:szCs w:val="22"/>
        </w:rPr>
        <w:t xml:space="preserve"> tipa HPP EFR 133/210 ali podobna s pretokom vode najmanj 110 lit/min in pritiskom najmanj 200 bar.</w:t>
      </w:r>
    </w:p>
    <w:p w14:paraId="33AAD655" w14:textId="77777777" w:rsidR="00316CE4" w:rsidRPr="006216A1" w:rsidRDefault="00316CE4" w:rsidP="00316CE4">
      <w:pPr>
        <w:widowControl w:val="0"/>
        <w:numPr>
          <w:ilvl w:val="0"/>
          <w:numId w:val="15"/>
        </w:numPr>
        <w:autoSpaceDE w:val="0"/>
        <w:autoSpaceDN w:val="0"/>
        <w:adjustRightInd w:val="0"/>
        <w:jc w:val="both"/>
        <w:rPr>
          <w:rFonts w:ascii="Tahoma" w:hAnsi="Tahoma" w:cs="Tahoma"/>
          <w:sz w:val="22"/>
          <w:szCs w:val="22"/>
        </w:rPr>
      </w:pPr>
      <w:r>
        <w:rPr>
          <w:rFonts w:ascii="Tahoma" w:hAnsi="Tahoma" w:cs="Tahoma"/>
          <w:sz w:val="22"/>
          <w:szCs w:val="22"/>
        </w:rPr>
        <w:t>Delovni ventil z uravnavanje delovnega tlaka vode.</w:t>
      </w:r>
    </w:p>
    <w:p w14:paraId="3BED3E8A" w14:textId="77777777" w:rsidR="00316CE4" w:rsidRDefault="00316CE4" w:rsidP="00316CE4">
      <w:pPr>
        <w:widowControl w:val="0"/>
        <w:numPr>
          <w:ilvl w:val="0"/>
          <w:numId w:val="15"/>
        </w:numPr>
        <w:autoSpaceDE w:val="0"/>
        <w:autoSpaceDN w:val="0"/>
        <w:adjustRightInd w:val="0"/>
        <w:jc w:val="both"/>
        <w:rPr>
          <w:rFonts w:ascii="Tahoma" w:hAnsi="Tahoma" w:cs="Tahoma"/>
          <w:sz w:val="22"/>
          <w:szCs w:val="22"/>
        </w:rPr>
      </w:pPr>
      <w:r w:rsidRPr="00387061">
        <w:rPr>
          <w:rFonts w:ascii="Tahoma" w:hAnsi="Tahoma" w:cs="Tahoma"/>
          <w:sz w:val="22"/>
          <w:szCs w:val="22"/>
        </w:rPr>
        <w:t xml:space="preserve">Kaseta s pomično sesalno cevjo premera 100mm </w:t>
      </w:r>
      <w:r>
        <w:rPr>
          <w:rFonts w:ascii="Tahoma" w:hAnsi="Tahoma" w:cs="Tahoma"/>
          <w:sz w:val="22"/>
          <w:szCs w:val="22"/>
        </w:rPr>
        <w:t>dolžine najmanj 6m.</w:t>
      </w:r>
    </w:p>
    <w:p w14:paraId="17850ECD" w14:textId="77777777" w:rsidR="00316CE4" w:rsidRPr="00CB0A86" w:rsidRDefault="00316CE4" w:rsidP="00316CE4">
      <w:pPr>
        <w:widowControl w:val="0"/>
        <w:numPr>
          <w:ilvl w:val="0"/>
          <w:numId w:val="15"/>
        </w:numPr>
        <w:autoSpaceDE w:val="0"/>
        <w:autoSpaceDN w:val="0"/>
        <w:adjustRightInd w:val="0"/>
        <w:jc w:val="both"/>
        <w:rPr>
          <w:rFonts w:ascii="Tahoma" w:hAnsi="Tahoma" w:cs="Tahoma"/>
          <w:sz w:val="22"/>
          <w:szCs w:val="22"/>
        </w:rPr>
      </w:pPr>
      <w:r w:rsidRPr="00CB0A86">
        <w:rPr>
          <w:rFonts w:ascii="Tahoma" w:hAnsi="Tahoma" w:cs="Tahoma"/>
          <w:sz w:val="22"/>
          <w:szCs w:val="22"/>
        </w:rPr>
        <w:t xml:space="preserve">Kolut z visokotlačno cevjo </w:t>
      </w:r>
      <w:r>
        <w:rPr>
          <w:rFonts w:ascii="Tahoma" w:hAnsi="Tahoma" w:cs="Tahoma"/>
          <w:sz w:val="22"/>
          <w:szCs w:val="22"/>
        </w:rPr>
        <w:t>1/2 col</w:t>
      </w:r>
      <w:r w:rsidRPr="00CB0A86">
        <w:rPr>
          <w:rFonts w:ascii="Tahoma" w:hAnsi="Tahoma" w:cs="Tahoma"/>
          <w:sz w:val="22"/>
          <w:szCs w:val="22"/>
        </w:rPr>
        <w:t xml:space="preserve">, </w:t>
      </w:r>
      <w:r>
        <w:rPr>
          <w:rFonts w:ascii="Tahoma" w:hAnsi="Tahoma" w:cs="Tahoma"/>
          <w:sz w:val="22"/>
          <w:szCs w:val="22"/>
        </w:rPr>
        <w:t>dolžine od 80 do 100</w:t>
      </w:r>
      <w:r w:rsidRPr="00CB0A86">
        <w:rPr>
          <w:rFonts w:ascii="Tahoma" w:hAnsi="Tahoma" w:cs="Tahoma"/>
          <w:sz w:val="22"/>
          <w:szCs w:val="22"/>
        </w:rPr>
        <w:t xml:space="preserve"> metrov, hidravlično vodenje in </w:t>
      </w:r>
      <w:r w:rsidRPr="00CB0A86">
        <w:rPr>
          <w:rFonts w:ascii="Tahoma" w:hAnsi="Tahoma" w:cs="Tahoma"/>
          <w:sz w:val="22"/>
          <w:szCs w:val="22"/>
        </w:rPr>
        <w:lastRenderedPageBreak/>
        <w:t>navijanje, na zadnji strani vozila</w:t>
      </w:r>
      <w:r>
        <w:rPr>
          <w:rFonts w:ascii="Tahoma" w:hAnsi="Tahoma" w:cs="Tahoma"/>
          <w:sz w:val="22"/>
          <w:szCs w:val="22"/>
        </w:rPr>
        <w:t>.</w:t>
      </w:r>
    </w:p>
    <w:p w14:paraId="669579B4" w14:textId="77777777" w:rsidR="00316CE4" w:rsidRPr="00EB5758" w:rsidRDefault="00316CE4" w:rsidP="00316CE4">
      <w:pPr>
        <w:widowControl w:val="0"/>
        <w:numPr>
          <w:ilvl w:val="0"/>
          <w:numId w:val="15"/>
        </w:numPr>
        <w:autoSpaceDE w:val="0"/>
        <w:autoSpaceDN w:val="0"/>
        <w:adjustRightInd w:val="0"/>
        <w:jc w:val="both"/>
        <w:rPr>
          <w:rFonts w:ascii="Tahoma" w:hAnsi="Tahoma" w:cs="Tahoma"/>
          <w:sz w:val="22"/>
          <w:szCs w:val="22"/>
        </w:rPr>
      </w:pPr>
      <w:r w:rsidRPr="00EB5758">
        <w:rPr>
          <w:rFonts w:ascii="Tahoma" w:hAnsi="Tahoma" w:cs="Tahoma"/>
          <w:sz w:val="22"/>
          <w:szCs w:val="22"/>
        </w:rPr>
        <w:t xml:space="preserve">Odlagalni prostor za dodatne cevi, kovinski nastavek sesalne cevi in </w:t>
      </w:r>
      <w:r>
        <w:rPr>
          <w:rFonts w:ascii="Tahoma" w:hAnsi="Tahoma" w:cs="Tahoma"/>
          <w:sz w:val="22"/>
          <w:szCs w:val="22"/>
        </w:rPr>
        <w:t xml:space="preserve">ostalo </w:t>
      </w:r>
      <w:r w:rsidRPr="00EB5758">
        <w:rPr>
          <w:rFonts w:ascii="Tahoma" w:hAnsi="Tahoma" w:cs="Tahoma"/>
          <w:sz w:val="22"/>
          <w:szCs w:val="22"/>
        </w:rPr>
        <w:t xml:space="preserve">orodje </w:t>
      </w:r>
      <w:r>
        <w:rPr>
          <w:rFonts w:ascii="Tahoma" w:hAnsi="Tahoma" w:cs="Tahoma"/>
          <w:sz w:val="22"/>
          <w:szCs w:val="22"/>
        </w:rPr>
        <w:t>na bočnih</w:t>
      </w:r>
      <w:r w:rsidRPr="00EB5758">
        <w:rPr>
          <w:rFonts w:ascii="Tahoma" w:hAnsi="Tahoma" w:cs="Tahoma"/>
          <w:sz w:val="22"/>
          <w:szCs w:val="22"/>
        </w:rPr>
        <w:t xml:space="preserve"> stran</w:t>
      </w:r>
      <w:r>
        <w:rPr>
          <w:rFonts w:ascii="Tahoma" w:hAnsi="Tahoma" w:cs="Tahoma"/>
          <w:sz w:val="22"/>
          <w:szCs w:val="22"/>
        </w:rPr>
        <w:t>eh</w:t>
      </w:r>
      <w:r w:rsidRPr="00EB5758">
        <w:rPr>
          <w:rFonts w:ascii="Tahoma" w:hAnsi="Tahoma" w:cs="Tahoma"/>
          <w:sz w:val="22"/>
          <w:szCs w:val="22"/>
        </w:rPr>
        <w:t xml:space="preserve"> vozila</w:t>
      </w:r>
      <w:r>
        <w:rPr>
          <w:rFonts w:ascii="Tahoma" w:hAnsi="Tahoma" w:cs="Tahoma"/>
          <w:sz w:val="22"/>
          <w:szCs w:val="22"/>
        </w:rPr>
        <w:t>.</w:t>
      </w:r>
    </w:p>
    <w:p w14:paraId="0F6AE72E" w14:textId="77777777" w:rsidR="00316CE4" w:rsidRPr="00EB5758" w:rsidRDefault="00316CE4" w:rsidP="00316CE4">
      <w:pPr>
        <w:widowControl w:val="0"/>
        <w:numPr>
          <w:ilvl w:val="0"/>
          <w:numId w:val="15"/>
        </w:numPr>
        <w:autoSpaceDE w:val="0"/>
        <w:autoSpaceDN w:val="0"/>
        <w:adjustRightInd w:val="0"/>
        <w:jc w:val="both"/>
        <w:rPr>
          <w:rFonts w:ascii="Tahoma" w:hAnsi="Tahoma" w:cs="Tahoma"/>
          <w:sz w:val="22"/>
          <w:szCs w:val="22"/>
        </w:rPr>
      </w:pPr>
      <w:r w:rsidRPr="00EB5758">
        <w:rPr>
          <w:rFonts w:ascii="Tahoma" w:hAnsi="Tahoma" w:cs="Tahoma"/>
          <w:sz w:val="22"/>
          <w:szCs w:val="22"/>
        </w:rPr>
        <w:t xml:space="preserve">Odlagalni zaprti prostor za čistilne šobe in ostalo orodje </w:t>
      </w:r>
      <w:r>
        <w:rPr>
          <w:rFonts w:ascii="Tahoma" w:hAnsi="Tahoma" w:cs="Tahoma"/>
          <w:sz w:val="22"/>
          <w:szCs w:val="22"/>
        </w:rPr>
        <w:t>na bočnih straneh</w:t>
      </w:r>
      <w:r w:rsidRPr="00EB5758">
        <w:rPr>
          <w:rFonts w:ascii="Tahoma" w:hAnsi="Tahoma" w:cs="Tahoma"/>
          <w:sz w:val="22"/>
          <w:szCs w:val="22"/>
        </w:rPr>
        <w:t xml:space="preserve"> vozila</w:t>
      </w:r>
      <w:r>
        <w:rPr>
          <w:rFonts w:ascii="Tahoma" w:hAnsi="Tahoma" w:cs="Tahoma"/>
          <w:sz w:val="22"/>
          <w:szCs w:val="22"/>
        </w:rPr>
        <w:t>.</w:t>
      </w:r>
    </w:p>
    <w:p w14:paraId="13337BB2" w14:textId="77777777" w:rsidR="00316CE4" w:rsidRDefault="00316CE4" w:rsidP="00316CE4">
      <w:pPr>
        <w:widowControl w:val="0"/>
        <w:autoSpaceDE w:val="0"/>
        <w:autoSpaceDN w:val="0"/>
        <w:adjustRightInd w:val="0"/>
        <w:jc w:val="both"/>
        <w:rPr>
          <w:rFonts w:ascii="Tahoma" w:hAnsi="Tahoma" w:cs="Tahoma"/>
          <w:sz w:val="22"/>
          <w:szCs w:val="22"/>
        </w:rPr>
      </w:pPr>
    </w:p>
    <w:p w14:paraId="2E6FA07F" w14:textId="77777777" w:rsidR="00316CE4" w:rsidRPr="006216A1" w:rsidRDefault="00316CE4" w:rsidP="00316CE4">
      <w:pPr>
        <w:widowControl w:val="0"/>
        <w:autoSpaceDE w:val="0"/>
        <w:autoSpaceDN w:val="0"/>
        <w:adjustRightInd w:val="0"/>
        <w:jc w:val="both"/>
        <w:rPr>
          <w:rFonts w:ascii="Tahoma" w:hAnsi="Tahoma" w:cs="Tahoma"/>
          <w:sz w:val="22"/>
          <w:szCs w:val="22"/>
        </w:rPr>
      </w:pPr>
    </w:p>
    <w:p w14:paraId="0B6CF744" w14:textId="77777777" w:rsidR="00316CE4" w:rsidRPr="006216A1" w:rsidRDefault="00316CE4" w:rsidP="00316CE4">
      <w:pPr>
        <w:widowControl w:val="0"/>
        <w:autoSpaceDE w:val="0"/>
        <w:autoSpaceDN w:val="0"/>
        <w:adjustRightInd w:val="0"/>
        <w:jc w:val="both"/>
        <w:rPr>
          <w:rFonts w:ascii="Tahoma" w:hAnsi="Tahoma" w:cs="Tahoma"/>
          <w:b/>
          <w:sz w:val="22"/>
          <w:szCs w:val="22"/>
        </w:rPr>
      </w:pPr>
      <w:r w:rsidRPr="006216A1">
        <w:rPr>
          <w:rFonts w:ascii="Tahoma" w:hAnsi="Tahoma" w:cs="Tahoma"/>
          <w:b/>
          <w:sz w:val="22"/>
          <w:szCs w:val="22"/>
        </w:rPr>
        <w:t>Električni sistem nadgradnje:</w:t>
      </w:r>
    </w:p>
    <w:p w14:paraId="6E5697FC" w14:textId="77777777" w:rsidR="00316CE4" w:rsidRPr="006216A1" w:rsidRDefault="00316CE4" w:rsidP="00316CE4">
      <w:pPr>
        <w:widowControl w:val="0"/>
        <w:numPr>
          <w:ilvl w:val="0"/>
          <w:numId w:val="15"/>
        </w:numPr>
        <w:autoSpaceDE w:val="0"/>
        <w:autoSpaceDN w:val="0"/>
        <w:adjustRightInd w:val="0"/>
        <w:jc w:val="both"/>
        <w:rPr>
          <w:rFonts w:ascii="Tahoma" w:hAnsi="Tahoma" w:cs="Tahoma"/>
          <w:sz w:val="22"/>
          <w:szCs w:val="22"/>
        </w:rPr>
      </w:pPr>
      <w:r w:rsidRPr="006216A1">
        <w:rPr>
          <w:rFonts w:ascii="Tahoma" w:hAnsi="Tahoma" w:cs="Tahoma"/>
          <w:sz w:val="22"/>
          <w:szCs w:val="22"/>
        </w:rPr>
        <w:t>Električni sistem nadgradnje prilagojen električnemu sistemu šasije.</w:t>
      </w:r>
    </w:p>
    <w:p w14:paraId="0B1185CD" w14:textId="77777777" w:rsidR="00316CE4" w:rsidRDefault="00316CE4" w:rsidP="00316CE4">
      <w:pPr>
        <w:widowControl w:val="0"/>
        <w:numPr>
          <w:ilvl w:val="0"/>
          <w:numId w:val="15"/>
        </w:numPr>
        <w:autoSpaceDE w:val="0"/>
        <w:autoSpaceDN w:val="0"/>
        <w:adjustRightInd w:val="0"/>
        <w:rPr>
          <w:rFonts w:ascii="Tahoma" w:hAnsi="Tahoma" w:cs="Tahoma"/>
          <w:sz w:val="22"/>
          <w:szCs w:val="22"/>
        </w:rPr>
      </w:pPr>
      <w:r w:rsidRPr="006216A1">
        <w:rPr>
          <w:rFonts w:ascii="Tahoma" w:hAnsi="Tahoma" w:cs="Tahoma"/>
          <w:sz w:val="22"/>
          <w:szCs w:val="22"/>
        </w:rPr>
        <w:t>Vse operacije nadgradnje krmiljene preko CAN-BUS krmilnega modula</w:t>
      </w:r>
      <w:r>
        <w:rPr>
          <w:rFonts w:ascii="Tahoma" w:hAnsi="Tahoma" w:cs="Tahoma"/>
          <w:sz w:val="22"/>
          <w:szCs w:val="22"/>
        </w:rPr>
        <w:t>.</w:t>
      </w:r>
    </w:p>
    <w:p w14:paraId="3A46C8A3" w14:textId="77777777" w:rsidR="00316CE4" w:rsidRDefault="00316CE4" w:rsidP="00316CE4">
      <w:pPr>
        <w:widowControl w:val="0"/>
        <w:numPr>
          <w:ilvl w:val="0"/>
          <w:numId w:val="15"/>
        </w:numPr>
        <w:autoSpaceDE w:val="0"/>
        <w:autoSpaceDN w:val="0"/>
        <w:adjustRightInd w:val="0"/>
        <w:rPr>
          <w:rFonts w:ascii="Tahoma" w:hAnsi="Tahoma" w:cs="Tahoma"/>
          <w:sz w:val="22"/>
          <w:szCs w:val="22"/>
        </w:rPr>
      </w:pPr>
      <w:r>
        <w:rPr>
          <w:rFonts w:ascii="Tahoma" w:hAnsi="Tahoma" w:cs="Tahoma"/>
          <w:sz w:val="22"/>
          <w:szCs w:val="22"/>
        </w:rPr>
        <w:t>Š</w:t>
      </w:r>
      <w:r w:rsidRPr="006216A1">
        <w:rPr>
          <w:rFonts w:ascii="Tahoma" w:hAnsi="Tahoma" w:cs="Tahoma"/>
          <w:sz w:val="22"/>
          <w:szCs w:val="22"/>
        </w:rPr>
        <w:t>tevec delovnih/obratovalnih ur</w:t>
      </w:r>
      <w:r>
        <w:rPr>
          <w:rFonts w:ascii="Tahoma" w:hAnsi="Tahoma" w:cs="Tahoma"/>
          <w:sz w:val="22"/>
          <w:szCs w:val="22"/>
        </w:rPr>
        <w:t>.</w:t>
      </w:r>
    </w:p>
    <w:p w14:paraId="488BF3C6" w14:textId="77777777" w:rsidR="00316CE4" w:rsidRPr="006216A1" w:rsidRDefault="00316CE4" w:rsidP="00316CE4">
      <w:pPr>
        <w:widowControl w:val="0"/>
        <w:numPr>
          <w:ilvl w:val="0"/>
          <w:numId w:val="15"/>
        </w:numPr>
        <w:autoSpaceDE w:val="0"/>
        <w:autoSpaceDN w:val="0"/>
        <w:adjustRightInd w:val="0"/>
        <w:rPr>
          <w:rFonts w:ascii="Tahoma" w:hAnsi="Tahoma" w:cs="Tahoma"/>
          <w:sz w:val="22"/>
          <w:szCs w:val="22"/>
        </w:rPr>
      </w:pPr>
      <w:r>
        <w:rPr>
          <w:rFonts w:ascii="Tahoma" w:hAnsi="Tahoma" w:cs="Tahoma"/>
          <w:sz w:val="22"/>
          <w:szCs w:val="22"/>
        </w:rPr>
        <w:t>Varnostno stikalo za izklop v sili.</w:t>
      </w:r>
    </w:p>
    <w:p w14:paraId="3C13D59C" w14:textId="77777777" w:rsidR="00316CE4" w:rsidRPr="001B1F70" w:rsidRDefault="00316CE4" w:rsidP="00316CE4">
      <w:pPr>
        <w:widowControl w:val="0"/>
        <w:autoSpaceDE w:val="0"/>
        <w:autoSpaceDN w:val="0"/>
        <w:adjustRightInd w:val="0"/>
        <w:jc w:val="both"/>
        <w:rPr>
          <w:rFonts w:ascii="Tahoma" w:hAnsi="Tahoma" w:cs="Tahoma"/>
          <w:sz w:val="22"/>
          <w:szCs w:val="22"/>
        </w:rPr>
      </w:pPr>
    </w:p>
    <w:p w14:paraId="5FF6A3FA" w14:textId="77777777" w:rsidR="00316CE4" w:rsidRPr="001B1F70" w:rsidRDefault="00316CE4" w:rsidP="00316CE4">
      <w:pPr>
        <w:widowControl w:val="0"/>
        <w:autoSpaceDE w:val="0"/>
        <w:autoSpaceDN w:val="0"/>
        <w:adjustRightInd w:val="0"/>
        <w:jc w:val="both"/>
        <w:rPr>
          <w:rFonts w:ascii="Tahoma" w:hAnsi="Tahoma" w:cs="Tahoma"/>
          <w:b/>
          <w:sz w:val="22"/>
          <w:szCs w:val="22"/>
        </w:rPr>
      </w:pPr>
      <w:r w:rsidRPr="001B1F70">
        <w:rPr>
          <w:rFonts w:ascii="Tahoma" w:hAnsi="Tahoma" w:cs="Tahoma"/>
          <w:b/>
          <w:sz w:val="22"/>
          <w:szCs w:val="22"/>
        </w:rPr>
        <w:t>Mazanje:</w:t>
      </w:r>
    </w:p>
    <w:p w14:paraId="13FD93A7" w14:textId="77777777" w:rsidR="00316CE4" w:rsidRPr="0097157E" w:rsidRDefault="00316CE4" w:rsidP="00316CE4">
      <w:pPr>
        <w:widowControl w:val="0"/>
        <w:numPr>
          <w:ilvl w:val="0"/>
          <w:numId w:val="15"/>
        </w:numPr>
        <w:autoSpaceDE w:val="0"/>
        <w:autoSpaceDN w:val="0"/>
        <w:adjustRightInd w:val="0"/>
        <w:jc w:val="both"/>
        <w:rPr>
          <w:rFonts w:ascii="Tahoma" w:hAnsi="Tahoma" w:cs="Tahoma"/>
          <w:sz w:val="22"/>
          <w:szCs w:val="22"/>
        </w:rPr>
      </w:pPr>
      <w:r>
        <w:rPr>
          <w:rFonts w:ascii="Tahoma" w:hAnsi="Tahoma" w:cs="Tahoma"/>
          <w:sz w:val="22"/>
          <w:szCs w:val="22"/>
        </w:rPr>
        <w:t>M</w:t>
      </w:r>
      <w:r w:rsidRPr="0097157E">
        <w:rPr>
          <w:rFonts w:ascii="Tahoma" w:hAnsi="Tahoma" w:cs="Tahoma"/>
          <w:sz w:val="22"/>
          <w:szCs w:val="22"/>
        </w:rPr>
        <w:t>azanje nadgradnje s</w:t>
      </w:r>
      <w:r>
        <w:rPr>
          <w:rFonts w:ascii="Tahoma" w:hAnsi="Tahoma" w:cs="Tahoma"/>
          <w:sz w:val="22"/>
          <w:szCs w:val="22"/>
        </w:rPr>
        <w:t>peljano na dostopno mesto za rokovanje.</w:t>
      </w:r>
    </w:p>
    <w:p w14:paraId="02161B61" w14:textId="77777777" w:rsidR="00316CE4" w:rsidRPr="001B1F70" w:rsidRDefault="00316CE4" w:rsidP="00316CE4">
      <w:pPr>
        <w:widowControl w:val="0"/>
        <w:autoSpaceDE w:val="0"/>
        <w:autoSpaceDN w:val="0"/>
        <w:adjustRightInd w:val="0"/>
        <w:jc w:val="both"/>
        <w:rPr>
          <w:rFonts w:ascii="Tahoma" w:hAnsi="Tahoma" w:cs="Tahoma"/>
          <w:sz w:val="22"/>
          <w:szCs w:val="22"/>
        </w:rPr>
      </w:pPr>
    </w:p>
    <w:p w14:paraId="25250413" w14:textId="77777777" w:rsidR="00316CE4" w:rsidRPr="001B1F70" w:rsidRDefault="00316CE4" w:rsidP="00316CE4">
      <w:pPr>
        <w:widowControl w:val="0"/>
        <w:autoSpaceDE w:val="0"/>
        <w:autoSpaceDN w:val="0"/>
        <w:adjustRightInd w:val="0"/>
        <w:rPr>
          <w:rFonts w:ascii="Tahoma" w:hAnsi="Tahoma" w:cs="Tahoma"/>
          <w:sz w:val="22"/>
          <w:szCs w:val="22"/>
        </w:rPr>
      </w:pPr>
    </w:p>
    <w:p w14:paraId="181A0A59" w14:textId="77777777" w:rsidR="00316CE4" w:rsidRPr="001B1F70" w:rsidRDefault="00316CE4" w:rsidP="00316CE4">
      <w:pPr>
        <w:widowControl w:val="0"/>
        <w:autoSpaceDE w:val="0"/>
        <w:autoSpaceDN w:val="0"/>
        <w:adjustRightInd w:val="0"/>
        <w:jc w:val="both"/>
        <w:rPr>
          <w:rFonts w:ascii="Tahoma" w:hAnsi="Tahoma" w:cs="Tahoma"/>
          <w:b/>
          <w:sz w:val="22"/>
          <w:szCs w:val="22"/>
        </w:rPr>
      </w:pPr>
      <w:r w:rsidRPr="001B1F70">
        <w:rPr>
          <w:rFonts w:ascii="Tahoma" w:hAnsi="Tahoma" w:cs="Tahoma"/>
          <w:b/>
          <w:sz w:val="22"/>
          <w:szCs w:val="22"/>
        </w:rPr>
        <w:t>Ostala oprema nadgradnje:</w:t>
      </w:r>
    </w:p>
    <w:p w14:paraId="3A0BC0B7"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Opozorilne oznake na nadgradnji za varno delo in specifičnost vozila.</w:t>
      </w:r>
    </w:p>
    <w:p w14:paraId="6FECF1C9" w14:textId="77777777" w:rsidR="00316CE4" w:rsidRDefault="00316CE4" w:rsidP="00316CE4">
      <w:pPr>
        <w:widowControl w:val="0"/>
        <w:autoSpaceDE w:val="0"/>
        <w:autoSpaceDN w:val="0"/>
        <w:adjustRightInd w:val="0"/>
        <w:jc w:val="both"/>
        <w:rPr>
          <w:rFonts w:ascii="Tahoma" w:hAnsi="Tahoma" w:cs="Tahoma"/>
          <w:sz w:val="22"/>
          <w:szCs w:val="22"/>
        </w:rPr>
      </w:pPr>
    </w:p>
    <w:p w14:paraId="7004ACE5" w14:textId="77777777" w:rsidR="00316CE4" w:rsidRPr="001B1F70" w:rsidRDefault="00316CE4" w:rsidP="00316CE4">
      <w:pPr>
        <w:widowControl w:val="0"/>
        <w:autoSpaceDE w:val="0"/>
        <w:autoSpaceDN w:val="0"/>
        <w:adjustRightInd w:val="0"/>
        <w:jc w:val="both"/>
        <w:rPr>
          <w:rFonts w:ascii="Tahoma" w:hAnsi="Tahoma" w:cs="Tahoma"/>
          <w:b/>
          <w:bCs/>
          <w:sz w:val="22"/>
          <w:szCs w:val="22"/>
        </w:rPr>
      </w:pPr>
      <w:r w:rsidRPr="001B1F70">
        <w:rPr>
          <w:rFonts w:ascii="Tahoma" w:hAnsi="Tahoma" w:cs="Tahoma"/>
          <w:b/>
          <w:bCs/>
          <w:sz w:val="22"/>
          <w:szCs w:val="22"/>
        </w:rPr>
        <w:t>Dokumentacija:</w:t>
      </w:r>
    </w:p>
    <w:p w14:paraId="7E69B736" w14:textId="77777777" w:rsidR="00316CE4"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Dva računa z vsemi podatki, potrebnimi za registracijo.</w:t>
      </w:r>
    </w:p>
    <w:p w14:paraId="38A693B8" w14:textId="77777777" w:rsidR="00316CE4" w:rsidRDefault="00316CE4" w:rsidP="00316CE4">
      <w:pPr>
        <w:widowControl w:val="0"/>
        <w:numPr>
          <w:ilvl w:val="0"/>
          <w:numId w:val="15"/>
        </w:numPr>
        <w:autoSpaceDE w:val="0"/>
        <w:autoSpaceDN w:val="0"/>
        <w:adjustRightInd w:val="0"/>
        <w:jc w:val="both"/>
        <w:rPr>
          <w:rFonts w:ascii="Tahoma" w:hAnsi="Tahoma" w:cs="Tahoma"/>
          <w:sz w:val="22"/>
          <w:szCs w:val="22"/>
        </w:rPr>
      </w:pPr>
      <w:r>
        <w:rPr>
          <w:rFonts w:ascii="Tahoma" w:hAnsi="Tahoma" w:cs="Tahoma"/>
          <w:sz w:val="22"/>
          <w:szCs w:val="22"/>
        </w:rPr>
        <w:t>Servisna knjižica.</w:t>
      </w:r>
    </w:p>
    <w:p w14:paraId="697DD27B" w14:textId="77777777" w:rsidR="00316CE4" w:rsidRPr="006216A1" w:rsidRDefault="00316CE4" w:rsidP="00316CE4">
      <w:pPr>
        <w:widowControl w:val="0"/>
        <w:numPr>
          <w:ilvl w:val="0"/>
          <w:numId w:val="15"/>
        </w:numPr>
        <w:autoSpaceDE w:val="0"/>
        <w:autoSpaceDN w:val="0"/>
        <w:adjustRightInd w:val="0"/>
        <w:jc w:val="both"/>
        <w:rPr>
          <w:rFonts w:ascii="Tahoma" w:hAnsi="Tahoma" w:cs="Tahoma"/>
          <w:sz w:val="22"/>
          <w:szCs w:val="22"/>
        </w:rPr>
      </w:pPr>
      <w:r>
        <w:rPr>
          <w:rFonts w:ascii="Tahoma" w:hAnsi="Tahoma" w:cs="Tahoma"/>
          <w:sz w:val="22"/>
          <w:szCs w:val="22"/>
        </w:rPr>
        <w:t>Katalog rezervnih delov, sheme in načrte vseh sistemov nadgradnje.</w:t>
      </w:r>
    </w:p>
    <w:p w14:paraId="1B00B451"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Potrdilo oz. poročilo o periodičnem pregledu in preizkusu delovne opreme kot celote, s strani za to pooblaščenega podjetja.</w:t>
      </w:r>
    </w:p>
    <w:p w14:paraId="05125608"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Oznaka CE v skladu s Pravilnikom o varnosti strojev (Ur.l. RS, št. 25/2006).</w:t>
      </w:r>
    </w:p>
    <w:p w14:paraId="2B7B12C7"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Izjava o skladnosti v skladu s Pravilnikom o varnosti strojev (Ur.l. RS, št. 25/2006).</w:t>
      </w:r>
    </w:p>
    <w:p w14:paraId="2B8C13AB" w14:textId="77777777" w:rsidR="00316CE4" w:rsidRPr="00201A35" w:rsidRDefault="00316CE4" w:rsidP="00316CE4">
      <w:pPr>
        <w:widowControl w:val="0"/>
        <w:numPr>
          <w:ilvl w:val="0"/>
          <w:numId w:val="15"/>
        </w:numPr>
        <w:autoSpaceDE w:val="0"/>
        <w:autoSpaceDN w:val="0"/>
        <w:adjustRightInd w:val="0"/>
        <w:jc w:val="both"/>
        <w:rPr>
          <w:rFonts w:ascii="Tahoma" w:hAnsi="Tahoma" w:cs="Tahoma"/>
          <w:sz w:val="22"/>
          <w:szCs w:val="22"/>
        </w:rPr>
      </w:pPr>
      <w:r w:rsidRPr="00201A35">
        <w:rPr>
          <w:rFonts w:ascii="Tahoma" w:hAnsi="Tahoma" w:cs="Tahoma"/>
          <w:sz w:val="22"/>
          <w:szCs w:val="22"/>
        </w:rPr>
        <w:t>Navodila za uporabo, vzdrževanje in preizkušanje v skladu s Pravilnikom o varnosti strojev (Ur.l. RS, št. 25/2006).</w:t>
      </w:r>
    </w:p>
    <w:p w14:paraId="37DB4384" w14:textId="77777777" w:rsidR="00316CE4" w:rsidRPr="001B1F70" w:rsidRDefault="00316CE4" w:rsidP="00316CE4">
      <w:pPr>
        <w:widowControl w:val="0"/>
        <w:numPr>
          <w:ilvl w:val="0"/>
          <w:numId w:val="15"/>
        </w:numPr>
        <w:autoSpaceDE w:val="0"/>
        <w:autoSpaceDN w:val="0"/>
        <w:adjustRightInd w:val="0"/>
        <w:jc w:val="both"/>
        <w:rPr>
          <w:rFonts w:ascii="Tahoma" w:hAnsi="Tahoma" w:cs="Tahoma"/>
          <w:sz w:val="22"/>
          <w:szCs w:val="22"/>
        </w:rPr>
      </w:pPr>
      <w:r w:rsidRPr="001B1F70">
        <w:rPr>
          <w:rFonts w:ascii="Tahoma" w:hAnsi="Tahoma" w:cs="Tahoma"/>
          <w:sz w:val="22"/>
          <w:szCs w:val="22"/>
        </w:rPr>
        <w:t>Potrdilo o skladnosti (homologacija).</w:t>
      </w:r>
    </w:p>
    <w:p w14:paraId="71B9E1DD" w14:textId="77777777" w:rsidR="00316CE4" w:rsidRPr="001B1F70" w:rsidRDefault="00316CE4" w:rsidP="00316CE4">
      <w:pPr>
        <w:widowControl w:val="0"/>
        <w:autoSpaceDE w:val="0"/>
        <w:autoSpaceDN w:val="0"/>
        <w:adjustRightInd w:val="0"/>
        <w:jc w:val="both"/>
        <w:rPr>
          <w:rFonts w:ascii="Tahoma" w:hAnsi="Tahoma" w:cs="Tahoma"/>
          <w:sz w:val="22"/>
          <w:szCs w:val="22"/>
        </w:rPr>
      </w:pPr>
    </w:p>
    <w:p w14:paraId="031ABCFF" w14:textId="77777777" w:rsidR="00316CE4" w:rsidRPr="00636920" w:rsidRDefault="00316CE4" w:rsidP="00316CE4">
      <w:pPr>
        <w:widowControl w:val="0"/>
        <w:autoSpaceDE w:val="0"/>
        <w:autoSpaceDN w:val="0"/>
        <w:adjustRightInd w:val="0"/>
        <w:jc w:val="both"/>
        <w:rPr>
          <w:rFonts w:ascii="Tahoma" w:hAnsi="Tahoma" w:cs="Tahoma"/>
          <w:b/>
          <w:sz w:val="22"/>
          <w:szCs w:val="22"/>
        </w:rPr>
      </w:pPr>
      <w:r w:rsidRPr="00636920">
        <w:rPr>
          <w:rFonts w:ascii="Tahoma" w:hAnsi="Tahoma" w:cs="Tahoma"/>
          <w:b/>
          <w:sz w:val="22"/>
          <w:szCs w:val="22"/>
        </w:rPr>
        <w:t>Garancija:</w:t>
      </w:r>
    </w:p>
    <w:p w14:paraId="33D130B8" w14:textId="77777777" w:rsidR="00316CE4" w:rsidRPr="002B11EE" w:rsidRDefault="00316CE4" w:rsidP="00316CE4">
      <w:pPr>
        <w:widowControl w:val="0"/>
        <w:numPr>
          <w:ilvl w:val="0"/>
          <w:numId w:val="15"/>
        </w:numPr>
        <w:autoSpaceDE w:val="0"/>
        <w:autoSpaceDN w:val="0"/>
        <w:adjustRightInd w:val="0"/>
        <w:jc w:val="both"/>
        <w:rPr>
          <w:rFonts w:ascii="Tahoma" w:hAnsi="Tahoma" w:cs="Tahoma"/>
          <w:sz w:val="22"/>
          <w:szCs w:val="22"/>
        </w:rPr>
      </w:pPr>
      <w:r w:rsidRPr="002B11EE">
        <w:rPr>
          <w:rFonts w:ascii="Tahoma" w:hAnsi="Tahoma" w:cs="Tahoma"/>
          <w:sz w:val="22"/>
          <w:szCs w:val="22"/>
        </w:rPr>
        <w:t>Splošna garancija najmanj 24 mesecev</w:t>
      </w:r>
      <w:r>
        <w:rPr>
          <w:rFonts w:ascii="Tahoma" w:hAnsi="Tahoma" w:cs="Tahoma"/>
          <w:sz w:val="22"/>
          <w:szCs w:val="22"/>
        </w:rPr>
        <w:t xml:space="preserve"> za komplet vozilo</w:t>
      </w:r>
      <w:r w:rsidRPr="002B11EE">
        <w:rPr>
          <w:rFonts w:ascii="Tahoma" w:hAnsi="Tahoma" w:cs="Tahoma"/>
          <w:sz w:val="22"/>
          <w:szCs w:val="22"/>
        </w:rPr>
        <w:t>.</w:t>
      </w:r>
    </w:p>
    <w:p w14:paraId="7B46D184" w14:textId="77777777" w:rsidR="00316CE4" w:rsidRPr="002B11EE" w:rsidRDefault="00316CE4" w:rsidP="00316CE4">
      <w:pPr>
        <w:widowControl w:val="0"/>
        <w:autoSpaceDE w:val="0"/>
        <w:autoSpaceDN w:val="0"/>
        <w:adjustRightInd w:val="0"/>
        <w:jc w:val="both"/>
        <w:rPr>
          <w:rFonts w:ascii="Tahoma" w:hAnsi="Tahoma" w:cs="Tahoma"/>
          <w:sz w:val="22"/>
          <w:szCs w:val="22"/>
        </w:rPr>
      </w:pPr>
    </w:p>
    <w:p w14:paraId="66E0C184" w14:textId="77777777" w:rsidR="00316CE4" w:rsidRPr="001B1F70" w:rsidRDefault="00316CE4" w:rsidP="00316CE4">
      <w:pPr>
        <w:pStyle w:val="Noga"/>
        <w:tabs>
          <w:tab w:val="clear" w:pos="4536"/>
          <w:tab w:val="clear" w:pos="9072"/>
        </w:tabs>
        <w:rPr>
          <w:rFonts w:ascii="Tahoma" w:hAnsi="Tahoma" w:cs="Tahoma"/>
          <w:color w:val="000000"/>
          <w:szCs w:val="22"/>
        </w:rPr>
      </w:pPr>
    </w:p>
    <w:p w14:paraId="576CDBDD" w14:textId="77777777" w:rsidR="00316CE4" w:rsidRPr="001B1F70" w:rsidRDefault="00316CE4" w:rsidP="00316CE4">
      <w:pPr>
        <w:widowControl w:val="0"/>
        <w:autoSpaceDE w:val="0"/>
        <w:autoSpaceDN w:val="0"/>
        <w:adjustRightInd w:val="0"/>
        <w:jc w:val="both"/>
        <w:rPr>
          <w:rFonts w:ascii="Tahoma" w:hAnsi="Tahoma" w:cs="Tahoma"/>
          <w:b/>
          <w:bCs/>
          <w:sz w:val="22"/>
          <w:szCs w:val="22"/>
        </w:rPr>
      </w:pPr>
      <w:r w:rsidRPr="001B1F70">
        <w:rPr>
          <w:rFonts w:ascii="Tahoma" w:hAnsi="Tahoma" w:cs="Tahoma"/>
          <w:b/>
          <w:bCs/>
          <w:sz w:val="22"/>
          <w:szCs w:val="22"/>
        </w:rPr>
        <w:t>Reference:</w:t>
      </w:r>
    </w:p>
    <w:p w14:paraId="063B913E" w14:textId="77777777" w:rsidR="00316CE4" w:rsidRPr="001B1F70" w:rsidRDefault="00316CE4" w:rsidP="00316CE4">
      <w:pPr>
        <w:widowControl w:val="0"/>
        <w:autoSpaceDE w:val="0"/>
        <w:autoSpaceDN w:val="0"/>
        <w:adjustRightInd w:val="0"/>
        <w:jc w:val="both"/>
        <w:rPr>
          <w:rFonts w:ascii="Tahoma" w:hAnsi="Tahoma" w:cs="Tahoma"/>
          <w:sz w:val="22"/>
          <w:szCs w:val="22"/>
        </w:rPr>
      </w:pPr>
      <w:r w:rsidRPr="001B1F70">
        <w:rPr>
          <w:rFonts w:ascii="Tahoma" w:hAnsi="Tahoma" w:cs="Tahoma"/>
          <w:sz w:val="22"/>
          <w:szCs w:val="22"/>
        </w:rPr>
        <w:t>Ponudnik lahko ponudi le preizkušene tehnične rešitve, kar dokaže z ustreznimi referencami.</w:t>
      </w:r>
    </w:p>
    <w:p w14:paraId="363FB6D7" w14:textId="6F951FC9" w:rsidR="00316CE4" w:rsidRPr="001B1F70" w:rsidRDefault="00316CE4" w:rsidP="00316CE4">
      <w:pPr>
        <w:widowControl w:val="0"/>
        <w:autoSpaceDE w:val="0"/>
        <w:autoSpaceDN w:val="0"/>
        <w:adjustRightInd w:val="0"/>
        <w:jc w:val="both"/>
        <w:rPr>
          <w:rFonts w:ascii="Tahoma" w:hAnsi="Tahoma" w:cs="Tahoma"/>
          <w:sz w:val="22"/>
          <w:szCs w:val="22"/>
        </w:rPr>
      </w:pPr>
      <w:r w:rsidRPr="001B1F70">
        <w:rPr>
          <w:rFonts w:ascii="Tahoma" w:hAnsi="Tahoma" w:cs="Tahoma"/>
          <w:sz w:val="22"/>
          <w:szCs w:val="22"/>
        </w:rPr>
        <w:t>Reference ustrezajo, če je ponudnik ali proizvajalec v zadnjih 3 (treh) letih pred dnevom objave naročila dobavil na območju EU najmanj 3 (tri) vozila z nadgradnjami, ki so</w:t>
      </w:r>
      <w:r>
        <w:rPr>
          <w:rFonts w:ascii="Tahoma" w:hAnsi="Tahoma" w:cs="Tahoma"/>
          <w:sz w:val="22"/>
          <w:szCs w:val="22"/>
        </w:rPr>
        <w:t xml:space="preserve"> podobne </w:t>
      </w:r>
      <w:r w:rsidRPr="001B1F70">
        <w:rPr>
          <w:rFonts w:ascii="Tahoma" w:hAnsi="Tahoma" w:cs="Tahoma"/>
          <w:sz w:val="22"/>
          <w:szCs w:val="22"/>
        </w:rPr>
        <w:t>ponujeni nadgradnji</w:t>
      </w:r>
      <w:r>
        <w:rPr>
          <w:rFonts w:ascii="Tahoma" w:hAnsi="Tahoma" w:cs="Tahoma"/>
          <w:sz w:val="22"/>
          <w:szCs w:val="22"/>
        </w:rPr>
        <w:t>.</w:t>
      </w:r>
      <w:r w:rsidRPr="001B1F70">
        <w:rPr>
          <w:rFonts w:ascii="Tahoma" w:hAnsi="Tahoma" w:cs="Tahoma"/>
          <w:sz w:val="22"/>
          <w:szCs w:val="22"/>
        </w:rPr>
        <w:t xml:space="preserve"> </w:t>
      </w:r>
      <w:r w:rsidR="00A60319">
        <w:rPr>
          <w:rFonts w:ascii="Tahoma" w:hAnsi="Tahoma" w:cs="Tahoma"/>
          <w:sz w:val="22"/>
          <w:szCs w:val="22"/>
        </w:rPr>
        <w:t xml:space="preserve">Kot podobno vozilo se šteje vozilo, ki izpolnjuje zahteve iz III. tehničnih specifikacij, ki se nanašajo na nadgradnjo. </w:t>
      </w:r>
      <w:r w:rsidRPr="001B1F70">
        <w:rPr>
          <w:rFonts w:ascii="Tahoma" w:hAnsi="Tahoma" w:cs="Tahoma"/>
          <w:sz w:val="22"/>
          <w:szCs w:val="22"/>
        </w:rPr>
        <w:t>Na zahtevo naročnika mora ponudnik na lastne stroške omogočiti ogled in preizkus vozila z</w:t>
      </w:r>
      <w:r>
        <w:rPr>
          <w:rFonts w:ascii="Tahoma" w:hAnsi="Tahoma" w:cs="Tahoma"/>
          <w:sz w:val="22"/>
          <w:szCs w:val="22"/>
        </w:rPr>
        <w:t xml:space="preserve"> </w:t>
      </w:r>
      <w:r w:rsidRPr="001B1F70">
        <w:rPr>
          <w:rFonts w:ascii="Tahoma" w:hAnsi="Tahoma" w:cs="Tahoma"/>
          <w:sz w:val="22"/>
          <w:szCs w:val="22"/>
        </w:rPr>
        <w:t xml:space="preserve">referenčnega seznama. </w:t>
      </w:r>
    </w:p>
    <w:p w14:paraId="40B3237C" w14:textId="77777777" w:rsidR="00316CE4" w:rsidRPr="004974C7" w:rsidRDefault="00316CE4" w:rsidP="00316CE4">
      <w:pPr>
        <w:pStyle w:val="Golobesedilo1"/>
        <w:tabs>
          <w:tab w:val="left" w:pos="709"/>
        </w:tabs>
        <w:rPr>
          <w:rFonts w:ascii="Tahoma" w:eastAsia="Times New Roman" w:hAnsi="Tahoma" w:cs="Tahoma"/>
          <w:sz w:val="22"/>
          <w:szCs w:val="22"/>
          <w:lang w:bidi="ar-SA"/>
        </w:rPr>
      </w:pPr>
    </w:p>
    <w:p w14:paraId="3D4E0A94" w14:textId="77777777" w:rsidR="003A5A36" w:rsidRPr="004974C7" w:rsidRDefault="003A5A36" w:rsidP="003A5A36">
      <w:pPr>
        <w:tabs>
          <w:tab w:val="left" w:pos="513"/>
          <w:tab w:val="left" w:pos="8844"/>
        </w:tabs>
        <w:snapToGrid w:val="0"/>
        <w:rPr>
          <w:rFonts w:ascii="Tahoma" w:hAnsi="Tahoma" w:cs="Tahoma"/>
          <w:sz w:val="22"/>
          <w:szCs w:val="22"/>
        </w:rPr>
      </w:pPr>
      <w:r w:rsidRPr="004974C7">
        <w:rPr>
          <w:rFonts w:ascii="Tahoma" w:hAnsi="Tahoma" w:cs="Tahoma"/>
          <w:sz w:val="22"/>
          <w:szCs w:val="22"/>
        </w:rPr>
        <w:t>Ponudnik mora biti zanesljiv, sposoben ter imeti izkušnje in ugled ter ustrezno tehnično in  kadrovsko usposobljenost za izvedbo naročila v celoti skladno z zahtevami naročnika ter v ta namen v celoti razpolaga z zadostno tehnično, kadrovsko in finančno sposobnostjo za izvedbo tega javnega naročila.</w:t>
      </w:r>
    </w:p>
    <w:p w14:paraId="75F89C1D" w14:textId="77777777" w:rsidR="0042493E" w:rsidRPr="0043485D" w:rsidRDefault="0042493E" w:rsidP="003A5A36">
      <w:pPr>
        <w:tabs>
          <w:tab w:val="left" w:pos="513"/>
          <w:tab w:val="left" w:pos="8844"/>
        </w:tabs>
        <w:snapToGrid w:val="0"/>
        <w:rPr>
          <w:iCs/>
        </w:rPr>
      </w:pPr>
    </w:p>
    <w:p w14:paraId="625E9A8A" w14:textId="39513E70" w:rsidR="009767BC" w:rsidRPr="0043485D" w:rsidRDefault="00BD6E52" w:rsidP="0008113E">
      <w:pPr>
        <w:pStyle w:val="Index"/>
        <w:suppressLineNumbers w:val="0"/>
        <w:rPr>
          <w:rFonts w:cs="Times New Roman"/>
          <w:b/>
          <w:i/>
          <w:u w:val="single"/>
        </w:rPr>
      </w:pPr>
      <w:r>
        <w:rPr>
          <w:noProof/>
        </w:rPr>
        <w:lastRenderedPageBreak/>
        <mc:AlternateContent>
          <mc:Choice Requires="wps">
            <w:drawing>
              <wp:anchor distT="0" distB="0" distL="114300" distR="114300" simplePos="0" relativeHeight="251659264" behindDoc="0" locked="0" layoutInCell="1" allowOverlap="1" wp14:anchorId="7CD52C1F" wp14:editId="542D9BDF">
                <wp:simplePos x="0" y="0"/>
                <wp:positionH relativeFrom="column">
                  <wp:posOffset>4445</wp:posOffset>
                </wp:positionH>
                <wp:positionV relativeFrom="paragraph">
                  <wp:posOffset>0</wp:posOffset>
                </wp:positionV>
                <wp:extent cx="1828800" cy="4781550"/>
                <wp:effectExtent l="19050" t="19050" r="27940" b="19050"/>
                <wp:wrapSquare wrapText="bothSides"/>
                <wp:docPr id="197468330" name="Polje z besedilom 1"/>
                <wp:cNvGraphicFramePr/>
                <a:graphic xmlns:a="http://schemas.openxmlformats.org/drawingml/2006/main">
                  <a:graphicData uri="http://schemas.microsoft.com/office/word/2010/wordprocessingShape">
                    <wps:wsp>
                      <wps:cNvSpPr txBox="1"/>
                      <wps:spPr>
                        <a:xfrm>
                          <a:off x="0" y="0"/>
                          <a:ext cx="1828800" cy="4781550"/>
                        </a:xfrm>
                        <a:prstGeom prst="rect">
                          <a:avLst/>
                        </a:prstGeom>
                        <a:noFill/>
                        <a:ln w="28575">
                          <a:solidFill>
                            <a:prstClr val="black"/>
                          </a:solidFill>
                        </a:ln>
                      </wps:spPr>
                      <wps:txbx>
                        <w:txbxContent>
                          <w:p w14:paraId="26FE71AE" w14:textId="77777777" w:rsidR="00BD6E52" w:rsidRPr="0043485D" w:rsidRDefault="00BD6E52" w:rsidP="00BB1005">
                            <w:pPr>
                              <w:pStyle w:val="Naslov2"/>
                              <w:numPr>
                                <w:ilvl w:val="0"/>
                                <w:numId w:val="0"/>
                              </w:numPr>
                              <w:rPr>
                                <w:szCs w:val="24"/>
                              </w:rPr>
                            </w:pPr>
                            <w:r w:rsidRPr="0043485D">
                              <w:rPr>
                                <w:szCs w:val="24"/>
                              </w:rPr>
                              <w:t>3. NAVODILA PONUDNIKOM ZA IZDELAVO PONUDBE</w:t>
                            </w:r>
                            <w:r>
                              <w:rPr>
                                <w:szCs w:val="24"/>
                              </w:rPr>
                              <w:t xml:space="preserve"> </w:t>
                            </w:r>
                          </w:p>
                          <w:p w14:paraId="0A5BE419" w14:textId="77777777" w:rsidR="00BD6E52" w:rsidRPr="0043485D" w:rsidRDefault="00BD6E52" w:rsidP="00EF7F7B">
                            <w:pPr>
                              <w:pStyle w:val="podpoglavja1"/>
                              <w:numPr>
                                <w:ilvl w:val="0"/>
                                <w:numId w:val="0"/>
                              </w:numPr>
                              <w:ind w:left="1418"/>
                              <w:rPr>
                                <w:szCs w:val="24"/>
                              </w:rPr>
                            </w:pPr>
                            <w:r w:rsidRPr="0043485D">
                              <w:rPr>
                                <w:szCs w:val="24"/>
                              </w:rPr>
                              <w:t>3.1 Dokumenti, ki jih mora vsebovati ponudba</w:t>
                            </w:r>
                          </w:p>
                          <w:p w14:paraId="024A5C4B" w14:textId="77777777" w:rsidR="00BD6E52" w:rsidRPr="0043485D" w:rsidRDefault="00BD6E52">
                            <w:pPr>
                              <w:pStyle w:val="podpoglavja1"/>
                              <w:numPr>
                                <w:ilvl w:val="0"/>
                                <w:numId w:val="0"/>
                              </w:numPr>
                              <w:ind w:left="1418" w:hanging="851"/>
                              <w:rPr>
                                <w:szCs w:val="24"/>
                              </w:rPr>
                            </w:pPr>
                          </w:p>
                          <w:p w14:paraId="79C3481D" w14:textId="08466F39" w:rsidR="00BD6E52" w:rsidRPr="0043485D" w:rsidRDefault="00BD6E52" w:rsidP="00A60710">
                            <w:pPr>
                              <w:rPr>
                                <w:b/>
                                <w:bCs/>
                                <w:u w:val="single"/>
                              </w:rPr>
                            </w:pPr>
                            <w:r w:rsidRPr="0043485D">
                              <w:t>1. Obrazec cen</w:t>
                            </w:r>
                            <w:r w:rsidR="00B83F70">
                              <w:t>e s ponudbenim predračunom</w:t>
                            </w:r>
                            <w:r w:rsidRPr="0043485D">
                              <w:t xml:space="preserve">, podpisan, žigosan in skeniran v PDF obliki, </w:t>
                            </w:r>
                            <w:r w:rsidRPr="0043485D">
                              <w:rPr>
                                <w:b/>
                                <w:bCs/>
                              </w:rPr>
                              <w:t xml:space="preserve">ponudnik ga v sistemu     e-JN </w:t>
                            </w:r>
                            <w:r w:rsidRPr="0043485D">
                              <w:rPr>
                                <w:b/>
                                <w:bCs/>
                                <w:u w:val="single"/>
                              </w:rPr>
                              <w:t>naloži v razdelek »Predračun«;</w:t>
                            </w:r>
                          </w:p>
                          <w:p w14:paraId="53B27A72" w14:textId="77777777" w:rsidR="00BD6E52" w:rsidRPr="0043485D" w:rsidRDefault="00BD6E52" w:rsidP="0098364A">
                            <w:pPr>
                              <w:tabs>
                                <w:tab w:val="center" w:pos="6804"/>
                              </w:tabs>
                              <w:jc w:val="both"/>
                              <w:rPr>
                                <w:b/>
                                <w:bCs/>
                              </w:rPr>
                            </w:pPr>
                            <w:r w:rsidRPr="0043485D">
                              <w:t xml:space="preserve">2. ESPD obrazec, </w:t>
                            </w:r>
                            <w:r w:rsidRPr="0043485D">
                              <w:rPr>
                                <w:b/>
                                <w:bCs/>
                              </w:rPr>
                              <w:t xml:space="preserve">ponudnik ga v sistemu e-JN </w:t>
                            </w:r>
                            <w:r w:rsidRPr="0043485D">
                              <w:rPr>
                                <w:b/>
                                <w:bCs/>
                                <w:u w:val="single"/>
                              </w:rPr>
                              <w:t>naloži v razdelek</w:t>
                            </w:r>
                            <w:r w:rsidRPr="0043485D">
                              <w:rPr>
                                <w:b/>
                                <w:bCs/>
                              </w:rPr>
                              <w:t xml:space="preserve"> </w:t>
                            </w:r>
                            <w:r w:rsidRPr="0043485D">
                              <w:rPr>
                                <w:b/>
                                <w:bCs/>
                                <w:u w:val="single"/>
                              </w:rPr>
                              <w:t>»ESPD«;</w:t>
                            </w:r>
                          </w:p>
                          <w:p w14:paraId="01104634" w14:textId="77777777" w:rsidR="00BD6E52" w:rsidRPr="0043485D" w:rsidRDefault="00BD6E52" w:rsidP="00A60710">
                            <w:pPr>
                              <w:rPr>
                                <w:b/>
                                <w:bCs/>
                              </w:rPr>
                            </w:pPr>
                          </w:p>
                          <w:p w14:paraId="6861E3BF" w14:textId="7DCC42FF" w:rsidR="00BD6E52" w:rsidRDefault="00BD6E52" w:rsidP="00EB5CD7">
                            <w:r w:rsidRPr="0043485D">
                              <w:t>3. Obrazec ponudnika</w:t>
                            </w:r>
                            <w:r>
                              <w:t>(</w:t>
                            </w:r>
                            <w:r w:rsidRPr="000D7C4E">
                              <w:rPr>
                                <w:b/>
                                <w:bCs/>
                              </w:rPr>
                              <w:t xml:space="preserve">z </w:t>
                            </w:r>
                            <w:r>
                              <w:rPr>
                                <w:b/>
                                <w:bCs/>
                              </w:rPr>
                              <w:t xml:space="preserve">dodanimi oz. izpolnjenimi </w:t>
                            </w:r>
                            <w:r w:rsidRPr="000D7C4E">
                              <w:rPr>
                                <w:b/>
                                <w:bCs/>
                              </w:rPr>
                              <w:t>vsemi zahteva</w:t>
                            </w:r>
                            <w:r>
                              <w:rPr>
                                <w:b/>
                                <w:bCs/>
                              </w:rPr>
                              <w:t>mi</w:t>
                            </w:r>
                            <w:r w:rsidRPr="000D7C4E">
                              <w:rPr>
                                <w:b/>
                                <w:bCs/>
                              </w:rPr>
                              <w:t xml:space="preserve"> iz razpisne dokumentacije</w:t>
                            </w:r>
                            <w:r>
                              <w:t xml:space="preserve">) </w:t>
                            </w:r>
                            <w:r w:rsidRPr="0043485D">
                              <w:t>podpisan, žigosan  in skeniran v PDF obliki</w:t>
                            </w:r>
                            <w:r>
                              <w:t xml:space="preserve"> </w:t>
                            </w:r>
                          </w:p>
                          <w:p w14:paraId="0E6B12B3" w14:textId="77777777" w:rsidR="00BD6E52" w:rsidRPr="0043485D" w:rsidRDefault="00BD6E52">
                            <w:r w:rsidRPr="0043485D">
                              <w:t xml:space="preserve">4. Obrazec izjave in pooblastila za pravno osebo, podpisan, žigosan in skeniran v PDF obliki </w:t>
                            </w:r>
                          </w:p>
                          <w:p w14:paraId="3CB902B8" w14:textId="77777777" w:rsidR="00BD6E52" w:rsidRPr="0043485D" w:rsidRDefault="00BD6E52">
                            <w:r w:rsidRPr="0043485D">
                              <w:t xml:space="preserve">5. Obrazec izjave in pooblastila za fizične osebe, vsi podpisani, žigosani in skenirani v PDF </w:t>
                            </w:r>
                          </w:p>
                          <w:p w14:paraId="20AA0E55" w14:textId="77777777" w:rsidR="00BD6E52" w:rsidRPr="0043485D" w:rsidRDefault="00BD6E52">
                            <w:r w:rsidRPr="0043485D">
                              <w:t xml:space="preserve">    obliki; </w:t>
                            </w:r>
                          </w:p>
                          <w:p w14:paraId="36F4A347" w14:textId="77777777" w:rsidR="00BD6E52" w:rsidRPr="0043485D" w:rsidRDefault="00BD6E52">
                            <w:pPr>
                              <w:pStyle w:val="Index"/>
                              <w:suppressLineNumbers w:val="0"/>
                              <w:rPr>
                                <w:rFonts w:cs="Times New Roman"/>
                              </w:rPr>
                            </w:pPr>
                            <w:r w:rsidRPr="0043485D">
                              <w:rPr>
                                <w:rFonts w:cs="Times New Roman"/>
                              </w:rPr>
                              <w:t xml:space="preserve">6. Obrazec izjave o samostojni izvedbi del ali navedba podizvajalcev, podpisan, žigosan in </w:t>
                            </w:r>
                          </w:p>
                          <w:p w14:paraId="6228B0CF" w14:textId="77777777" w:rsidR="00BD6E52" w:rsidRPr="0043485D" w:rsidRDefault="00BD6E52">
                            <w:pPr>
                              <w:pStyle w:val="Index"/>
                              <w:suppressLineNumbers w:val="0"/>
                              <w:rPr>
                                <w:rFonts w:cs="Times New Roman"/>
                              </w:rPr>
                            </w:pPr>
                            <w:r w:rsidRPr="0043485D">
                              <w:rPr>
                                <w:rFonts w:cs="Times New Roman"/>
                              </w:rPr>
                              <w:t xml:space="preserve">    skenirane v PDF obliki;</w:t>
                            </w:r>
                          </w:p>
                          <w:p w14:paraId="4E13E31E" w14:textId="77777777" w:rsidR="00BD6E52" w:rsidRDefault="00BD6E52" w:rsidP="00DB5F53">
                            <w:pPr>
                              <w:pStyle w:val="Index"/>
                              <w:suppressLineNumbers w:val="0"/>
                              <w:rPr>
                                <w:rFonts w:cs="Times New Roman"/>
                              </w:rPr>
                            </w:pPr>
                            <w:r w:rsidRPr="0043485D">
                              <w:rPr>
                                <w:rFonts w:cs="Times New Roman"/>
                              </w:rPr>
                              <w:t>7. Obrazec izjave o zagotavljanju sposobnosti, podpisan, žigosan in skenirane v PDF obliki</w:t>
                            </w:r>
                          </w:p>
                          <w:p w14:paraId="6BFCE1A5" w14:textId="77777777" w:rsidR="00BD6E52" w:rsidRDefault="00BD6E52" w:rsidP="00DB5F53">
                            <w:pPr>
                              <w:pStyle w:val="Index"/>
                              <w:suppressLineNumbers w:val="0"/>
                              <w:rPr>
                                <w:rFonts w:cs="Times New Roman"/>
                              </w:rPr>
                            </w:pPr>
                            <w:r>
                              <w:rPr>
                                <w:rFonts w:cs="Times New Roman"/>
                              </w:rPr>
                              <w:t xml:space="preserve">7.a Obrazec referenc-izjava- podpisani, žigosani in skenirani v Pdf obliki. </w:t>
                            </w:r>
                          </w:p>
                          <w:p w14:paraId="5F69586C" w14:textId="77777777" w:rsidR="00BD6E52" w:rsidRPr="0043485D" w:rsidRDefault="00BD6E52" w:rsidP="007E4C98">
                            <w:pPr>
                              <w:tabs>
                                <w:tab w:val="center" w:pos="6804"/>
                              </w:tabs>
                              <w:jc w:val="both"/>
                            </w:pPr>
                            <w:r>
                              <w:t>8</w:t>
                            </w:r>
                            <w:r w:rsidRPr="0043485D">
                              <w:t>. Vzorec pogodbe, podpisan, žigosan in skeniran v PDF obliki;</w:t>
                            </w:r>
                          </w:p>
                          <w:p w14:paraId="67720D36" w14:textId="77777777" w:rsidR="00BD6E52" w:rsidRPr="0043485D" w:rsidRDefault="00BD6E52" w:rsidP="007E4C98">
                            <w:pPr>
                              <w:tabs>
                                <w:tab w:val="center" w:pos="6804"/>
                              </w:tabs>
                              <w:jc w:val="both"/>
                            </w:pPr>
                            <w:r>
                              <w:t>9</w:t>
                            </w:r>
                            <w:r w:rsidRPr="0043485D">
                              <w:t xml:space="preserve">. </w:t>
                            </w:r>
                            <w:r w:rsidRPr="00176D1B">
                              <w:rPr>
                                <w:b/>
                                <w:bCs/>
                              </w:rPr>
                              <w:t>Bančna garancija ali kavcijsko zavarovanje</w:t>
                            </w:r>
                            <w:r w:rsidRPr="003506D7">
                              <w:t xml:space="preserve"> </w:t>
                            </w:r>
                            <w:r w:rsidRPr="00424857">
                              <w:rPr>
                                <w:b/>
                                <w:bCs/>
                              </w:rPr>
                              <w:t>zavarovalnice</w:t>
                            </w:r>
                            <w:r w:rsidRPr="003506D7">
                              <w:t xml:space="preserve"> za zavarovanje resnosti ponudbe, </w:t>
                            </w:r>
                            <w:r w:rsidRPr="00424857">
                              <w:rPr>
                                <w:b/>
                                <w:bCs/>
                              </w:rPr>
                              <w:t>izdana s strani banke</w:t>
                            </w:r>
                            <w:r>
                              <w:rPr>
                                <w:b/>
                                <w:bCs/>
                              </w:rPr>
                              <w:t xml:space="preserve"> ali zavarovalnice</w:t>
                            </w:r>
                            <w:r>
                              <w:t xml:space="preserve"> </w:t>
                            </w:r>
                            <w:r w:rsidRPr="003506D7">
                              <w:t>podpisan</w:t>
                            </w:r>
                            <w:r>
                              <w:t>a</w:t>
                            </w:r>
                            <w:r w:rsidRPr="003506D7">
                              <w:t xml:space="preserve"> in skenirana v PDF obliki</w:t>
                            </w:r>
                            <w:r>
                              <w:t>,</w:t>
                            </w:r>
                            <w:r w:rsidRPr="0043485D">
                              <w:t xml:space="preserve"> </w:t>
                            </w:r>
                          </w:p>
                          <w:p w14:paraId="1D71B2A0" w14:textId="77777777" w:rsidR="00BD6E52" w:rsidRDefault="00BD6E52" w:rsidP="00893D43">
                            <w:pPr>
                              <w:tabs>
                                <w:tab w:val="center" w:pos="6804"/>
                              </w:tabs>
                              <w:jc w:val="both"/>
                            </w:pPr>
                            <w:r w:rsidRPr="0043485D">
                              <w:t>1</w:t>
                            </w:r>
                            <w:r>
                              <w:t>0</w:t>
                            </w:r>
                            <w:r w:rsidRPr="0043485D">
                              <w:t xml:space="preserve">. </w:t>
                            </w:r>
                            <w:r w:rsidRPr="00A4477C">
                              <w:rPr>
                                <w:b/>
                                <w:bCs/>
                              </w:rPr>
                              <w:t xml:space="preserve">Obrazec </w:t>
                            </w:r>
                            <w:r w:rsidRPr="003506D7">
                              <w:t>garancij</w:t>
                            </w:r>
                            <w:r>
                              <w:t>e</w:t>
                            </w:r>
                            <w:r w:rsidRPr="003506D7">
                              <w:t xml:space="preserve"> ali kavcijsk</w:t>
                            </w:r>
                            <w:r>
                              <w:t>ega</w:t>
                            </w:r>
                            <w:r w:rsidRPr="003506D7">
                              <w:t xml:space="preserve"> zavarovanj</w:t>
                            </w:r>
                            <w:r>
                              <w:t>a</w:t>
                            </w:r>
                            <w:r w:rsidRPr="003506D7">
                              <w:t xml:space="preserve"> zavarovalnice </w:t>
                            </w:r>
                            <w:r>
                              <w:t xml:space="preserve">iz razpisne dokumentacije </w:t>
                            </w:r>
                            <w:r w:rsidRPr="003506D7">
                              <w:t>za zavarovanje</w:t>
                            </w:r>
                            <w:r>
                              <w:t xml:space="preserve"> dobre izvedbe pogodbenih obveznosti </w:t>
                            </w:r>
                            <w:r w:rsidRPr="00950036">
                              <w:rPr>
                                <w:b/>
                                <w:bCs/>
                              </w:rPr>
                              <w:t>podpisan</w:t>
                            </w:r>
                            <w:r>
                              <w:rPr>
                                <w:b/>
                                <w:bCs/>
                              </w:rPr>
                              <w:t xml:space="preserve"> in žigosan</w:t>
                            </w:r>
                            <w:r>
                              <w:t xml:space="preserve"> </w:t>
                            </w:r>
                            <w:r w:rsidRPr="009E0FB3">
                              <w:rPr>
                                <w:b/>
                              </w:rPr>
                              <w:t>s strani ponudnika</w:t>
                            </w:r>
                            <w:r>
                              <w:t>, skeniran</w:t>
                            </w:r>
                            <w:r w:rsidRPr="003506D7">
                              <w:t xml:space="preserve"> v PDF obliki</w:t>
                            </w:r>
                            <w:r>
                              <w:t>.</w:t>
                            </w:r>
                            <w:r w:rsidRPr="0043485D">
                              <w:t>;</w:t>
                            </w:r>
                            <w:r>
                              <w:t xml:space="preserve"> </w:t>
                            </w:r>
                          </w:p>
                          <w:p w14:paraId="2DDE6E15" w14:textId="77777777" w:rsidR="00BD6E52" w:rsidRPr="0043485D" w:rsidRDefault="00BD6E52" w:rsidP="00893D43">
                            <w:pPr>
                              <w:tabs>
                                <w:tab w:val="center" w:pos="6804"/>
                              </w:tabs>
                              <w:jc w:val="both"/>
                            </w:pPr>
                          </w:p>
                          <w:p w14:paraId="4931D9D2" w14:textId="77777777" w:rsidR="00BD6E52" w:rsidRPr="00DB54AB" w:rsidRDefault="00BD6E52" w:rsidP="00DB54AB">
                            <w:pPr>
                              <w:pStyle w:val="Index"/>
                              <w:rPr>
                                <w:rFonts w:cs="Times New Roman"/>
                                <w:b/>
                                <w:i/>
                              </w:rPr>
                            </w:pPr>
                            <w:r w:rsidRPr="0043485D">
                              <w:rPr>
                                <w:rFonts w:cs="Times New Roman"/>
                                <w:b/>
                                <w:i/>
                              </w:rPr>
                              <w:t>Navedene obrazce in dokumente  od tč. 3-1</w:t>
                            </w:r>
                            <w:r>
                              <w:rPr>
                                <w:rFonts w:cs="Times New Roman"/>
                                <w:b/>
                                <w:i/>
                              </w:rPr>
                              <w:t>0</w:t>
                            </w:r>
                            <w:r w:rsidRPr="0043485D">
                              <w:rPr>
                                <w:rFonts w:cs="Times New Roman"/>
                                <w:b/>
                                <w:i/>
                              </w:rPr>
                              <w:t xml:space="preserve"> ponudnik v sistemu e-JN </w:t>
                            </w:r>
                            <w:r w:rsidRPr="0043485D">
                              <w:rPr>
                                <w:rFonts w:cs="Times New Roman"/>
                                <w:b/>
                                <w:i/>
                                <w:u w:val="single"/>
                              </w:rPr>
                              <w:t>naloži v razdelek »Drugi dokumenti«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CD52C1F" id="_x0000_t202" coordsize="21600,21600" o:spt="202" path="m,l,21600r21600,l21600,xe">
                <v:stroke joinstyle="miter"/>
                <v:path gradientshapeok="t" o:connecttype="rect"/>
              </v:shapetype>
              <v:shape id="Polje z besedilom 1" o:spid="_x0000_s1026" type="#_x0000_t202" style="position:absolute;margin-left:.35pt;margin-top:0;width:2in;height:376.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" filled="f" strokeweight="2.25pt">
                <v:textbox>
                  <w:txbxContent>
                    <w:p w14:paraId="26FE71AE" w14:textId="77777777" w:rsidR="00BD6E52" w:rsidRPr="0043485D" w:rsidRDefault="00BD6E52" w:rsidP="00BB1005">
                      <w:pPr>
                        <w:pStyle w:val="Naslov2"/>
                        <w:numPr>
                          <w:ilvl w:val="0"/>
                          <w:numId w:val="0"/>
                        </w:numPr>
                        <w:rPr>
                          <w:szCs w:val="24"/>
                        </w:rPr>
                      </w:pPr>
                      <w:r w:rsidRPr="0043485D">
                        <w:rPr>
                          <w:szCs w:val="24"/>
                        </w:rPr>
                        <w:t>3. NAVODILA PONUDNIKOM ZA IZDELAVO PONUDBE</w:t>
                      </w:r>
                      <w:r>
                        <w:rPr>
                          <w:szCs w:val="24"/>
                        </w:rPr>
                        <w:t xml:space="preserve"> </w:t>
                      </w:r>
                    </w:p>
                    <w:p w14:paraId="0A5BE419" w14:textId="77777777" w:rsidR="00BD6E52" w:rsidRPr="0043485D" w:rsidRDefault="00BD6E52" w:rsidP="00EF7F7B">
                      <w:pPr>
                        <w:pStyle w:val="podpoglavja1"/>
                        <w:numPr>
                          <w:ilvl w:val="0"/>
                          <w:numId w:val="0"/>
                        </w:numPr>
                        <w:ind w:left="1418"/>
                        <w:rPr>
                          <w:szCs w:val="24"/>
                        </w:rPr>
                      </w:pPr>
                      <w:r w:rsidRPr="0043485D">
                        <w:rPr>
                          <w:szCs w:val="24"/>
                        </w:rPr>
                        <w:t>3.1 Dokumenti, ki jih mora vsebovati ponudba</w:t>
                      </w:r>
                    </w:p>
                    <w:p w14:paraId="024A5C4B" w14:textId="77777777" w:rsidR="00BD6E52" w:rsidRPr="0043485D" w:rsidRDefault="00BD6E52">
                      <w:pPr>
                        <w:pStyle w:val="podpoglavja1"/>
                        <w:numPr>
                          <w:ilvl w:val="0"/>
                          <w:numId w:val="0"/>
                        </w:numPr>
                        <w:ind w:left="1418" w:hanging="851"/>
                        <w:rPr>
                          <w:szCs w:val="24"/>
                        </w:rPr>
                      </w:pPr>
                    </w:p>
                    <w:p w14:paraId="79C3481D" w14:textId="08466F39" w:rsidR="00BD6E52" w:rsidRPr="0043485D" w:rsidRDefault="00BD6E52" w:rsidP="00A60710">
                      <w:pPr>
                        <w:rPr>
                          <w:b/>
                          <w:bCs/>
                          <w:u w:val="single"/>
                        </w:rPr>
                      </w:pPr>
                      <w:r w:rsidRPr="0043485D">
                        <w:t>1. Obrazec cen</w:t>
                      </w:r>
                      <w:r w:rsidR="00B83F70">
                        <w:t>e s ponudbenim predračunom</w:t>
                      </w:r>
                      <w:r w:rsidRPr="0043485D">
                        <w:t xml:space="preserve">, podpisan, žigosan in skeniran v PDF obliki, </w:t>
                      </w:r>
                      <w:r w:rsidRPr="0043485D">
                        <w:rPr>
                          <w:b/>
                          <w:bCs/>
                        </w:rPr>
                        <w:t xml:space="preserve">ponudnik ga v sistemu     e-JN </w:t>
                      </w:r>
                      <w:r w:rsidRPr="0043485D">
                        <w:rPr>
                          <w:b/>
                          <w:bCs/>
                          <w:u w:val="single"/>
                        </w:rPr>
                        <w:t>naloži v razdelek »Predračun«;</w:t>
                      </w:r>
                    </w:p>
                    <w:p w14:paraId="53B27A72" w14:textId="77777777" w:rsidR="00BD6E52" w:rsidRPr="0043485D" w:rsidRDefault="00BD6E52" w:rsidP="0098364A">
                      <w:pPr>
                        <w:tabs>
                          <w:tab w:val="center" w:pos="6804"/>
                        </w:tabs>
                        <w:jc w:val="both"/>
                        <w:rPr>
                          <w:b/>
                          <w:bCs/>
                        </w:rPr>
                      </w:pPr>
                      <w:r w:rsidRPr="0043485D">
                        <w:t xml:space="preserve">2. ESPD obrazec, </w:t>
                      </w:r>
                      <w:r w:rsidRPr="0043485D">
                        <w:rPr>
                          <w:b/>
                          <w:bCs/>
                        </w:rPr>
                        <w:t xml:space="preserve">ponudnik ga v sistemu e-JN </w:t>
                      </w:r>
                      <w:r w:rsidRPr="0043485D">
                        <w:rPr>
                          <w:b/>
                          <w:bCs/>
                          <w:u w:val="single"/>
                        </w:rPr>
                        <w:t>naloži v razdelek</w:t>
                      </w:r>
                      <w:r w:rsidRPr="0043485D">
                        <w:rPr>
                          <w:b/>
                          <w:bCs/>
                        </w:rPr>
                        <w:t xml:space="preserve"> </w:t>
                      </w:r>
                      <w:r w:rsidRPr="0043485D">
                        <w:rPr>
                          <w:b/>
                          <w:bCs/>
                          <w:u w:val="single"/>
                        </w:rPr>
                        <w:t>»ESPD«;</w:t>
                      </w:r>
                    </w:p>
                    <w:p w14:paraId="01104634" w14:textId="77777777" w:rsidR="00BD6E52" w:rsidRPr="0043485D" w:rsidRDefault="00BD6E52" w:rsidP="00A60710">
                      <w:pPr>
                        <w:rPr>
                          <w:b/>
                          <w:bCs/>
                        </w:rPr>
                      </w:pPr>
                    </w:p>
                    <w:p w14:paraId="6861E3BF" w14:textId="7DCC42FF" w:rsidR="00BD6E52" w:rsidRDefault="00BD6E52" w:rsidP="00EB5CD7">
                      <w:r w:rsidRPr="0043485D">
                        <w:t>3. Obrazec ponudnika</w:t>
                      </w:r>
                      <w:r>
                        <w:t>(</w:t>
                      </w:r>
                      <w:r w:rsidRPr="000D7C4E">
                        <w:rPr>
                          <w:b/>
                          <w:bCs/>
                        </w:rPr>
                        <w:t xml:space="preserve">z </w:t>
                      </w:r>
                      <w:r>
                        <w:rPr>
                          <w:b/>
                          <w:bCs/>
                        </w:rPr>
                        <w:t xml:space="preserve">dodanimi oz. izpolnjenimi </w:t>
                      </w:r>
                      <w:r w:rsidRPr="000D7C4E">
                        <w:rPr>
                          <w:b/>
                          <w:bCs/>
                        </w:rPr>
                        <w:t>vsemi zahteva</w:t>
                      </w:r>
                      <w:r>
                        <w:rPr>
                          <w:b/>
                          <w:bCs/>
                        </w:rPr>
                        <w:t>mi</w:t>
                      </w:r>
                      <w:r w:rsidRPr="000D7C4E">
                        <w:rPr>
                          <w:b/>
                          <w:bCs/>
                        </w:rPr>
                        <w:t xml:space="preserve"> iz razpisne dokumentacije</w:t>
                      </w:r>
                      <w:r>
                        <w:t xml:space="preserve">) </w:t>
                      </w:r>
                      <w:r w:rsidRPr="0043485D">
                        <w:t>podpisan, žigosan  in skeniran v PDF obliki</w:t>
                      </w:r>
                      <w:r>
                        <w:t xml:space="preserve"> </w:t>
                      </w:r>
                    </w:p>
                    <w:p w14:paraId="0E6B12B3" w14:textId="77777777" w:rsidR="00BD6E52" w:rsidRPr="0043485D" w:rsidRDefault="00BD6E52">
                      <w:r w:rsidRPr="0043485D">
                        <w:t xml:space="preserve">4. Obrazec izjave in pooblastila za pravno osebo, podpisan, žigosan in skeniran v PDF obliki </w:t>
                      </w:r>
                    </w:p>
                    <w:p w14:paraId="3CB902B8" w14:textId="77777777" w:rsidR="00BD6E52" w:rsidRPr="0043485D" w:rsidRDefault="00BD6E52">
                      <w:r w:rsidRPr="0043485D">
                        <w:t xml:space="preserve">5. Obrazec izjave in pooblastila za fizične osebe, vsi podpisani, žigosani in skenirani v PDF </w:t>
                      </w:r>
                    </w:p>
                    <w:p w14:paraId="20AA0E55" w14:textId="77777777" w:rsidR="00BD6E52" w:rsidRPr="0043485D" w:rsidRDefault="00BD6E52">
                      <w:r w:rsidRPr="0043485D">
                        <w:t xml:space="preserve">    obliki; </w:t>
                      </w:r>
                    </w:p>
                    <w:p w14:paraId="36F4A347" w14:textId="77777777" w:rsidR="00BD6E52" w:rsidRPr="0043485D" w:rsidRDefault="00BD6E52">
                      <w:pPr>
                        <w:pStyle w:val="Index"/>
                        <w:suppressLineNumbers w:val="0"/>
                        <w:rPr>
                          <w:rFonts w:cs="Times New Roman"/>
                        </w:rPr>
                      </w:pPr>
                      <w:r w:rsidRPr="0043485D">
                        <w:rPr>
                          <w:rFonts w:cs="Times New Roman"/>
                        </w:rPr>
                        <w:t xml:space="preserve">6. Obrazec izjave o samostojni izvedbi del ali navedba podizvajalcev, podpisan, žigosan in </w:t>
                      </w:r>
                    </w:p>
                    <w:p w14:paraId="6228B0CF" w14:textId="77777777" w:rsidR="00BD6E52" w:rsidRPr="0043485D" w:rsidRDefault="00BD6E52">
                      <w:pPr>
                        <w:pStyle w:val="Index"/>
                        <w:suppressLineNumbers w:val="0"/>
                        <w:rPr>
                          <w:rFonts w:cs="Times New Roman"/>
                        </w:rPr>
                      </w:pPr>
                      <w:r w:rsidRPr="0043485D">
                        <w:rPr>
                          <w:rFonts w:cs="Times New Roman"/>
                        </w:rPr>
                        <w:t xml:space="preserve">    skenirane v PDF obliki;</w:t>
                      </w:r>
                    </w:p>
                    <w:p w14:paraId="4E13E31E" w14:textId="77777777" w:rsidR="00BD6E52" w:rsidRDefault="00BD6E52" w:rsidP="00DB5F53">
                      <w:pPr>
                        <w:pStyle w:val="Index"/>
                        <w:suppressLineNumbers w:val="0"/>
                        <w:rPr>
                          <w:rFonts w:cs="Times New Roman"/>
                        </w:rPr>
                      </w:pPr>
                      <w:r w:rsidRPr="0043485D">
                        <w:rPr>
                          <w:rFonts w:cs="Times New Roman"/>
                        </w:rPr>
                        <w:t>7. Obrazec izjave o zagotavljanju sposobnosti, podpisan, žigosan in skenirane v PDF obliki</w:t>
                      </w:r>
                    </w:p>
                    <w:p w14:paraId="6BFCE1A5" w14:textId="77777777" w:rsidR="00BD6E52" w:rsidRDefault="00BD6E52" w:rsidP="00DB5F53">
                      <w:pPr>
                        <w:pStyle w:val="Index"/>
                        <w:suppressLineNumbers w:val="0"/>
                        <w:rPr>
                          <w:rFonts w:cs="Times New Roman"/>
                        </w:rPr>
                      </w:pPr>
                      <w:r>
                        <w:rPr>
                          <w:rFonts w:cs="Times New Roman"/>
                        </w:rPr>
                        <w:t xml:space="preserve">7.a Obrazec referenc-izjava- podpisani, žigosani in skenirani v </w:t>
                      </w:r>
                      <w:proofErr w:type="spellStart"/>
                      <w:r>
                        <w:rPr>
                          <w:rFonts w:cs="Times New Roman"/>
                        </w:rPr>
                        <w:t>Pdf</w:t>
                      </w:r>
                      <w:proofErr w:type="spellEnd"/>
                      <w:r>
                        <w:rPr>
                          <w:rFonts w:cs="Times New Roman"/>
                        </w:rPr>
                        <w:t xml:space="preserve"> obliki. </w:t>
                      </w:r>
                    </w:p>
                    <w:p w14:paraId="5F69586C" w14:textId="77777777" w:rsidR="00BD6E52" w:rsidRPr="0043485D" w:rsidRDefault="00BD6E52" w:rsidP="007E4C98">
                      <w:pPr>
                        <w:tabs>
                          <w:tab w:val="center" w:pos="6804"/>
                        </w:tabs>
                        <w:jc w:val="both"/>
                      </w:pPr>
                      <w:r>
                        <w:t>8</w:t>
                      </w:r>
                      <w:r w:rsidRPr="0043485D">
                        <w:t>. Vzorec pogodbe, podpisan, žigosan in skeniran v PDF obliki;</w:t>
                      </w:r>
                    </w:p>
                    <w:p w14:paraId="67720D36" w14:textId="77777777" w:rsidR="00BD6E52" w:rsidRPr="0043485D" w:rsidRDefault="00BD6E52" w:rsidP="007E4C98">
                      <w:pPr>
                        <w:tabs>
                          <w:tab w:val="center" w:pos="6804"/>
                        </w:tabs>
                        <w:jc w:val="both"/>
                      </w:pPr>
                      <w:r>
                        <w:t>9</w:t>
                      </w:r>
                      <w:r w:rsidRPr="0043485D">
                        <w:t xml:space="preserve">. </w:t>
                      </w:r>
                      <w:r w:rsidRPr="00176D1B">
                        <w:rPr>
                          <w:b/>
                          <w:bCs/>
                        </w:rPr>
                        <w:t>Bančna garancija ali kavcijsko zavarovanje</w:t>
                      </w:r>
                      <w:r w:rsidRPr="003506D7">
                        <w:t xml:space="preserve"> </w:t>
                      </w:r>
                      <w:r w:rsidRPr="00424857">
                        <w:rPr>
                          <w:b/>
                          <w:bCs/>
                        </w:rPr>
                        <w:t>zavarovalnice</w:t>
                      </w:r>
                      <w:r w:rsidRPr="003506D7">
                        <w:t xml:space="preserve"> za zavarovanje resnosti ponudbe, </w:t>
                      </w:r>
                      <w:r w:rsidRPr="00424857">
                        <w:rPr>
                          <w:b/>
                          <w:bCs/>
                        </w:rPr>
                        <w:t>izdana s strani banke</w:t>
                      </w:r>
                      <w:r>
                        <w:rPr>
                          <w:b/>
                          <w:bCs/>
                        </w:rPr>
                        <w:t xml:space="preserve"> ali zavarovalnice</w:t>
                      </w:r>
                      <w:r>
                        <w:t xml:space="preserve"> </w:t>
                      </w:r>
                      <w:r w:rsidRPr="003506D7">
                        <w:t>podpisan</w:t>
                      </w:r>
                      <w:r>
                        <w:t>a</w:t>
                      </w:r>
                      <w:r w:rsidRPr="003506D7">
                        <w:t xml:space="preserve"> in skenirana v PDF obliki</w:t>
                      </w:r>
                      <w:r>
                        <w:t>,</w:t>
                      </w:r>
                      <w:r w:rsidRPr="0043485D">
                        <w:t xml:space="preserve"> </w:t>
                      </w:r>
                    </w:p>
                    <w:p w14:paraId="1D71B2A0" w14:textId="77777777" w:rsidR="00BD6E52" w:rsidRDefault="00BD6E52" w:rsidP="00893D43">
                      <w:pPr>
                        <w:tabs>
                          <w:tab w:val="center" w:pos="6804"/>
                        </w:tabs>
                        <w:jc w:val="both"/>
                      </w:pPr>
                      <w:r w:rsidRPr="0043485D">
                        <w:t>1</w:t>
                      </w:r>
                      <w:r>
                        <w:t>0</w:t>
                      </w:r>
                      <w:r w:rsidRPr="0043485D">
                        <w:t xml:space="preserve">. </w:t>
                      </w:r>
                      <w:r w:rsidRPr="00A4477C">
                        <w:rPr>
                          <w:b/>
                          <w:bCs/>
                        </w:rPr>
                        <w:t xml:space="preserve">Obrazec </w:t>
                      </w:r>
                      <w:r w:rsidRPr="003506D7">
                        <w:t>garancij</w:t>
                      </w:r>
                      <w:r>
                        <w:t>e</w:t>
                      </w:r>
                      <w:r w:rsidRPr="003506D7">
                        <w:t xml:space="preserve"> ali kavcijsk</w:t>
                      </w:r>
                      <w:r>
                        <w:t>ega</w:t>
                      </w:r>
                      <w:r w:rsidRPr="003506D7">
                        <w:t xml:space="preserve"> zavarovanj</w:t>
                      </w:r>
                      <w:r>
                        <w:t>a</w:t>
                      </w:r>
                      <w:r w:rsidRPr="003506D7">
                        <w:t xml:space="preserve"> zavarovalnice </w:t>
                      </w:r>
                      <w:r>
                        <w:t xml:space="preserve">iz razpisne dokumentacije </w:t>
                      </w:r>
                      <w:r w:rsidRPr="003506D7">
                        <w:t>za zavarovanje</w:t>
                      </w:r>
                      <w:r>
                        <w:t xml:space="preserve"> dobre izvedbe pogodbenih obveznosti </w:t>
                      </w:r>
                      <w:r w:rsidRPr="00950036">
                        <w:rPr>
                          <w:b/>
                          <w:bCs/>
                        </w:rPr>
                        <w:t>podpisan</w:t>
                      </w:r>
                      <w:r>
                        <w:rPr>
                          <w:b/>
                          <w:bCs/>
                        </w:rPr>
                        <w:t xml:space="preserve"> in žigosan</w:t>
                      </w:r>
                      <w:r>
                        <w:t xml:space="preserve"> </w:t>
                      </w:r>
                      <w:r w:rsidRPr="009E0FB3">
                        <w:rPr>
                          <w:b/>
                        </w:rPr>
                        <w:t>s strani ponudnika</w:t>
                      </w:r>
                      <w:r>
                        <w:t>, skeniran</w:t>
                      </w:r>
                      <w:r w:rsidRPr="003506D7">
                        <w:t xml:space="preserve"> v PDF obliki</w:t>
                      </w:r>
                      <w:r>
                        <w:t>.</w:t>
                      </w:r>
                      <w:r w:rsidRPr="0043485D">
                        <w:t>;</w:t>
                      </w:r>
                      <w:r>
                        <w:t xml:space="preserve"> </w:t>
                      </w:r>
                    </w:p>
                    <w:p w14:paraId="2DDE6E15" w14:textId="77777777" w:rsidR="00BD6E52" w:rsidRPr="0043485D" w:rsidRDefault="00BD6E52" w:rsidP="00893D43">
                      <w:pPr>
                        <w:tabs>
                          <w:tab w:val="center" w:pos="6804"/>
                        </w:tabs>
                        <w:jc w:val="both"/>
                      </w:pPr>
                    </w:p>
                    <w:p w14:paraId="4931D9D2" w14:textId="77777777" w:rsidR="00BD6E52" w:rsidRPr="00DB54AB" w:rsidRDefault="00BD6E52" w:rsidP="00DB54AB">
                      <w:pPr>
                        <w:pStyle w:val="Index"/>
                        <w:rPr>
                          <w:rFonts w:cs="Times New Roman"/>
                          <w:b/>
                          <w:i/>
                        </w:rPr>
                      </w:pPr>
                      <w:r w:rsidRPr="0043485D">
                        <w:rPr>
                          <w:rFonts w:cs="Times New Roman"/>
                          <w:b/>
                          <w:i/>
                        </w:rPr>
                        <w:t>Navedene obrazce in dokumente  od tč. 3-1</w:t>
                      </w:r>
                      <w:r>
                        <w:rPr>
                          <w:rFonts w:cs="Times New Roman"/>
                          <w:b/>
                          <w:i/>
                        </w:rPr>
                        <w:t>0</w:t>
                      </w:r>
                      <w:r w:rsidRPr="0043485D">
                        <w:rPr>
                          <w:rFonts w:cs="Times New Roman"/>
                          <w:b/>
                          <w:i/>
                        </w:rPr>
                        <w:t xml:space="preserve"> ponudnik v sistemu e-JN </w:t>
                      </w:r>
                      <w:r w:rsidRPr="0043485D">
                        <w:rPr>
                          <w:rFonts w:cs="Times New Roman"/>
                          <w:b/>
                          <w:i/>
                          <w:u w:val="single"/>
                        </w:rPr>
                        <w:t>naloži v razdelek »Drugi dokumenti«</w:t>
                      </w:r>
                    </w:p>
                  </w:txbxContent>
                </v:textbox>
                <w10:wrap type="square"/>
              </v:shape>
            </w:pict>
          </mc:Fallback>
        </mc:AlternateContent>
      </w:r>
      <w:bookmarkStart w:id="0" w:name="_Hlk14701959"/>
    </w:p>
    <w:p w14:paraId="625B80CA" w14:textId="77777777" w:rsidR="00804C52" w:rsidRPr="0043485D" w:rsidRDefault="00804C52" w:rsidP="0008113E">
      <w:pPr>
        <w:pStyle w:val="Index"/>
        <w:suppressLineNumbers w:val="0"/>
        <w:rPr>
          <w:rFonts w:cs="Times New Roman"/>
          <w:b/>
          <w:i/>
        </w:rPr>
      </w:pPr>
    </w:p>
    <w:bookmarkEnd w:id="0"/>
    <w:p w14:paraId="6B68AB5C" w14:textId="77777777" w:rsidR="001E26E3" w:rsidRPr="0043485D" w:rsidRDefault="001E26E3">
      <w:pPr>
        <w:jc w:val="both"/>
      </w:pPr>
      <w:r w:rsidRPr="0043485D">
        <w:t>Vsi obrazci morajo biti izpolnjeni skl</w:t>
      </w:r>
      <w:r w:rsidR="005A5381" w:rsidRPr="0043485D">
        <w:t xml:space="preserve">adno z zahtevami iz razpisa ter kjer je zahtevano, </w:t>
      </w:r>
      <w:r w:rsidRPr="0043485D">
        <w:t xml:space="preserve">podpisani in žigosani </w:t>
      </w:r>
      <w:r w:rsidRPr="0043485D">
        <w:rPr>
          <w:i/>
          <w:iCs/>
        </w:rPr>
        <w:t>(če ponudnik posluje z žigom</w:t>
      </w:r>
      <w:r w:rsidRPr="0043485D">
        <w:t xml:space="preserve">) s strani ponudnika oziroma zastopnika ali pooblaščenca ponudnika. Vzorec pogodbe ponudnik oziroma zastopnik ali pooblaščenec ponudnika podpiše in žigosa na mestu za podpis pogodbe. </w:t>
      </w:r>
    </w:p>
    <w:p w14:paraId="2982CA6E" w14:textId="77777777" w:rsidR="004D6BD3" w:rsidRPr="0043485D" w:rsidRDefault="004D6BD3">
      <w:pPr>
        <w:jc w:val="both"/>
      </w:pPr>
    </w:p>
    <w:p w14:paraId="199CA7EB" w14:textId="77777777" w:rsidR="001E26E3" w:rsidRPr="0043485D" w:rsidRDefault="006C3F0B">
      <w:pPr>
        <w:pStyle w:val="Telobesedila"/>
        <w:tabs>
          <w:tab w:val="left" w:pos="567"/>
        </w:tabs>
        <w:jc w:val="both"/>
        <w:rPr>
          <w:b/>
          <w:bCs/>
          <w:sz w:val="24"/>
          <w:szCs w:val="24"/>
        </w:rPr>
      </w:pPr>
      <w:r w:rsidRPr="0043485D">
        <w:rPr>
          <w:b/>
          <w:bCs/>
          <w:sz w:val="24"/>
          <w:szCs w:val="24"/>
        </w:rPr>
        <w:t>3</w:t>
      </w:r>
      <w:r w:rsidR="001E26E3" w:rsidRPr="0043485D">
        <w:rPr>
          <w:b/>
          <w:bCs/>
          <w:sz w:val="24"/>
          <w:szCs w:val="24"/>
        </w:rPr>
        <w:t xml:space="preserve">.2  Jezik </w:t>
      </w:r>
    </w:p>
    <w:p w14:paraId="29E2A090" w14:textId="77777777" w:rsidR="001E26E3" w:rsidRPr="0043485D" w:rsidRDefault="001E26E3" w:rsidP="00153771">
      <w:pPr>
        <w:pStyle w:val="Telobesedila"/>
        <w:jc w:val="both"/>
        <w:rPr>
          <w:bCs/>
          <w:sz w:val="24"/>
          <w:szCs w:val="24"/>
        </w:rPr>
      </w:pPr>
      <w:r w:rsidRPr="0043485D">
        <w:rPr>
          <w:bCs/>
          <w:sz w:val="24"/>
          <w:szCs w:val="24"/>
        </w:rPr>
        <w:t>Ponudnik mora ponudbo izdelati v slovenskem jeziku. Prav tako morajo biti v slovenskem jeziku izdelane oziroma predložene vse obvezne sestavine ponudbene dokumentacije</w:t>
      </w:r>
      <w:r w:rsidR="009C7A20" w:rsidRPr="0043485D">
        <w:rPr>
          <w:bCs/>
          <w:sz w:val="24"/>
          <w:szCs w:val="24"/>
        </w:rPr>
        <w:t>.</w:t>
      </w:r>
      <w:r w:rsidR="00B03369" w:rsidRPr="0043485D">
        <w:rPr>
          <w:bCs/>
          <w:sz w:val="24"/>
          <w:szCs w:val="24"/>
        </w:rPr>
        <w:t xml:space="preserve"> </w:t>
      </w:r>
    </w:p>
    <w:p w14:paraId="76368502" w14:textId="77777777" w:rsidR="001E26E3" w:rsidRDefault="001E26E3">
      <w:pPr>
        <w:pStyle w:val="Telobesedila"/>
        <w:tabs>
          <w:tab w:val="left" w:pos="567"/>
        </w:tabs>
        <w:jc w:val="both"/>
        <w:rPr>
          <w:bCs/>
          <w:color w:val="339966"/>
          <w:sz w:val="24"/>
          <w:szCs w:val="24"/>
        </w:rPr>
      </w:pPr>
      <w:r w:rsidRPr="0043485D">
        <w:rPr>
          <w:bCs/>
          <w:sz w:val="24"/>
          <w:szCs w:val="24"/>
        </w:rPr>
        <w:t>Če ima ponudnik sedež v tuji državi, mora ponudnik predložiti uradno listino, s katero ponudnik dokazuje p</w:t>
      </w:r>
      <w:r w:rsidR="00B03369" w:rsidRPr="0043485D">
        <w:rPr>
          <w:bCs/>
          <w:sz w:val="24"/>
          <w:szCs w:val="24"/>
        </w:rPr>
        <w:t>ogoj za priznanje sposobnosti (</w:t>
      </w:r>
      <w:r w:rsidRPr="0043485D">
        <w:rPr>
          <w:bCs/>
          <w:sz w:val="24"/>
          <w:szCs w:val="24"/>
        </w:rPr>
        <w:t xml:space="preserve">poglavje </w:t>
      </w:r>
      <w:r w:rsidR="00451ADC" w:rsidRPr="0043485D">
        <w:rPr>
          <w:bCs/>
          <w:sz w:val="24"/>
          <w:szCs w:val="24"/>
        </w:rPr>
        <w:t>5</w:t>
      </w:r>
      <w:r w:rsidRPr="0043485D">
        <w:rPr>
          <w:bCs/>
          <w:sz w:val="24"/>
          <w:szCs w:val="24"/>
        </w:rPr>
        <w:t>), ki jih skladno s pravili posamezne države, izda pristojni organ. Vsi dokumenti tujega ponudnika</w:t>
      </w:r>
      <w:r w:rsidR="00B03369" w:rsidRPr="0043485D">
        <w:rPr>
          <w:bCs/>
          <w:sz w:val="24"/>
          <w:szCs w:val="24"/>
        </w:rPr>
        <w:t xml:space="preserve">, </w:t>
      </w:r>
      <w:r w:rsidRPr="0043485D">
        <w:rPr>
          <w:bCs/>
          <w:sz w:val="24"/>
          <w:szCs w:val="24"/>
        </w:rPr>
        <w:t>morajo biti prevedeni v slovenski jezik, prevodi pa overjeni s strani sodno zapriseženega prevajalca ali neoverjeni prevodi z izjavo ponudnika, da jamči za pravilnost prevoda.</w:t>
      </w:r>
      <w:r w:rsidRPr="0043485D">
        <w:rPr>
          <w:bCs/>
          <w:color w:val="339966"/>
          <w:sz w:val="24"/>
          <w:szCs w:val="24"/>
        </w:rPr>
        <w:t xml:space="preserve">  </w:t>
      </w:r>
    </w:p>
    <w:p w14:paraId="5E3DBAF9" w14:textId="77777777" w:rsidR="00EB4EA1" w:rsidRPr="0043485D" w:rsidRDefault="00EB4EA1">
      <w:pPr>
        <w:pStyle w:val="Telobesedila"/>
        <w:tabs>
          <w:tab w:val="left" w:pos="567"/>
        </w:tabs>
        <w:jc w:val="both"/>
        <w:rPr>
          <w:sz w:val="24"/>
          <w:szCs w:val="24"/>
        </w:rPr>
      </w:pPr>
    </w:p>
    <w:p w14:paraId="24998F9F" w14:textId="77777777" w:rsidR="001E26E3" w:rsidRPr="0043485D" w:rsidRDefault="006C3F0B">
      <w:pPr>
        <w:jc w:val="both"/>
        <w:rPr>
          <w:b/>
          <w:bCs/>
        </w:rPr>
      </w:pPr>
      <w:r w:rsidRPr="0043485D">
        <w:rPr>
          <w:b/>
        </w:rPr>
        <w:t>3</w:t>
      </w:r>
      <w:r w:rsidR="001E26E3" w:rsidRPr="0043485D">
        <w:rPr>
          <w:b/>
        </w:rPr>
        <w:t>.3</w:t>
      </w:r>
      <w:r w:rsidR="001E26E3" w:rsidRPr="0043485D">
        <w:t xml:space="preserve">  </w:t>
      </w:r>
      <w:r w:rsidR="001E26E3" w:rsidRPr="0043485D">
        <w:rPr>
          <w:b/>
          <w:bCs/>
        </w:rPr>
        <w:t>Predložitev ponudbe</w:t>
      </w:r>
    </w:p>
    <w:p w14:paraId="32277DD6" w14:textId="77777777" w:rsidR="00932736" w:rsidRPr="0043485D" w:rsidRDefault="00932736">
      <w:pPr>
        <w:jc w:val="both"/>
      </w:pPr>
    </w:p>
    <w:p w14:paraId="301341A0" w14:textId="77777777" w:rsidR="00144361" w:rsidRPr="0043485D" w:rsidRDefault="001E26E3">
      <w:pPr>
        <w:jc w:val="both"/>
      </w:pPr>
      <w:r w:rsidRPr="0043485D">
        <w:t>Ponudba se bo štel</w:t>
      </w:r>
      <w:r w:rsidR="00B03369" w:rsidRPr="0043485D">
        <w:t>a za dopustno, če bo pravočasna</w:t>
      </w:r>
      <w:r w:rsidRPr="0043485D">
        <w:t xml:space="preserve">, jo bo predložil ponudnik, za katerega ne bodo obstajali razlogi za izključitev, bo izpolnjevala vse pogoje za sodelovanje ter bo ustrezala potrebam in zahtevam naročnika, pri njej ne bo dokazano nedovoljeno dogovarjanje ali </w:t>
      </w:r>
      <w:r w:rsidRPr="0043485D">
        <w:lastRenderedPageBreak/>
        <w:t xml:space="preserve">korupcija, je naročnik ne bo ocenil za neobičajno nizko in cena iz ponudbe ne bo presegala zagotovljenih sredstev naročnika. Ponudbena dokumentacija mora vsebovati vse, v tem navodilu in razpisni dokumentaciji zahtevane dokumente in izpolnjene obrazce oziroma izjave in sredstva zavarovanja ter morebitne druge zahtevane podatke. Ponudnik mora, če želi uspešno konkurirati v postopku izbire izpolnjevati vse pogoje </w:t>
      </w:r>
      <w:r w:rsidR="008E755D" w:rsidRPr="0043485D">
        <w:t xml:space="preserve">za </w:t>
      </w:r>
      <w:r w:rsidRPr="0043485D">
        <w:t xml:space="preserve">sposobnost </w:t>
      </w:r>
      <w:r w:rsidR="008E755D" w:rsidRPr="0043485D">
        <w:t>in pogoje za sodelovanje iz te razpisne dokumentacije.</w:t>
      </w:r>
    </w:p>
    <w:p w14:paraId="6DC96A85" w14:textId="77777777" w:rsidR="008E755D" w:rsidRPr="0043485D" w:rsidRDefault="008E755D">
      <w:pPr>
        <w:jc w:val="both"/>
      </w:pPr>
    </w:p>
    <w:p w14:paraId="63085086" w14:textId="77777777" w:rsidR="001E26E3" w:rsidRPr="0043485D" w:rsidRDefault="001E26E3">
      <w:pPr>
        <w:pStyle w:val="Telobesedila31"/>
        <w:jc w:val="both"/>
        <w:rPr>
          <w:b w:val="0"/>
          <w:szCs w:val="24"/>
        </w:rPr>
      </w:pPr>
      <w:r w:rsidRPr="0043485D">
        <w:rPr>
          <w:b w:val="0"/>
          <w:szCs w:val="24"/>
        </w:rPr>
        <w:t>Vse zahte</w:t>
      </w:r>
      <w:r w:rsidR="00B03369" w:rsidRPr="0043485D">
        <w:rPr>
          <w:b w:val="0"/>
          <w:szCs w:val="24"/>
        </w:rPr>
        <w:t xml:space="preserve">vane navedbe, izjave, </w:t>
      </w:r>
      <w:r w:rsidR="005824C4" w:rsidRPr="0043485D">
        <w:rPr>
          <w:b w:val="0"/>
          <w:szCs w:val="24"/>
        </w:rPr>
        <w:t xml:space="preserve">licence, zav. </w:t>
      </w:r>
      <w:r w:rsidR="00C13451" w:rsidRPr="0043485D">
        <w:rPr>
          <w:b w:val="0"/>
          <w:szCs w:val="24"/>
        </w:rPr>
        <w:t>p</w:t>
      </w:r>
      <w:r w:rsidR="005824C4" w:rsidRPr="0043485D">
        <w:rPr>
          <w:b w:val="0"/>
          <w:szCs w:val="24"/>
        </w:rPr>
        <w:t xml:space="preserve">olice, </w:t>
      </w:r>
      <w:r w:rsidR="00B03369" w:rsidRPr="0043485D">
        <w:rPr>
          <w:b w:val="0"/>
          <w:szCs w:val="24"/>
        </w:rPr>
        <w:t>garancije</w:t>
      </w:r>
      <w:r w:rsidRPr="0043485D">
        <w:rPr>
          <w:b w:val="0"/>
          <w:szCs w:val="24"/>
        </w:rPr>
        <w:t xml:space="preserve">, vzorce, obrazce, pogodbe in ostale dokumente, ki so navedeni oziroma priloženi razpisni dokumentaciji, je potrebno dostaviti v ponudbi naročniku izpolnjene in </w:t>
      </w:r>
      <w:r w:rsidR="00B03369" w:rsidRPr="0043485D">
        <w:rPr>
          <w:b w:val="0"/>
          <w:szCs w:val="24"/>
        </w:rPr>
        <w:t xml:space="preserve">v kolikor je to v posameznem dokumentu zahtevano, </w:t>
      </w:r>
      <w:r w:rsidRPr="0043485D">
        <w:rPr>
          <w:b w:val="0"/>
          <w:szCs w:val="24"/>
        </w:rPr>
        <w:t xml:space="preserve">podpisane s strani osebe, ki je zakoniti zastopnik oziroma je nedvoumno pooblaščena s strani ponudnika (razen v primeru, da je izrecno drugače določeno). </w:t>
      </w:r>
    </w:p>
    <w:p w14:paraId="51060736" w14:textId="77777777" w:rsidR="001E26E3" w:rsidRPr="0043485D" w:rsidRDefault="001E26E3">
      <w:pPr>
        <w:pStyle w:val="Telobesedila31"/>
        <w:jc w:val="both"/>
        <w:rPr>
          <w:b w:val="0"/>
          <w:szCs w:val="24"/>
        </w:rPr>
      </w:pPr>
    </w:p>
    <w:p w14:paraId="6F4F76FC" w14:textId="77777777" w:rsidR="001E26E3" w:rsidRPr="0043485D" w:rsidRDefault="001E26E3">
      <w:pPr>
        <w:pStyle w:val="Telobesedila31"/>
        <w:jc w:val="both"/>
        <w:rPr>
          <w:b w:val="0"/>
          <w:szCs w:val="24"/>
        </w:rPr>
      </w:pPr>
      <w:r w:rsidRPr="0043485D">
        <w:rPr>
          <w:b w:val="0"/>
          <w:szCs w:val="24"/>
        </w:rPr>
        <w:t>Če ponudba ne bo predložena v roku, določenem za prejem ponudb, se šteje, da je bila predložena pre</w:t>
      </w:r>
      <w:r w:rsidR="00B03369" w:rsidRPr="0043485D">
        <w:rPr>
          <w:b w:val="0"/>
          <w:szCs w:val="24"/>
        </w:rPr>
        <w:t>pozno.</w:t>
      </w:r>
    </w:p>
    <w:p w14:paraId="56948F9E" w14:textId="77777777" w:rsidR="001E26E3" w:rsidRPr="0043485D" w:rsidRDefault="001E26E3">
      <w:pPr>
        <w:pStyle w:val="Telobesedila31"/>
        <w:jc w:val="both"/>
        <w:rPr>
          <w:b w:val="0"/>
          <w:szCs w:val="24"/>
        </w:rPr>
      </w:pPr>
      <w:r w:rsidRPr="0043485D">
        <w:rPr>
          <w:b w:val="0"/>
          <w:szCs w:val="24"/>
        </w:rPr>
        <w:t xml:space="preserve">Naročnik zagotavlja javnost in zaupnost podatkov iz predloženih ponudb skladno s 35. členom ZJN-3.  </w:t>
      </w:r>
    </w:p>
    <w:p w14:paraId="1C5673CC" w14:textId="77777777" w:rsidR="001E26E3" w:rsidRPr="0043485D" w:rsidRDefault="001E26E3">
      <w:pPr>
        <w:pStyle w:val="Telobesedila31"/>
        <w:jc w:val="both"/>
        <w:rPr>
          <w:b w:val="0"/>
          <w:szCs w:val="24"/>
        </w:rPr>
      </w:pPr>
    </w:p>
    <w:p w14:paraId="3BA512F4" w14:textId="77777777" w:rsidR="00407F19" w:rsidRPr="00F06B4D" w:rsidRDefault="00407F19" w:rsidP="00407F19">
      <w:pPr>
        <w:tabs>
          <w:tab w:val="left" w:pos="567"/>
        </w:tabs>
        <w:jc w:val="both"/>
        <w:rPr>
          <w:b/>
          <w:bCs/>
          <w:u w:val="single"/>
        </w:rPr>
      </w:pPr>
      <w:r w:rsidRPr="00F06B4D">
        <w:rPr>
          <w:b/>
          <w:bCs/>
          <w:u w:val="single"/>
        </w:rPr>
        <w:t>Variantne ponudbe :</w:t>
      </w:r>
    </w:p>
    <w:p w14:paraId="46D4FD2C" w14:textId="77777777" w:rsidR="00407F19" w:rsidRDefault="00407F19" w:rsidP="00407F19">
      <w:pPr>
        <w:tabs>
          <w:tab w:val="left" w:pos="567"/>
        </w:tabs>
        <w:jc w:val="both"/>
        <w:rPr>
          <w:b/>
          <w:bCs/>
        </w:rPr>
      </w:pPr>
    </w:p>
    <w:p w14:paraId="06ED5836" w14:textId="360924CD" w:rsidR="005741F6" w:rsidRDefault="005741F6" w:rsidP="005741F6">
      <w:pPr>
        <w:tabs>
          <w:tab w:val="left" w:pos="567"/>
        </w:tabs>
        <w:jc w:val="both"/>
      </w:pPr>
      <w:r>
        <w:rPr>
          <w:b/>
          <w:bCs/>
        </w:rPr>
        <w:t xml:space="preserve">Variantne ponudbe </w:t>
      </w:r>
      <w:r w:rsidR="008D2929">
        <w:rPr>
          <w:b/>
          <w:bCs/>
        </w:rPr>
        <w:t xml:space="preserve">niso dovoljene in </w:t>
      </w:r>
      <w:r>
        <w:rPr>
          <w:b/>
          <w:bCs/>
        </w:rPr>
        <w:t>se ne upoštevajo.</w:t>
      </w:r>
    </w:p>
    <w:p w14:paraId="51DF1A6F" w14:textId="77777777" w:rsidR="00A2379B" w:rsidRPr="0043485D" w:rsidRDefault="00A2379B">
      <w:pPr>
        <w:jc w:val="both"/>
      </w:pPr>
    </w:p>
    <w:p w14:paraId="7705F486" w14:textId="77777777" w:rsidR="001E26E3" w:rsidRPr="0043485D" w:rsidRDefault="00BD7AB6">
      <w:pPr>
        <w:jc w:val="both"/>
        <w:rPr>
          <w:i/>
        </w:rPr>
      </w:pPr>
      <w:r w:rsidRPr="0043485D">
        <w:rPr>
          <w:b/>
          <w:bCs/>
          <w:i/>
          <w:u w:val="single"/>
        </w:rPr>
        <w:t>Skupna ponudba</w:t>
      </w:r>
      <w:r w:rsidR="008F0EE2" w:rsidRPr="0043485D">
        <w:rPr>
          <w:i/>
        </w:rPr>
        <w:t>:</w:t>
      </w:r>
    </w:p>
    <w:p w14:paraId="3A82AE78" w14:textId="77777777" w:rsidR="00404033" w:rsidRPr="0043485D" w:rsidRDefault="00404033">
      <w:pPr>
        <w:jc w:val="both"/>
      </w:pPr>
    </w:p>
    <w:p w14:paraId="426BF9C0" w14:textId="77777777" w:rsidR="001E26E3" w:rsidRPr="0043485D" w:rsidRDefault="001E26E3">
      <w:pPr>
        <w:jc w:val="both"/>
      </w:pPr>
      <w:r w:rsidRPr="0043485D">
        <w:t>Ponudbo lahko predloži skupina ponudnikov, ki mora predložiti pravni akt o skupni izvedbi naročila. Navedeni pravni akt mora natančno opredeliti:</w:t>
      </w:r>
    </w:p>
    <w:p w14:paraId="43591184" w14:textId="77777777" w:rsidR="001E26E3" w:rsidRPr="0043485D" w:rsidRDefault="001E26E3">
      <w:pPr>
        <w:jc w:val="both"/>
      </w:pPr>
      <w:r w:rsidRPr="0043485D">
        <w:t>- medsebojno odgovornost posameznih članov skupine za izvedbo naročila znotraj skupine;</w:t>
      </w:r>
    </w:p>
    <w:p w14:paraId="4B01DBD4" w14:textId="77777777" w:rsidR="001E26E3" w:rsidRPr="0043485D" w:rsidRDefault="001E26E3">
      <w:pPr>
        <w:jc w:val="both"/>
      </w:pPr>
      <w:r w:rsidRPr="0043485D">
        <w:t>- neomejeno solidarno odgovornost članov (partnerjev) skupine do naročnika glede vseh</w:t>
      </w:r>
    </w:p>
    <w:p w14:paraId="215B3CEB" w14:textId="77777777" w:rsidR="001E26E3" w:rsidRPr="0043485D" w:rsidRDefault="001E26E3">
      <w:pPr>
        <w:jc w:val="both"/>
      </w:pPr>
      <w:r w:rsidRPr="0043485D">
        <w:t xml:space="preserve">  pogodbenih obveznosti;</w:t>
      </w:r>
    </w:p>
    <w:p w14:paraId="443CC23C" w14:textId="77777777" w:rsidR="00603CF0" w:rsidRPr="0043485D" w:rsidRDefault="001E26E3">
      <w:pPr>
        <w:jc w:val="both"/>
      </w:pPr>
      <w:r w:rsidRPr="0043485D">
        <w:t xml:space="preserve">- pooblaščenega glavnega nosilca (člana skupine kot vodilnega partnerja) izvedbe pogodbenih </w:t>
      </w:r>
    </w:p>
    <w:p w14:paraId="69F460D8" w14:textId="77777777" w:rsidR="00603CF0" w:rsidRPr="0043485D" w:rsidRDefault="00603CF0">
      <w:pPr>
        <w:jc w:val="both"/>
      </w:pPr>
      <w:r w:rsidRPr="0043485D">
        <w:t xml:space="preserve">  </w:t>
      </w:r>
      <w:r w:rsidR="001E26E3" w:rsidRPr="0043485D">
        <w:t xml:space="preserve">obveznosti, s katerim bo naročnik komuniciral in je v razmerju do naročnika pooblaščen za </w:t>
      </w:r>
    </w:p>
    <w:p w14:paraId="5F3431A2" w14:textId="77777777" w:rsidR="001E26E3" w:rsidRPr="0043485D" w:rsidRDefault="00603CF0">
      <w:pPr>
        <w:jc w:val="both"/>
      </w:pPr>
      <w:r w:rsidRPr="0043485D">
        <w:t xml:space="preserve">  </w:t>
      </w:r>
      <w:r w:rsidR="001E26E3" w:rsidRPr="0043485D">
        <w:t>dajanje izjav v imenu vseh članov skupine (konzorcija);</w:t>
      </w:r>
    </w:p>
    <w:p w14:paraId="7060F4A8" w14:textId="77777777" w:rsidR="001E26E3" w:rsidRPr="0043485D" w:rsidRDefault="001E26E3">
      <w:pPr>
        <w:jc w:val="both"/>
      </w:pPr>
      <w:r w:rsidRPr="0043485D">
        <w:t>- nosilca zavarovanja glede vseh pogodbenih obveznosti;</w:t>
      </w:r>
    </w:p>
    <w:p w14:paraId="5296C4F2" w14:textId="77777777" w:rsidR="00603CF0" w:rsidRPr="0043485D" w:rsidRDefault="001E26E3">
      <w:pPr>
        <w:jc w:val="both"/>
      </w:pPr>
      <w:r w:rsidRPr="0043485D">
        <w:t xml:space="preserve">- vse nosilce finančnih obračunov in transakcij z navedbo transakcijskega računa, preko katerih </w:t>
      </w:r>
    </w:p>
    <w:p w14:paraId="7D0E51C0" w14:textId="77777777" w:rsidR="001E26E3" w:rsidRPr="0043485D" w:rsidRDefault="00603CF0">
      <w:pPr>
        <w:jc w:val="both"/>
      </w:pPr>
      <w:r w:rsidRPr="0043485D">
        <w:t xml:space="preserve">  </w:t>
      </w:r>
      <w:r w:rsidR="001E26E3" w:rsidRPr="0043485D">
        <w:t>se bo izvajalo plačevanje pogodbenih obveznosti;</w:t>
      </w:r>
    </w:p>
    <w:p w14:paraId="29632AC9" w14:textId="77777777" w:rsidR="001E26E3" w:rsidRPr="0043485D" w:rsidRDefault="001E26E3">
      <w:pPr>
        <w:jc w:val="both"/>
      </w:pPr>
      <w:r w:rsidRPr="0043485D">
        <w:t>- določila v primeru izstopa partnerja ter pod kakšnimi pogoji lahko pride do spremembe</w:t>
      </w:r>
    </w:p>
    <w:p w14:paraId="5C6D3A8F" w14:textId="77777777" w:rsidR="001E26E3" w:rsidRPr="0043485D" w:rsidRDefault="001E26E3">
      <w:pPr>
        <w:jc w:val="both"/>
      </w:pPr>
      <w:r w:rsidRPr="0043485D">
        <w:t xml:space="preserve">  članov skupine;</w:t>
      </w:r>
    </w:p>
    <w:p w14:paraId="656C5C1C" w14:textId="77777777" w:rsidR="001E26E3" w:rsidRPr="0043485D" w:rsidRDefault="001E26E3">
      <w:pPr>
        <w:jc w:val="both"/>
      </w:pPr>
      <w:r w:rsidRPr="0043485D">
        <w:t>- opredelitev deležev in področje dela partnerjev v skupini;</w:t>
      </w:r>
    </w:p>
    <w:p w14:paraId="0916880D" w14:textId="77777777" w:rsidR="001E26E3" w:rsidRPr="0043485D" w:rsidRDefault="001E26E3">
      <w:pPr>
        <w:jc w:val="both"/>
      </w:pPr>
      <w:r w:rsidRPr="0043485D">
        <w:t>- podpisnike pogodbe (opredelitev ali so podpisniki vsi člani skupine ali pooblaščen član);</w:t>
      </w:r>
    </w:p>
    <w:p w14:paraId="406E0116" w14:textId="77777777" w:rsidR="001E26E3" w:rsidRPr="0043485D" w:rsidRDefault="001E26E3">
      <w:pPr>
        <w:jc w:val="both"/>
      </w:pPr>
      <w:r w:rsidRPr="0043485D">
        <w:t>- obveznost članov skupine, da morajo o vseh spremembah pravnega akta o skupni izvedbi</w:t>
      </w:r>
    </w:p>
    <w:p w14:paraId="572C82D5" w14:textId="77777777" w:rsidR="001E26E3" w:rsidRPr="0043485D" w:rsidRDefault="001E26E3">
      <w:pPr>
        <w:jc w:val="both"/>
      </w:pPr>
      <w:r w:rsidRPr="0043485D">
        <w:t xml:space="preserve">  naročila, redno obveščati naročnika;</w:t>
      </w:r>
    </w:p>
    <w:p w14:paraId="61A3F70D" w14:textId="77777777" w:rsidR="001E26E3" w:rsidRPr="0043485D" w:rsidRDefault="001E26E3">
      <w:pPr>
        <w:jc w:val="both"/>
      </w:pPr>
    </w:p>
    <w:p w14:paraId="6A49871C" w14:textId="77777777" w:rsidR="001E26E3" w:rsidRPr="0043485D" w:rsidRDefault="001E26E3">
      <w:pPr>
        <w:jc w:val="both"/>
      </w:pPr>
      <w:r w:rsidRPr="0043485D">
        <w:rPr>
          <w:u w:val="single"/>
        </w:rPr>
        <w:t>V vsakem primeru pa vsak član skupine izvajalcev (konzorcija) v okviru skupne ponudbe odgovarja naročniku neomejeno solidarno.</w:t>
      </w:r>
    </w:p>
    <w:p w14:paraId="21D131C3" w14:textId="77777777" w:rsidR="001E26E3" w:rsidRDefault="001E26E3">
      <w:pPr>
        <w:jc w:val="both"/>
      </w:pPr>
    </w:p>
    <w:p w14:paraId="716ED197" w14:textId="77777777" w:rsidR="00A2379B" w:rsidRPr="0043485D" w:rsidRDefault="00A2379B">
      <w:pPr>
        <w:jc w:val="both"/>
      </w:pPr>
    </w:p>
    <w:p w14:paraId="436B8032" w14:textId="77777777" w:rsidR="001E26E3" w:rsidRPr="0043485D" w:rsidRDefault="001E26E3">
      <w:pPr>
        <w:jc w:val="both"/>
      </w:pPr>
      <w:r w:rsidRPr="0043485D">
        <w:t>V primeru, da skupina izvajalcev predloži skupno ponudbo, bo naročnik izpolnjevanje pogojev (osnovna sposobnost ponudnika) ugotavljal za vsakega izvajalca posamično. Vsi ponudniki v skupini morajo predložiti podpisan</w:t>
      </w:r>
      <w:r w:rsidR="000B1F71" w:rsidRPr="0043485D">
        <w:t>e</w:t>
      </w:r>
      <w:r w:rsidRPr="0043485D">
        <w:t xml:space="preserve"> in žigosan</w:t>
      </w:r>
      <w:r w:rsidR="000B1F71" w:rsidRPr="0043485D">
        <w:t xml:space="preserve">e </w:t>
      </w:r>
      <w:r w:rsidR="000B1F71" w:rsidRPr="0043485D">
        <w:rPr>
          <w:i/>
        </w:rPr>
        <w:t>(če poslujejo z žigom)</w:t>
      </w:r>
      <w:r w:rsidR="00B065B0" w:rsidRPr="0043485D">
        <w:rPr>
          <w:i/>
        </w:rPr>
        <w:t xml:space="preserve"> </w:t>
      </w:r>
      <w:r w:rsidR="00B065B0" w:rsidRPr="0043485D">
        <w:t>obrazce in</w:t>
      </w:r>
      <w:r w:rsidRPr="0043485D">
        <w:t xml:space="preserve"> izjav</w:t>
      </w:r>
      <w:r w:rsidR="000B1F71" w:rsidRPr="0043485D">
        <w:t>e</w:t>
      </w:r>
      <w:r w:rsidR="00B065B0" w:rsidRPr="0043485D">
        <w:t>,</w:t>
      </w:r>
      <w:r w:rsidR="000B1F71" w:rsidRPr="0043485D">
        <w:t xml:space="preserve"> </w:t>
      </w:r>
      <w:r w:rsidR="00B065B0" w:rsidRPr="0043485D">
        <w:t xml:space="preserve">kot se </w:t>
      </w:r>
      <w:r w:rsidR="00B065B0" w:rsidRPr="0043485D">
        <w:lastRenderedPageBreak/>
        <w:t>za partnerje skupne ponudbe zahtevajo v nadaljevanju te razpisne dokumentacije,</w:t>
      </w:r>
      <w:r w:rsidR="002807FC" w:rsidRPr="0043485D">
        <w:t xml:space="preserve"> </w:t>
      </w:r>
      <w:r w:rsidR="00B065B0" w:rsidRPr="0043485D">
        <w:t>vključno z ESPD obrazcem</w:t>
      </w:r>
      <w:r w:rsidR="002807FC" w:rsidRPr="0043485D">
        <w:t xml:space="preserve">. </w:t>
      </w:r>
      <w:r w:rsidRPr="0043485D">
        <w:t>Ugotavljanje pogojev za izvajanje dejavnosti, dovoljenja, vpisi v ustrezne evidence in registre, obvezno članstvo v organizacijah ali združenjih pa se ugotavlja za vsakega ponudnika posamično glede na dela oziroma storitve, ki jih bo dejansko izvajal.</w:t>
      </w:r>
    </w:p>
    <w:p w14:paraId="0E21DF33" w14:textId="77777777" w:rsidR="001E26E3" w:rsidRPr="0043485D" w:rsidRDefault="001E26E3">
      <w:pPr>
        <w:jc w:val="both"/>
      </w:pPr>
    </w:p>
    <w:p w14:paraId="447C639F" w14:textId="77777777" w:rsidR="001E26E3" w:rsidRPr="0043485D" w:rsidRDefault="001E26E3">
      <w:pPr>
        <w:jc w:val="both"/>
        <w:rPr>
          <w:i/>
          <w:iCs/>
          <w:u w:val="single"/>
        </w:rPr>
      </w:pPr>
      <w:r w:rsidRPr="0043485D">
        <w:rPr>
          <w:b/>
          <w:bCs/>
          <w:i/>
          <w:iCs/>
          <w:u w:val="single"/>
        </w:rPr>
        <w:t>Podizvajalci</w:t>
      </w:r>
      <w:r w:rsidRPr="0043485D">
        <w:rPr>
          <w:i/>
          <w:iCs/>
          <w:u w:val="single"/>
        </w:rPr>
        <w:t>:</w:t>
      </w:r>
    </w:p>
    <w:p w14:paraId="73069829" w14:textId="77777777" w:rsidR="009B4C39" w:rsidRPr="0043485D" w:rsidRDefault="009B4C39">
      <w:pPr>
        <w:jc w:val="both"/>
      </w:pPr>
    </w:p>
    <w:p w14:paraId="5F084F15" w14:textId="77777777" w:rsidR="001E26E3" w:rsidRPr="0043485D" w:rsidRDefault="001E26E3">
      <w:pPr>
        <w:jc w:val="both"/>
      </w:pPr>
      <w:r w:rsidRPr="0043485D">
        <w:t xml:space="preserve">Ponudnik lahko dela izvaja sam ali s podizvajalci. Podizvajalec je gospodarski subjekt, ki je pravna ali fizična oseba in za ponudnika, s katerim bo naročnik sklenil pogodbo o izvedbi javnega naročila, dobavlja blago ali izvajal storitve oziroma gradnje ali gradbena dela, ki je neposredno povezana s predmetom javnega naročila. </w:t>
      </w:r>
      <w:r w:rsidRPr="0043485D">
        <w:rPr>
          <w:b/>
          <w:bCs/>
        </w:rPr>
        <w:t xml:space="preserve">V primeru, da ponudnik izvaja javno naročilo s podizvajalci, v celoti odgovarja naročniku za izvedbo javnega naročila ne glede na to, kdo je dejansko izvajal posamezna dela. </w:t>
      </w:r>
    </w:p>
    <w:p w14:paraId="5CCED1F0" w14:textId="77777777" w:rsidR="001E26E3" w:rsidRPr="0043485D" w:rsidRDefault="001E26E3">
      <w:pPr>
        <w:jc w:val="both"/>
      </w:pPr>
    </w:p>
    <w:p w14:paraId="0558C0F4" w14:textId="77777777" w:rsidR="00B065B0" w:rsidRPr="0043485D" w:rsidRDefault="001E26E3" w:rsidP="00B065B0">
      <w:pPr>
        <w:jc w:val="both"/>
      </w:pPr>
      <w:r w:rsidRPr="0043485D">
        <w:t>Ponudnik, ki izvaja javno naročilo z enim ali več podizvajalci, mora v celoti upoštevati obveznosti iz 94. člena ZJN-3 in zahteve iz razpisne dokumentacije, ter za vse navedene podizvajalce predložiti izpolnjene, podpisane in žigosane</w:t>
      </w:r>
      <w:r w:rsidR="00B065B0" w:rsidRPr="0043485D">
        <w:t xml:space="preserve"> </w:t>
      </w:r>
      <w:r w:rsidR="00B065B0" w:rsidRPr="0043485D">
        <w:rPr>
          <w:i/>
        </w:rPr>
        <w:t xml:space="preserve">(če poslujejo z žigom) </w:t>
      </w:r>
      <w:r w:rsidRPr="0043485D">
        <w:t>ob</w:t>
      </w:r>
      <w:r w:rsidR="00D563C6" w:rsidRPr="0043485D">
        <w:t>razce</w:t>
      </w:r>
      <w:r w:rsidR="00B065B0" w:rsidRPr="0043485D">
        <w:t xml:space="preserve"> in izjave, kot se za podizvajalce zahtevajo v nadaljevanju te</w:t>
      </w:r>
      <w:r w:rsidR="00D563C6" w:rsidRPr="0043485D">
        <w:t xml:space="preserve"> razpisne dokumentacije,</w:t>
      </w:r>
      <w:r w:rsidR="00F30CD1" w:rsidRPr="0043485D">
        <w:t>(</w:t>
      </w:r>
      <w:r w:rsidR="00D563C6" w:rsidRPr="0043485D">
        <w:t xml:space="preserve"> vključno z ESPD obrazcem</w:t>
      </w:r>
      <w:r w:rsidR="00F30CD1" w:rsidRPr="0043485D">
        <w:t>-če je zahtevan)</w:t>
      </w:r>
      <w:r w:rsidR="00D563C6" w:rsidRPr="0043485D">
        <w:t>.</w:t>
      </w:r>
      <w:r w:rsidR="00B065B0" w:rsidRPr="0043485D">
        <w:t xml:space="preserve"> Ugotavljanje pogojev za izvajanje dejavnosti, dovoljenja, vpisi v ustrezne evidence in registre, obvezno članstvo v organizacijah ali združenjih pa se ugotavlja za vsakega podizvajalca posamično glede na dela oziroma storitve, ki jih bo dejansko izvajal.</w:t>
      </w:r>
    </w:p>
    <w:p w14:paraId="38EEFF2C" w14:textId="77777777" w:rsidR="000B1F71" w:rsidRPr="0043485D" w:rsidRDefault="000B1F71">
      <w:pPr>
        <w:jc w:val="both"/>
      </w:pPr>
    </w:p>
    <w:p w14:paraId="43C00D1B" w14:textId="77777777" w:rsidR="001E26E3" w:rsidRPr="0043485D" w:rsidRDefault="001E26E3">
      <w:pPr>
        <w:jc w:val="both"/>
      </w:pPr>
      <w:r w:rsidRPr="0043485D">
        <w:t>Naročnik bo zavrnil vsakega podizvajalca, če zanj obstajajo razlogi za izključitev iz te razpisne dokumentacije. Podizvajalec mora izpolnjevati vse pogoje in zahteve naročnika v zvezi s podizvajalci, ki so navedeni v razpisni dokumentaciji in 94. členu ZJN-3, ter izpolnil vse navedene priloge, ki se nanašajo na izpolnjevanje pogojev podizvajalcev.</w:t>
      </w:r>
    </w:p>
    <w:p w14:paraId="39C3A1A5" w14:textId="77777777" w:rsidR="001E26E3" w:rsidRPr="0043485D" w:rsidRDefault="001E26E3">
      <w:pPr>
        <w:jc w:val="both"/>
      </w:pPr>
    </w:p>
    <w:p w14:paraId="211D12CE" w14:textId="77777777" w:rsidR="001E26E3" w:rsidRPr="0043485D" w:rsidRDefault="001E26E3">
      <w:pPr>
        <w:jc w:val="both"/>
      </w:pPr>
      <w:r w:rsidRPr="0043485D">
        <w:t>Glavni izvajalec mora med izvajanjem javnega naročila naročnika obvestiti o morebitnih spremembah informacij iz drugega odstavka 94. člena ZJN-3 in poslati informacije o novih podizvajalcih, ki jih namerava naknadno vključiti v izvajanje storitev, in sicer najkasneje v petih (5) dneh po spremembi. V primeru vključitve novih podizvajalcev mora glavni izvajalec skupaj z obvestilom posredovati tudi podatke in dokumente iz druge, tretje in četrte alineje drugega odstavka 94. člena ZJN-3.</w:t>
      </w:r>
    </w:p>
    <w:p w14:paraId="736736D5" w14:textId="77777777" w:rsidR="001E26E3" w:rsidRPr="0043485D" w:rsidRDefault="001E26E3">
      <w:pPr>
        <w:jc w:val="both"/>
      </w:pPr>
    </w:p>
    <w:p w14:paraId="59AF8CF4" w14:textId="77777777" w:rsidR="001E26E3" w:rsidRPr="0043485D" w:rsidRDefault="001E26E3">
      <w:pPr>
        <w:jc w:val="both"/>
      </w:pPr>
      <w:r w:rsidRPr="0043485D">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(10) dneh od prejema predloga.</w:t>
      </w:r>
    </w:p>
    <w:p w14:paraId="3EBF44FB" w14:textId="77777777" w:rsidR="001E26E3" w:rsidRPr="0043485D" w:rsidRDefault="001E26E3">
      <w:pPr>
        <w:jc w:val="both"/>
      </w:pPr>
    </w:p>
    <w:p w14:paraId="4AC630F1" w14:textId="77777777" w:rsidR="001E26E3" w:rsidRPr="0043485D" w:rsidRDefault="001E26E3">
      <w:pPr>
        <w:jc w:val="both"/>
      </w:pPr>
      <w:r w:rsidRPr="0043485D">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mora:</w:t>
      </w:r>
    </w:p>
    <w:p w14:paraId="30506CA3" w14:textId="77777777" w:rsidR="001E26E3" w:rsidRPr="0043485D" w:rsidRDefault="001E26E3">
      <w:pPr>
        <w:jc w:val="both"/>
      </w:pPr>
      <w:r w:rsidRPr="0043485D">
        <w:t>- glavni izvajalec v pogodbi pooblastiti naročnika, da na podlagi potrjenega računa oziroma situacije s strani glavnega izvajalca neposredno plačuje podizvajalcu;</w:t>
      </w:r>
    </w:p>
    <w:p w14:paraId="18646FF3" w14:textId="77777777" w:rsidR="001E26E3" w:rsidRPr="0043485D" w:rsidRDefault="001E26E3">
      <w:pPr>
        <w:jc w:val="both"/>
      </w:pPr>
      <w:r w:rsidRPr="0043485D">
        <w:t>- podizvajalec mora predložiti soglasje, na podlagi katerega naročnik namesto ponudnika poravna podizvajalčevo terjatev do ponudnika;</w:t>
      </w:r>
    </w:p>
    <w:p w14:paraId="602782BC" w14:textId="77777777" w:rsidR="001E26E3" w:rsidRPr="0043485D" w:rsidRDefault="001E26E3">
      <w:pPr>
        <w:jc w:val="both"/>
      </w:pPr>
      <w:r w:rsidRPr="0043485D">
        <w:lastRenderedPageBreak/>
        <w:t>- glavni izvajalec svojemu računu ali situaciji priložiti račun ali situacijo podizvajalca, ki ga je predhodno potrdil;</w:t>
      </w:r>
    </w:p>
    <w:p w14:paraId="66CF4EBF" w14:textId="77777777" w:rsidR="001E26E3" w:rsidRPr="0043485D" w:rsidRDefault="001E26E3">
      <w:pPr>
        <w:jc w:val="both"/>
      </w:pPr>
    </w:p>
    <w:p w14:paraId="3A0CD72B" w14:textId="77777777" w:rsidR="001E26E3" w:rsidRPr="0043485D" w:rsidRDefault="001E26E3">
      <w:pPr>
        <w:jc w:val="both"/>
      </w:pPr>
      <w:r w:rsidRPr="0043485D">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9A76809" w14:textId="77777777" w:rsidR="001E26E3" w:rsidRPr="0043485D" w:rsidRDefault="001E26E3">
      <w:pPr>
        <w:jc w:val="both"/>
      </w:pPr>
    </w:p>
    <w:p w14:paraId="464EEBD3" w14:textId="77777777" w:rsidR="001E26E3" w:rsidRPr="0043485D" w:rsidRDefault="001E26E3">
      <w:pPr>
        <w:jc w:val="both"/>
      </w:pPr>
      <w:r w:rsidRPr="0043485D">
        <w:t xml:space="preserve">Ponudnik, kateremu bo javno naročilo oddano, bo v razmerju do naročnika v celoti odgovarjal za izvedbo prejetega naročila, ne glede na število podizvajalcev ali obseg del, ki se odda v podizvajanje.   </w:t>
      </w:r>
    </w:p>
    <w:p w14:paraId="5CB9CD3A" w14:textId="77777777" w:rsidR="001E26E3" w:rsidRPr="0043485D" w:rsidRDefault="001E26E3">
      <w:pPr>
        <w:jc w:val="both"/>
      </w:pPr>
    </w:p>
    <w:p w14:paraId="5F030029" w14:textId="77777777" w:rsidR="001E26E3" w:rsidRPr="0043485D" w:rsidRDefault="001E26E3">
      <w:pPr>
        <w:jc w:val="both"/>
      </w:pPr>
      <w:r w:rsidRPr="0043485D">
        <w:t>Če ponudnik ne ravna v skladu s 94. členom ZJN-3, bo naročnik Državni revizijski komisiji podal predlog za uvedbo postopka o prekršku iz 2. točke prvega odstavka 112. člena ZJN-3, kot to določa sedmi odstavek 94. člena ZJN-3.</w:t>
      </w:r>
    </w:p>
    <w:p w14:paraId="112A19C9" w14:textId="77777777" w:rsidR="001E26E3" w:rsidRPr="0043485D" w:rsidRDefault="001E26E3">
      <w:pPr>
        <w:jc w:val="both"/>
      </w:pPr>
      <w:r w:rsidRPr="0043485D">
        <w:t xml:space="preserve">Če bo ponudnik izvajal javno naročilo s podizvajalci, mora v ponudbi navesti </w:t>
      </w:r>
    </w:p>
    <w:p w14:paraId="172BF549" w14:textId="77777777" w:rsidR="001E26E3" w:rsidRPr="0043485D" w:rsidRDefault="001E26E3">
      <w:pPr>
        <w:jc w:val="both"/>
      </w:pPr>
      <w:r w:rsidRPr="0043485D">
        <w:t>- vse podizvajalce ter vsak del javnega naročila, ki ga namerava oddati v podizvajanje;</w:t>
      </w:r>
    </w:p>
    <w:p w14:paraId="0C6DAD04" w14:textId="77777777" w:rsidR="001E26E3" w:rsidRPr="0043485D" w:rsidRDefault="001E26E3">
      <w:pPr>
        <w:jc w:val="both"/>
      </w:pPr>
      <w:r w:rsidRPr="0043485D">
        <w:t>- kontaktne podatke in zakonite zastopnike predlaganih podizvajalcev;</w:t>
      </w:r>
    </w:p>
    <w:p w14:paraId="66932E78" w14:textId="77777777" w:rsidR="001E26E3" w:rsidRPr="0043485D" w:rsidRDefault="001E26E3">
      <w:pPr>
        <w:jc w:val="both"/>
      </w:pPr>
      <w:r w:rsidRPr="0043485D">
        <w:t xml:space="preserve">- </w:t>
      </w:r>
      <w:r w:rsidR="008871E8" w:rsidRPr="0043485D">
        <w:t>(</w:t>
      </w:r>
      <w:r w:rsidRPr="0043485D">
        <w:t>izpolnjen ESPD</w:t>
      </w:r>
      <w:r w:rsidR="008871E8" w:rsidRPr="0043485D">
        <w:t>-če je zahtevan)</w:t>
      </w:r>
      <w:r w:rsidRPr="0043485D">
        <w:t xml:space="preserve"> </w:t>
      </w:r>
      <w:r w:rsidR="00F102B5" w:rsidRPr="0043485D">
        <w:t>in</w:t>
      </w:r>
      <w:r w:rsidRPr="0043485D">
        <w:t xml:space="preserve"> izjavo podizvajalca o izpolnjevanju pogojev;</w:t>
      </w:r>
    </w:p>
    <w:p w14:paraId="376A9E64" w14:textId="77777777" w:rsidR="001E26E3" w:rsidRPr="0043485D" w:rsidRDefault="001E26E3">
      <w:pPr>
        <w:jc w:val="both"/>
      </w:pPr>
      <w:r w:rsidRPr="0043485D">
        <w:t>- priložiti zahtevo podizvajalca za neposredno plačilo, če podizvajalec to zahteva;</w:t>
      </w:r>
    </w:p>
    <w:p w14:paraId="104B3248" w14:textId="77777777" w:rsidR="00F038CB" w:rsidRPr="0043485D" w:rsidRDefault="00F038CB">
      <w:pPr>
        <w:jc w:val="both"/>
      </w:pPr>
    </w:p>
    <w:p w14:paraId="2FD4A05E" w14:textId="77777777" w:rsidR="0000045B" w:rsidRPr="0043485D" w:rsidRDefault="0000045B">
      <w:pPr>
        <w:jc w:val="both"/>
        <w:rPr>
          <w:b/>
          <w:bCs/>
          <w:i/>
          <w:iCs/>
          <w:u w:val="single"/>
        </w:rPr>
      </w:pPr>
      <w:r w:rsidRPr="0043485D">
        <w:rPr>
          <w:b/>
          <w:bCs/>
          <w:i/>
          <w:iCs/>
          <w:u w:val="single"/>
        </w:rPr>
        <w:t>Uporaba zmogljivosti drugih subjektov:</w:t>
      </w:r>
    </w:p>
    <w:p w14:paraId="0B18F012" w14:textId="77777777" w:rsidR="0000045B" w:rsidRPr="0043485D" w:rsidRDefault="0000045B">
      <w:pPr>
        <w:jc w:val="both"/>
        <w:rPr>
          <w:b/>
          <w:bCs/>
        </w:rPr>
      </w:pPr>
    </w:p>
    <w:p w14:paraId="56BEA5AC" w14:textId="77777777" w:rsidR="0000045B" w:rsidRPr="0043485D" w:rsidRDefault="0000045B">
      <w:pPr>
        <w:jc w:val="both"/>
      </w:pPr>
      <w:r w:rsidRPr="0043485D">
        <w:t>Gospodarski subjekt lahko glede pogojev v zvezi z ekonomskim in finančnim položajem ter tehnično in strokovno sposobnostjo po potrebi za posamezno javno naročilo uporabi zmogljivosti drugih subjektov, ne glede na pravno razmerje med njim in temi subjekti. Glede pogojev v zvezi z izobrazbo in s</w:t>
      </w:r>
      <w:r w:rsidR="00E168D3" w:rsidRPr="0043485D">
        <w:t>t</w:t>
      </w:r>
      <w:r w:rsidRPr="0043485D">
        <w:t>rokovno usposobljenostjo izvajalca storitev in vodstvenih delavcev podjetja ter pogojev v zvezi z ustreznimi poklicnimi izkušnjami pa lahko gospodarski subj</w:t>
      </w:r>
      <w:r w:rsidR="00477329" w:rsidRPr="0043485D">
        <w:t>e</w:t>
      </w:r>
      <w:r w:rsidRPr="0043485D">
        <w:t>kt uporabi zmogljivosti drugih subjektov le, če bodo slednji izvajali storitve, za katere se zahtevajo te zmogljivosti. Če želi gospodarski subj</w:t>
      </w:r>
      <w:r w:rsidR="00477329" w:rsidRPr="0043485D">
        <w:t>e</w:t>
      </w:r>
      <w:r w:rsidRPr="0043485D">
        <w:t>kt uporabiti zmogljivosti drugih subjektov, mora naročniku dokazati, da bo imel na voljo potrebna sredstva, na primer s predložitvijo zagotovil teh subj</w:t>
      </w:r>
      <w:r w:rsidR="00477329" w:rsidRPr="0043485D">
        <w:t>e</w:t>
      </w:r>
      <w:r w:rsidRPr="0043485D">
        <w:t>ktov v ta namen.</w:t>
      </w:r>
    </w:p>
    <w:p w14:paraId="6AE6AE18" w14:textId="77777777" w:rsidR="0000045B" w:rsidRPr="0043485D" w:rsidRDefault="0000045B">
      <w:pPr>
        <w:jc w:val="both"/>
      </w:pPr>
      <w:r w:rsidRPr="0043485D">
        <w:t>Naročnik bo v skladu s 77., 79. in 80. členom ZJN-3 preveril, ali subj</w:t>
      </w:r>
      <w:r w:rsidR="00477329" w:rsidRPr="0043485D">
        <w:t>e</w:t>
      </w:r>
      <w:r w:rsidRPr="0043485D">
        <w:t>kti, katerih zmogljivosti namerava uporabiti gospodarski subj</w:t>
      </w:r>
      <w:r w:rsidR="00477329" w:rsidRPr="0043485D">
        <w:t>e</w:t>
      </w:r>
      <w:r w:rsidRPr="0043485D">
        <w:t>kt, izpolnjujejo ustrezne pogoje za sodelovanje in ali zanje obstajajo razlogi za izključitev. Naročnik bo od gospodarskega subjekta zahteval zamenjavo subjekta, ki ne izpolnjuje pogojev za sodelovanje ali v zvezi s katerim obstajajo obvezni razlogi za izključitev. Naročnik bo od gospodarskega subjekta zahteval zamenjavo subje</w:t>
      </w:r>
      <w:r w:rsidR="007C08CB" w:rsidRPr="0043485D">
        <w:t>k</w:t>
      </w:r>
      <w:r w:rsidRPr="0043485D">
        <w:t>ta tudi, če v zvezi z njim obstajajo neobvezni razlogi za izključitev.</w:t>
      </w:r>
    </w:p>
    <w:p w14:paraId="2EB1BD2A" w14:textId="77777777" w:rsidR="0006404E" w:rsidRPr="0043485D" w:rsidRDefault="0006404E">
      <w:pPr>
        <w:jc w:val="both"/>
      </w:pPr>
      <w:r w:rsidRPr="0043485D">
        <w:t>Če gospodarski subjekt uporabi zmogljivosti drugih subjektov glede pogojev v zvezi z ekonomskim in finančnim položajem, bo naročnik zahteval, da so gospodarski subjekt in navedeni subjekti skupaj odgovorni za izvedbo javnega naročila. Pod enakimi pogoji lahko skupina gospodarskih subjektov uporabi zmogljivosti sodelujočih v tej skupini ali drugih subjektov.</w:t>
      </w:r>
    </w:p>
    <w:p w14:paraId="73B2C434" w14:textId="77777777" w:rsidR="0000045B" w:rsidRPr="0043485D" w:rsidRDefault="0006404E">
      <w:pPr>
        <w:jc w:val="both"/>
      </w:pPr>
      <w:r w:rsidRPr="0043485D">
        <w:t>V primeru, da gospodarski subj</w:t>
      </w:r>
      <w:r w:rsidR="007C08CB" w:rsidRPr="0043485D">
        <w:t>e</w:t>
      </w:r>
      <w:r w:rsidRPr="0043485D">
        <w:t xml:space="preserve">kt uporablja zmogljivosti drugih subjektov, morajo </w:t>
      </w:r>
      <w:r w:rsidR="009C52F5" w:rsidRPr="0043485D">
        <w:t xml:space="preserve">v celoti upoštevati obveznosti iz ZJN-3 ter za vse navedene subjekte predložiti izpolnjene, podpisane in žigosane </w:t>
      </w:r>
      <w:r w:rsidR="009C52F5" w:rsidRPr="0043485D">
        <w:rPr>
          <w:i/>
        </w:rPr>
        <w:t xml:space="preserve">(če poslujejo z žigom) </w:t>
      </w:r>
      <w:r w:rsidR="009C52F5" w:rsidRPr="0043485D">
        <w:t>obrazce in izjave, kot se za podizvajalce zahtevajo v nadaljevanju te razpisne dokumentacije (vključno z ESPD obrazcem-če je zahtevan).</w:t>
      </w:r>
    </w:p>
    <w:p w14:paraId="2C1DF7D4" w14:textId="77777777" w:rsidR="00075641" w:rsidRPr="0043485D" w:rsidRDefault="00075641">
      <w:pPr>
        <w:jc w:val="both"/>
      </w:pPr>
      <w:r w:rsidRPr="0043485D">
        <w:lastRenderedPageBreak/>
        <w:t>Naročnik bo zavrnil vsakega subjekta, če bodo zanj obstajali razlogi za izključitev iz te razpisne dokumentacije.</w:t>
      </w:r>
    </w:p>
    <w:p w14:paraId="14B93A17" w14:textId="77777777" w:rsidR="0000045B" w:rsidRDefault="0000045B">
      <w:pPr>
        <w:jc w:val="both"/>
      </w:pPr>
    </w:p>
    <w:p w14:paraId="20F62F11" w14:textId="77777777" w:rsidR="00A2379B" w:rsidRPr="0043485D" w:rsidRDefault="00A2379B">
      <w:pPr>
        <w:jc w:val="both"/>
      </w:pPr>
    </w:p>
    <w:p w14:paraId="1F78672F" w14:textId="77777777" w:rsidR="001E26E3" w:rsidRPr="0043485D" w:rsidRDefault="006C3F0B">
      <w:pPr>
        <w:jc w:val="both"/>
        <w:rPr>
          <w:bCs/>
        </w:rPr>
      </w:pPr>
      <w:r w:rsidRPr="0043485D">
        <w:rPr>
          <w:b/>
          <w:bCs/>
        </w:rPr>
        <w:t>3</w:t>
      </w:r>
      <w:r w:rsidR="001E26E3" w:rsidRPr="0043485D">
        <w:rPr>
          <w:b/>
          <w:bCs/>
        </w:rPr>
        <w:t>.4</w:t>
      </w:r>
      <w:r w:rsidR="001E26E3" w:rsidRPr="0043485D">
        <w:rPr>
          <w:bCs/>
        </w:rPr>
        <w:t xml:space="preserve">. </w:t>
      </w:r>
      <w:r w:rsidR="001E26E3" w:rsidRPr="0043485D">
        <w:rPr>
          <w:b/>
          <w:bCs/>
        </w:rPr>
        <w:t>Cena</w:t>
      </w:r>
      <w:r w:rsidR="001E26E3" w:rsidRPr="0043485D">
        <w:rPr>
          <w:bCs/>
        </w:rPr>
        <w:tab/>
      </w:r>
    </w:p>
    <w:p w14:paraId="691B3EE7" w14:textId="77777777" w:rsidR="00404033" w:rsidRPr="0043485D" w:rsidRDefault="00404033">
      <w:pPr>
        <w:jc w:val="both"/>
        <w:rPr>
          <w:bCs/>
        </w:rPr>
      </w:pPr>
    </w:p>
    <w:p w14:paraId="53FED22A" w14:textId="77777777" w:rsidR="0062192C" w:rsidRDefault="00661CD8" w:rsidP="0062192C">
      <w:pPr>
        <w:tabs>
          <w:tab w:val="left" w:pos="567"/>
        </w:tabs>
        <w:jc w:val="both"/>
        <w:rPr>
          <w:bCs/>
        </w:rPr>
      </w:pPr>
      <w:r>
        <w:rPr>
          <w:bCs/>
        </w:rPr>
        <w:t>Cena</w:t>
      </w:r>
      <w:r>
        <w:t xml:space="preserve"> mora biti v EUR brez DDV (vpisana na dve decimalni mesti) </w:t>
      </w:r>
      <w:r w:rsidR="0086108F">
        <w:t>glede na pogoje in opis blaga tega razpisa. Ponudnik mora ponuditi in vpisati ceno, ki vključuje vse elemente, ki vplivajo na njen izračun ter upoštevati vse zahteve naročnika iz te razpisne dokumentacije. Morebitne dodatne popuste mora ponudnik upoštevati že v ponudbeni ceni. Na predloženem obrazcu cen</w:t>
      </w:r>
      <w:r w:rsidR="0062192C">
        <w:t>e</w:t>
      </w:r>
      <w:r w:rsidR="0086108F">
        <w:t xml:space="preserve"> mora biti razvidna skupna vrednost ponudbe</w:t>
      </w:r>
      <w:r w:rsidR="0062192C">
        <w:t>. Ponudnik izpolni obrazec cene ter izpolni tabelo ponudbeni predračun s ponudbeno ceno</w:t>
      </w:r>
      <w:r w:rsidR="0062192C">
        <w:rPr>
          <w:bCs/>
        </w:rPr>
        <w:t>.</w:t>
      </w:r>
    </w:p>
    <w:p w14:paraId="23577D25" w14:textId="77777777" w:rsidR="0086108F" w:rsidRDefault="0086108F" w:rsidP="0086108F">
      <w:pPr>
        <w:tabs>
          <w:tab w:val="left" w:pos="567"/>
        </w:tabs>
        <w:jc w:val="both"/>
        <w:rPr>
          <w:bCs/>
        </w:rPr>
      </w:pPr>
    </w:p>
    <w:p w14:paraId="6E68BA0C" w14:textId="77777777" w:rsidR="00724FB0" w:rsidRPr="00294B37" w:rsidRDefault="00341046" w:rsidP="00A9684F">
      <w:pPr>
        <w:tabs>
          <w:tab w:val="left" w:pos="567"/>
        </w:tabs>
        <w:jc w:val="both"/>
        <w:rPr>
          <w:b/>
          <w:bCs/>
          <w:u w:val="single"/>
        </w:rPr>
      </w:pPr>
      <w:r w:rsidRPr="00294B37">
        <w:rPr>
          <w:b/>
          <w:bCs/>
          <w:u w:val="single"/>
        </w:rPr>
        <w:t>V primeru, da bo naročnik pri pregledu in ocenjevanju ponudb odkril očitne računske napake, bo ravnal v skladu s sedmim odstavkom 89. člena ZJN-3.</w:t>
      </w:r>
      <w:r w:rsidR="00724FB0" w:rsidRPr="00294B37">
        <w:rPr>
          <w:b/>
          <w:bCs/>
          <w:u w:val="single"/>
        </w:rPr>
        <w:t xml:space="preserve"> </w:t>
      </w:r>
    </w:p>
    <w:p w14:paraId="42B654BF" w14:textId="77777777" w:rsidR="001C648B" w:rsidRPr="0043485D" w:rsidRDefault="001C648B">
      <w:pPr>
        <w:tabs>
          <w:tab w:val="left" w:pos="567"/>
        </w:tabs>
        <w:jc w:val="both"/>
        <w:rPr>
          <w:b/>
          <w:bCs/>
          <w:i/>
          <w:iCs/>
        </w:rPr>
      </w:pPr>
    </w:p>
    <w:p w14:paraId="67DDFCED" w14:textId="77777777" w:rsidR="001E26E3" w:rsidRPr="0043485D" w:rsidRDefault="001E26E3">
      <w:pPr>
        <w:tabs>
          <w:tab w:val="left" w:pos="567"/>
        </w:tabs>
        <w:jc w:val="both"/>
      </w:pPr>
      <w:r w:rsidRPr="0043485D">
        <w:rPr>
          <w:b/>
          <w:bCs/>
          <w:i/>
          <w:iCs/>
        </w:rPr>
        <w:t xml:space="preserve">Na zahtevo naročnika morajo ponudniki kadarkoli pred sprejemom odločitve v fazi ocenjevanja ponudb ali izbrani ponudnik kadarkoli v času trajanja javnega naročila predložiti sestavo (kalkulacijo) ponudbene cene, ki je v zvezi s prevzetim javnim naročilom. </w:t>
      </w:r>
    </w:p>
    <w:p w14:paraId="4A3CEC42" w14:textId="77777777" w:rsidR="001E26E3" w:rsidRPr="0043485D" w:rsidRDefault="001E26E3">
      <w:pPr>
        <w:tabs>
          <w:tab w:val="left" w:pos="567"/>
        </w:tabs>
        <w:jc w:val="both"/>
      </w:pPr>
    </w:p>
    <w:p w14:paraId="1E4089DA" w14:textId="77777777" w:rsidR="001E26E3" w:rsidRPr="0043485D" w:rsidRDefault="001E26E3">
      <w:pPr>
        <w:pStyle w:val="Telobesedila31"/>
        <w:tabs>
          <w:tab w:val="left" w:pos="567"/>
        </w:tabs>
        <w:jc w:val="both"/>
        <w:rPr>
          <w:bCs/>
          <w:szCs w:val="24"/>
        </w:rPr>
      </w:pPr>
      <w:r w:rsidRPr="0043485D">
        <w:rPr>
          <w:bCs/>
          <w:szCs w:val="24"/>
        </w:rPr>
        <w:t xml:space="preserve">Ponudnik mora v ponudbi že upoštevati tudi vse dodatne pogoje, ki izhajajo iz razpisne dokumentacije, četudi ti v ponudbi in ponudbenem predračunu niso izrecno poudarjeni. </w:t>
      </w:r>
      <w:r w:rsidR="003C024B" w:rsidRPr="0043485D">
        <w:rPr>
          <w:bCs/>
          <w:szCs w:val="24"/>
        </w:rPr>
        <w:t>Ponudnik</w:t>
      </w:r>
      <w:r w:rsidRPr="0043485D">
        <w:rPr>
          <w:bCs/>
          <w:szCs w:val="24"/>
        </w:rPr>
        <w:t xml:space="preserve"> mora v ponudbeno ceno všteti tudi tiste stroške, ki lahko nastanejo zaradi spremenjenih ali sicer veljavnih pravno – tehničnih ali drugih predpisov in zaradi drugih nalog, ki jih je potrebno izvesti za uspešno izpolnitev predmeta javnega naročila, čeprav jih naročnik ni navedel.</w:t>
      </w:r>
    </w:p>
    <w:p w14:paraId="2CF53CEC" w14:textId="77777777" w:rsidR="00302BAF" w:rsidRPr="0043485D" w:rsidRDefault="00302BAF">
      <w:pPr>
        <w:jc w:val="both"/>
        <w:rPr>
          <w:b/>
          <w:bCs/>
          <w:i/>
        </w:rPr>
      </w:pPr>
    </w:p>
    <w:p w14:paraId="572F0393" w14:textId="77777777" w:rsidR="001E26E3" w:rsidRPr="0043485D" w:rsidRDefault="001E26E3">
      <w:pPr>
        <w:jc w:val="both"/>
      </w:pPr>
      <w:r w:rsidRPr="0043485D">
        <w:rPr>
          <w:b/>
          <w:bCs/>
          <w:i/>
        </w:rPr>
        <w:t>OPOZORILO</w:t>
      </w:r>
      <w:r w:rsidRPr="0043485D">
        <w:rPr>
          <w:b/>
          <w:i/>
        </w:rPr>
        <w:t xml:space="preserve">: </w:t>
      </w:r>
      <w:r w:rsidRPr="0043485D">
        <w:rPr>
          <w:i/>
        </w:rPr>
        <w:t>Ponudnik je obvezan, da pred oddajo ponudbe podrobno prouči razpisno dokumentacijo. Ponudnik ne more uveljavljati naknadnih podražitev iz naslova nepopolne ali neustrezne razpisne dokumentacije, za tiste dele izvedbe javnega naročila, ki v razpisni</w:t>
      </w:r>
      <w:r w:rsidRPr="0043485D">
        <w:rPr>
          <w:i/>
          <w:color w:val="800080"/>
        </w:rPr>
        <w:t xml:space="preserve"> </w:t>
      </w:r>
      <w:r w:rsidRPr="0043485D">
        <w:rPr>
          <w:i/>
        </w:rPr>
        <w:t>dokumentaciji niso bili ustrezno opredeljeni, pa bi jih glede na predmet javnega naročila in na celotno dokumentacijo ponudnik lahko predvidel.</w:t>
      </w:r>
    </w:p>
    <w:p w14:paraId="41A8F013" w14:textId="77777777" w:rsidR="00A668FD" w:rsidRPr="0043485D" w:rsidRDefault="00A668FD" w:rsidP="00EB1B4F">
      <w:pPr>
        <w:tabs>
          <w:tab w:val="left" w:pos="567"/>
        </w:tabs>
        <w:jc w:val="both"/>
        <w:rPr>
          <w:bCs/>
        </w:rPr>
      </w:pPr>
    </w:p>
    <w:p w14:paraId="090EE24C" w14:textId="77777777" w:rsidR="00A668FD" w:rsidRPr="0043485D" w:rsidRDefault="00A668FD" w:rsidP="00EB1B4F">
      <w:pPr>
        <w:tabs>
          <w:tab w:val="left" w:pos="567"/>
        </w:tabs>
        <w:jc w:val="both"/>
        <w:rPr>
          <w:bCs/>
        </w:rPr>
      </w:pPr>
    </w:p>
    <w:p w14:paraId="1B0C2579" w14:textId="77777777" w:rsidR="0049657B" w:rsidRDefault="006C3F0B" w:rsidP="0049657B">
      <w:pPr>
        <w:tabs>
          <w:tab w:val="left" w:pos="567"/>
        </w:tabs>
        <w:jc w:val="both"/>
        <w:rPr>
          <w:bCs/>
        </w:rPr>
      </w:pPr>
      <w:r w:rsidRPr="0043485D">
        <w:rPr>
          <w:bCs/>
        </w:rPr>
        <w:t>3</w:t>
      </w:r>
      <w:r w:rsidR="00EB1B4F" w:rsidRPr="0043485D">
        <w:rPr>
          <w:bCs/>
        </w:rPr>
        <w:t xml:space="preserve">.5  </w:t>
      </w:r>
      <w:r w:rsidR="003C024B" w:rsidRPr="0043485D">
        <w:rPr>
          <w:b/>
          <w:bCs/>
        </w:rPr>
        <w:t xml:space="preserve">ZAVAROVANJA </w:t>
      </w:r>
      <w:r w:rsidR="0049657B">
        <w:rPr>
          <w:b/>
          <w:bCs/>
        </w:rPr>
        <w:t>(bančna garancija ali kavcijsko zavarovanje zavarovalnice za resnost ponudbe in bančna garancija ali kavcijsko zavarovanje zavarovalnice za zavarovanje dobre izvedbe pogodbe)</w:t>
      </w:r>
      <w:r w:rsidR="0049657B">
        <w:rPr>
          <w:bCs/>
        </w:rPr>
        <w:t xml:space="preserve"> </w:t>
      </w:r>
      <w:r w:rsidR="0049657B">
        <w:rPr>
          <w:bCs/>
        </w:rPr>
        <w:tab/>
      </w:r>
    </w:p>
    <w:p w14:paraId="3C065EB6" w14:textId="77777777" w:rsidR="0049657B" w:rsidRDefault="0049657B" w:rsidP="0049657B">
      <w:pPr>
        <w:tabs>
          <w:tab w:val="left" w:pos="567"/>
        </w:tabs>
        <w:jc w:val="both"/>
        <w:rPr>
          <w:bCs/>
        </w:rPr>
      </w:pPr>
    </w:p>
    <w:p w14:paraId="5B6C3818" w14:textId="77777777" w:rsidR="0049657B" w:rsidRDefault="0049657B" w:rsidP="0049657B">
      <w:pPr>
        <w:tabs>
          <w:tab w:val="left" w:pos="567"/>
        </w:tabs>
        <w:jc w:val="both"/>
        <w:rPr>
          <w:b/>
        </w:rPr>
      </w:pPr>
      <w:r w:rsidRPr="005370F6">
        <w:rPr>
          <w:bCs/>
        </w:rPr>
        <w:t xml:space="preserve">Ponudnik mora </w:t>
      </w:r>
      <w:r>
        <w:rPr>
          <w:bCs/>
        </w:rPr>
        <w:t xml:space="preserve">v ponudbi </w:t>
      </w:r>
      <w:r w:rsidRPr="005370F6">
        <w:rPr>
          <w:bCs/>
        </w:rPr>
        <w:t xml:space="preserve">predložiti </w:t>
      </w:r>
      <w:r w:rsidRPr="005370F6">
        <w:rPr>
          <w:b/>
        </w:rPr>
        <w:t>garancijo za resnost ponudbe</w:t>
      </w:r>
      <w:r>
        <w:rPr>
          <w:b/>
        </w:rPr>
        <w:t xml:space="preserve"> </w:t>
      </w:r>
    </w:p>
    <w:p w14:paraId="61B0D199" w14:textId="6D7C84D5" w:rsidR="0049657B" w:rsidRDefault="0049657B" w:rsidP="0049657B">
      <w:pPr>
        <w:tabs>
          <w:tab w:val="left" w:pos="567"/>
        </w:tabs>
        <w:jc w:val="both"/>
      </w:pPr>
      <w:r w:rsidRPr="005370F6">
        <w:rPr>
          <w:bCs/>
          <w:i/>
        </w:rPr>
        <w:t>(</w:t>
      </w:r>
      <w:r>
        <w:rPr>
          <w:bCs/>
          <w:i/>
        </w:rPr>
        <w:t>bančno garancijo ali kavcijsko zavarovanje zavarovalnice, izdano po EPGP 758</w:t>
      </w:r>
      <w:r w:rsidRPr="005370F6">
        <w:rPr>
          <w:bCs/>
        </w:rPr>
        <w:t>),</w:t>
      </w:r>
      <w:r w:rsidRPr="005370F6">
        <w:rPr>
          <w:bCs/>
          <w:i/>
        </w:rPr>
        <w:t xml:space="preserve"> </w:t>
      </w:r>
      <w:r w:rsidRPr="005370F6">
        <w:rPr>
          <w:bCs/>
        </w:rPr>
        <w:t xml:space="preserve">v višini </w:t>
      </w:r>
      <w:r w:rsidR="000E5E0E">
        <w:rPr>
          <w:b/>
          <w:bCs/>
        </w:rPr>
        <w:t>6.</w:t>
      </w:r>
      <w:r w:rsidR="00C62B85">
        <w:rPr>
          <w:b/>
          <w:bCs/>
        </w:rPr>
        <w:t>0</w:t>
      </w:r>
      <w:r w:rsidR="000E5E0E">
        <w:rPr>
          <w:b/>
          <w:bCs/>
        </w:rPr>
        <w:t>00</w:t>
      </w:r>
      <w:r w:rsidR="00A76769" w:rsidRPr="00533FA2">
        <w:rPr>
          <w:b/>
          <w:bCs/>
        </w:rPr>
        <w:t>,00</w:t>
      </w:r>
      <w:r w:rsidR="00A76769">
        <w:rPr>
          <w:b/>
          <w:bCs/>
        </w:rPr>
        <w:t xml:space="preserve"> EUR</w:t>
      </w:r>
      <w:r w:rsidR="00D103FE">
        <w:rPr>
          <w:b/>
          <w:bCs/>
        </w:rPr>
        <w:t xml:space="preserve"> </w:t>
      </w:r>
      <w:r w:rsidR="00D103FE">
        <w:t>brez DDV</w:t>
      </w:r>
      <w:r w:rsidR="00A76769">
        <w:rPr>
          <w:b/>
          <w:bCs/>
        </w:rPr>
        <w:t xml:space="preserve"> </w:t>
      </w:r>
    </w:p>
    <w:p w14:paraId="5765D577" w14:textId="77777777" w:rsidR="0049657B" w:rsidRDefault="0049657B" w:rsidP="0049657B">
      <w:pPr>
        <w:tabs>
          <w:tab w:val="left" w:pos="567"/>
        </w:tabs>
        <w:jc w:val="both"/>
        <w:rPr>
          <w:bCs/>
        </w:rPr>
      </w:pPr>
    </w:p>
    <w:p w14:paraId="78BB0BDF" w14:textId="77777777" w:rsidR="0049657B" w:rsidRPr="0023015B" w:rsidRDefault="0049657B" w:rsidP="0049657B">
      <w:pPr>
        <w:tabs>
          <w:tab w:val="left" w:pos="567"/>
        </w:tabs>
        <w:jc w:val="both"/>
      </w:pPr>
      <w:r w:rsidRPr="005370F6">
        <w:rPr>
          <w:b/>
          <w:bCs/>
        </w:rPr>
        <w:t xml:space="preserve">Garancija mora veljati 90 dni šteto od roka za oddajo </w:t>
      </w:r>
      <w:r w:rsidRPr="0023015B">
        <w:rPr>
          <w:b/>
          <w:bCs/>
        </w:rPr>
        <w:t xml:space="preserve">ponudb. </w:t>
      </w:r>
      <w:r>
        <w:rPr>
          <w:b/>
          <w:bCs/>
        </w:rPr>
        <w:t>Garancija</w:t>
      </w:r>
      <w:r w:rsidRPr="0023015B">
        <w:rPr>
          <w:b/>
          <w:bCs/>
        </w:rPr>
        <w:t xml:space="preserve"> za resnost ponudbe mora biti izdana najkasneje na dan predložitve ponudbe. </w:t>
      </w:r>
    </w:p>
    <w:p w14:paraId="3AC35B74" w14:textId="77777777" w:rsidR="0049657B" w:rsidRPr="005370F6" w:rsidRDefault="0049657B" w:rsidP="0049657B">
      <w:pPr>
        <w:tabs>
          <w:tab w:val="left" w:pos="567"/>
        </w:tabs>
        <w:jc w:val="both"/>
      </w:pPr>
      <w:r>
        <w:t>Garancija</w:t>
      </w:r>
      <w:r w:rsidRPr="005370F6">
        <w:t xml:space="preserve"> zapade v korist naročnika v primerih določenih v tej razpisni dokumentaciji in navodilu o vrsti finančnih zavarovanj, s katerimi ponudniki zavarujejo izpolnjevanje svojih obveznosti v postopkih javnega naročanja </w:t>
      </w:r>
    </w:p>
    <w:p w14:paraId="73984B47" w14:textId="77777777" w:rsidR="0049657B" w:rsidRDefault="0049657B" w:rsidP="0049657B">
      <w:pPr>
        <w:tabs>
          <w:tab w:val="left" w:pos="567"/>
        </w:tabs>
        <w:jc w:val="both"/>
      </w:pPr>
      <w:r w:rsidRPr="005370F6">
        <w:t>V primeru vložitve zah</w:t>
      </w:r>
      <w:r>
        <w:t xml:space="preserve">tevka za revizijo mora ponudnik na poziv naročnika </w:t>
      </w:r>
      <w:r w:rsidRPr="005370F6">
        <w:t xml:space="preserve">podaljšati rok veljavnosti </w:t>
      </w:r>
      <w:r>
        <w:t>zavarovanja</w:t>
      </w:r>
      <w:r w:rsidRPr="005370F6">
        <w:t xml:space="preserve"> za resnost ponudbe.</w:t>
      </w:r>
    </w:p>
    <w:p w14:paraId="348CD057" w14:textId="77777777" w:rsidR="00A945D7" w:rsidRPr="005370F6" w:rsidRDefault="00A945D7" w:rsidP="0049657B">
      <w:pPr>
        <w:tabs>
          <w:tab w:val="left" w:pos="567"/>
        </w:tabs>
        <w:jc w:val="both"/>
      </w:pPr>
    </w:p>
    <w:p w14:paraId="192162AA" w14:textId="77777777" w:rsidR="0049657B" w:rsidRDefault="00A945D7" w:rsidP="0049657B">
      <w:pPr>
        <w:tabs>
          <w:tab w:val="left" w:pos="0"/>
        </w:tabs>
        <w:jc w:val="both"/>
      </w:pPr>
      <w:r>
        <w:t>Izbrani p</w:t>
      </w:r>
      <w:r w:rsidR="0049657B" w:rsidRPr="005370F6">
        <w:t xml:space="preserve">onudnik mora v </w:t>
      </w:r>
      <w:r w:rsidR="0049657B" w:rsidRPr="00A945D7">
        <w:rPr>
          <w:b/>
          <w:bCs/>
        </w:rPr>
        <w:t>roku veljavnosti skleniti pogodbo</w:t>
      </w:r>
      <w:r w:rsidR="0049657B" w:rsidRPr="00CC3F1A">
        <w:t xml:space="preserve"> in </w:t>
      </w:r>
      <w:r w:rsidR="0049657B">
        <w:t>ji priložiti  bančno</w:t>
      </w:r>
      <w:r w:rsidR="0049657B" w:rsidRPr="00CC3F1A">
        <w:t xml:space="preserve"> garancijo </w:t>
      </w:r>
      <w:r w:rsidR="0049657B">
        <w:t xml:space="preserve">ali kavcijsko zavarovanje zavarovalnice </w:t>
      </w:r>
      <w:r w:rsidR="0049657B" w:rsidRPr="00CC3F1A">
        <w:t>za dobro</w:t>
      </w:r>
      <w:r w:rsidR="0049657B">
        <w:t xml:space="preserve"> izvedbo pogodbenih obveznosti </w:t>
      </w:r>
      <w:r w:rsidR="007A40E2">
        <w:rPr>
          <w:b/>
          <w:bCs/>
          <w:iCs/>
        </w:rPr>
        <w:t>v višini 1</w:t>
      </w:r>
      <w:r w:rsidR="0021785A">
        <w:rPr>
          <w:b/>
          <w:bCs/>
          <w:iCs/>
        </w:rPr>
        <w:t>0</w:t>
      </w:r>
      <w:r w:rsidR="007A40E2">
        <w:rPr>
          <w:b/>
          <w:bCs/>
          <w:iCs/>
        </w:rPr>
        <w:t xml:space="preserve">% od pogodbene vrednosti (z DDV)  </w:t>
      </w:r>
      <w:r w:rsidR="0049657B">
        <w:t>Zgoraj navedeno</w:t>
      </w:r>
      <w:r w:rsidR="0049657B">
        <w:rPr>
          <w:b/>
          <w:bCs/>
          <w:iCs/>
        </w:rPr>
        <w:t xml:space="preserve"> </w:t>
      </w:r>
      <w:r w:rsidR="0049657B">
        <w:t xml:space="preserve">mora izbrani ponudnik izročiti naročniku najkasneje  </w:t>
      </w:r>
      <w:r w:rsidR="0049657B">
        <w:rPr>
          <w:b/>
          <w:bCs/>
          <w:i/>
        </w:rPr>
        <w:t>v 10 (desetih) delovnih dneh od sklenitve pogodbe</w:t>
      </w:r>
      <w:r w:rsidR="0049657B">
        <w:t xml:space="preserve">. Po predložitvi </w:t>
      </w:r>
      <w:r w:rsidR="0049657B">
        <w:rPr>
          <w:bCs/>
        </w:rPr>
        <w:t>zavarovanja</w:t>
      </w:r>
      <w:r w:rsidR="0049657B">
        <w:t xml:space="preserve"> za dobro izvedbo pogodbenih obveznosti, naročnik vrne izbranemu ponudniku zavarovanje za resnost ponudbe. Ob nepredložitvi </w:t>
      </w:r>
      <w:r w:rsidR="0049657B">
        <w:rPr>
          <w:bCs/>
        </w:rPr>
        <w:t>zavarovanja</w:t>
      </w:r>
      <w:r w:rsidR="0049657B">
        <w:t xml:space="preserve"> za dobro izvedbo pogodbenih obveznosti se šteje, da ponudnik odstopa od sklenitve pogodbe, t</w:t>
      </w:r>
      <w:r w:rsidR="00210F0A">
        <w:t xml:space="preserve"> </w:t>
      </w:r>
      <w:r w:rsidR="0049657B">
        <w:t>.j. od svoje ponudbe za predmetno javno naročilo, zato lahko naročnik unovči zavarovanje za resnost ponudbe.</w:t>
      </w:r>
    </w:p>
    <w:p w14:paraId="30D2CB0E" w14:textId="77777777" w:rsidR="0049657B" w:rsidRDefault="0049657B" w:rsidP="0049657B">
      <w:pPr>
        <w:jc w:val="both"/>
      </w:pPr>
    </w:p>
    <w:p w14:paraId="21C4B3E0" w14:textId="77777777" w:rsidR="0049657B" w:rsidRDefault="0049657B" w:rsidP="0049657B">
      <w:pPr>
        <w:pStyle w:val="Telobesedila"/>
        <w:tabs>
          <w:tab w:val="left" w:pos="0"/>
        </w:tabs>
        <w:jc w:val="both"/>
        <w:rPr>
          <w:sz w:val="24"/>
        </w:rPr>
      </w:pPr>
      <w:r>
        <w:rPr>
          <w:sz w:val="24"/>
        </w:rPr>
        <w:t xml:space="preserve">Naročnik lahko uporabi garancijo </w:t>
      </w:r>
      <w:r>
        <w:rPr>
          <w:iCs/>
          <w:sz w:val="24"/>
        </w:rPr>
        <w:t>za dobro izvedbo pogodbenih obveznosti,</w:t>
      </w:r>
      <w:r>
        <w:rPr>
          <w:sz w:val="24"/>
        </w:rPr>
        <w:t xml:space="preserve"> če izbrani ponudnik ne izpolnjuje oz. ne izpolni v celoti določil pogodbe, če dela v nasprotju z določili razpisne in ponudbene dokumentacije, oziroma če ne upošteva navodil pooblaščene osebe naročnika.</w:t>
      </w:r>
    </w:p>
    <w:p w14:paraId="12355F69" w14:textId="77777777" w:rsidR="0049657B" w:rsidRDefault="0049657B" w:rsidP="0049657B">
      <w:pPr>
        <w:pStyle w:val="Telobesedila"/>
        <w:tabs>
          <w:tab w:val="left" w:pos="0"/>
        </w:tabs>
        <w:jc w:val="both"/>
        <w:rPr>
          <w:sz w:val="24"/>
        </w:rPr>
      </w:pPr>
    </w:p>
    <w:p w14:paraId="2499FA1D" w14:textId="77777777" w:rsidR="0049657B" w:rsidRDefault="0049657B" w:rsidP="0049657B">
      <w:pPr>
        <w:tabs>
          <w:tab w:val="left" w:pos="0"/>
        </w:tabs>
        <w:jc w:val="both"/>
        <w:rPr>
          <w:bCs/>
        </w:rPr>
      </w:pPr>
      <w:r>
        <w:rPr>
          <w:b/>
          <w:bCs/>
        </w:rPr>
        <w:t>Zahtevana veljavnost garancije za dobro izvedbo pogodbenih obveznosti</w:t>
      </w:r>
      <w:r w:rsidR="00831B44">
        <w:rPr>
          <w:b/>
          <w:bCs/>
        </w:rPr>
        <w:t xml:space="preserve"> je</w:t>
      </w:r>
      <w:r>
        <w:rPr>
          <w:bCs/>
        </w:rPr>
        <w:t xml:space="preserve"> </w:t>
      </w:r>
      <w:r w:rsidR="00220C86">
        <w:rPr>
          <w:b/>
          <w:bCs/>
        </w:rPr>
        <w:t>tri</w:t>
      </w:r>
      <w:r>
        <w:rPr>
          <w:b/>
          <w:bCs/>
        </w:rPr>
        <w:t xml:space="preserve"> </w:t>
      </w:r>
      <w:r w:rsidR="00220C86">
        <w:rPr>
          <w:b/>
          <w:bCs/>
        </w:rPr>
        <w:t>dni</w:t>
      </w:r>
      <w:r>
        <w:rPr>
          <w:b/>
          <w:bCs/>
        </w:rPr>
        <w:t xml:space="preserve"> po predvidenem zaključku trajanja pogodbe</w:t>
      </w:r>
      <w:r>
        <w:rPr>
          <w:bCs/>
        </w:rPr>
        <w:t xml:space="preserve">. Če se med trajanjem pogodbe spremeni rok za </w:t>
      </w:r>
      <w:r w:rsidR="003F6199">
        <w:rPr>
          <w:bCs/>
        </w:rPr>
        <w:t>dobavo blaga</w:t>
      </w:r>
      <w:r>
        <w:rPr>
          <w:bCs/>
        </w:rPr>
        <w:t>, se mora temu ustrezno spremeniti tudi ta garancija, oziroma podaljšati njena veljavnost.</w:t>
      </w:r>
    </w:p>
    <w:p w14:paraId="421D0280" w14:textId="77777777" w:rsidR="0049657B" w:rsidRDefault="0049657B" w:rsidP="0049657B">
      <w:pPr>
        <w:tabs>
          <w:tab w:val="left" w:pos="0"/>
        </w:tabs>
        <w:jc w:val="both"/>
        <w:rPr>
          <w:bCs/>
        </w:rPr>
      </w:pPr>
    </w:p>
    <w:p w14:paraId="6DF5CBC7" w14:textId="77777777" w:rsidR="001E26E3" w:rsidRPr="00F6225E" w:rsidRDefault="006C3F0B" w:rsidP="0049657B">
      <w:pPr>
        <w:tabs>
          <w:tab w:val="left" w:pos="567"/>
        </w:tabs>
        <w:jc w:val="both"/>
        <w:rPr>
          <w:b/>
          <w:bCs/>
        </w:rPr>
      </w:pPr>
      <w:r w:rsidRPr="00F6225E">
        <w:rPr>
          <w:b/>
          <w:bCs/>
        </w:rPr>
        <w:t>3</w:t>
      </w:r>
      <w:r w:rsidR="001E26E3" w:rsidRPr="00F6225E">
        <w:rPr>
          <w:b/>
          <w:bCs/>
        </w:rPr>
        <w:t>.6  Varovanje podatkov</w:t>
      </w:r>
    </w:p>
    <w:p w14:paraId="099784FC" w14:textId="77777777" w:rsidR="00F14C6A" w:rsidRPr="0043485D" w:rsidRDefault="00F14C6A">
      <w:pPr>
        <w:pStyle w:val="Telobesedila22"/>
        <w:jc w:val="both"/>
        <w:rPr>
          <w:bCs/>
          <w:sz w:val="24"/>
          <w:szCs w:val="24"/>
        </w:rPr>
      </w:pPr>
    </w:p>
    <w:p w14:paraId="14D57C69" w14:textId="77777777" w:rsidR="001E26E3" w:rsidRPr="0043485D" w:rsidRDefault="001E26E3">
      <w:pPr>
        <w:ind w:left="15" w:hanging="45"/>
        <w:jc w:val="both"/>
        <w:rPr>
          <w:bCs/>
        </w:rPr>
      </w:pPr>
      <w:r w:rsidRPr="0043485D">
        <w:rPr>
          <w:bCs/>
        </w:rPr>
        <w:t>Naročnik bo varov</w:t>
      </w:r>
      <w:r w:rsidR="00047BDC" w:rsidRPr="0043485D">
        <w:rPr>
          <w:bCs/>
        </w:rPr>
        <w:t>al zaupnost podatkov v skladu z</w:t>
      </w:r>
      <w:r w:rsidR="00CA36CE" w:rsidRPr="0043485D">
        <w:rPr>
          <w:bCs/>
        </w:rPr>
        <w:t xml:space="preserve"> ZJN-</w:t>
      </w:r>
      <w:r w:rsidRPr="0043485D">
        <w:rPr>
          <w:bCs/>
        </w:rPr>
        <w:t>3, zakonom o varstvu osebnih podatkov</w:t>
      </w:r>
      <w:r w:rsidR="00CA36CE" w:rsidRPr="0043485D">
        <w:rPr>
          <w:bCs/>
        </w:rPr>
        <w:t>, zakonom, ki ureja tajne podatke</w:t>
      </w:r>
      <w:r w:rsidRPr="0043485D">
        <w:rPr>
          <w:bCs/>
        </w:rPr>
        <w:t xml:space="preserve"> in drugimi veljavnimi predpisi, ki urejajo varovanje podatkov. Ponudnik naj obrazce, izjave ali podatke, za katere meni, da so zaupni oziroma poslovna skrivnost, da jih kot take nedvoumno označi. Ob tem naročnik opozarja, da pod zaupne podatke ali poslovno skrivnost ne sodijo podatki, ki so predmet ocenjevanja ponudb, oziroma na podlagi predpisov o javnem naročanju ne sodijo pod zaupne podatke ali poslovno skrivnost.</w:t>
      </w:r>
    </w:p>
    <w:p w14:paraId="5D1278D9" w14:textId="77777777" w:rsidR="001E26E3" w:rsidRPr="0043485D" w:rsidRDefault="001E26E3">
      <w:pPr>
        <w:jc w:val="both"/>
        <w:rPr>
          <w:bCs/>
        </w:rPr>
      </w:pPr>
    </w:p>
    <w:p w14:paraId="28B2F938" w14:textId="77777777" w:rsidR="001E26E3" w:rsidRPr="0043485D" w:rsidRDefault="00B35C17">
      <w:pPr>
        <w:pStyle w:val="Telobesedila22"/>
        <w:jc w:val="both"/>
        <w:rPr>
          <w:sz w:val="24"/>
          <w:szCs w:val="24"/>
        </w:rPr>
      </w:pPr>
      <w:r w:rsidRPr="0043485D">
        <w:rPr>
          <w:b w:val="0"/>
          <w:bCs/>
          <w:sz w:val="24"/>
          <w:szCs w:val="24"/>
        </w:rPr>
        <w:t>3</w:t>
      </w:r>
      <w:r w:rsidR="001E26E3" w:rsidRPr="0043485D">
        <w:rPr>
          <w:b w:val="0"/>
          <w:bCs/>
          <w:sz w:val="24"/>
          <w:szCs w:val="24"/>
        </w:rPr>
        <w:t xml:space="preserve">.7  </w:t>
      </w:r>
      <w:r w:rsidR="001E26E3" w:rsidRPr="0043485D">
        <w:rPr>
          <w:bCs/>
          <w:sz w:val="24"/>
          <w:szCs w:val="24"/>
        </w:rPr>
        <w:t>Pojasnila in dopolnitve</w:t>
      </w:r>
    </w:p>
    <w:p w14:paraId="750FB1C2" w14:textId="646E4B02" w:rsidR="001E26E3" w:rsidRPr="0043485D" w:rsidRDefault="001E26E3">
      <w:pPr>
        <w:pStyle w:val="Telobesedila-zamik21"/>
        <w:tabs>
          <w:tab w:val="left" w:pos="630"/>
        </w:tabs>
        <w:ind w:left="0" w:firstLine="0"/>
        <w:rPr>
          <w:szCs w:val="24"/>
        </w:rPr>
      </w:pPr>
      <w:r w:rsidRPr="0043485D">
        <w:rPr>
          <w:szCs w:val="24"/>
        </w:rPr>
        <w:t>Potencialni ponudniki, ki bodo zahtevali pojasnila o ponudbeni dokumentaciji morajo svojo zahtevo podati naročniku preko PORTALA JAVNIH NAROČIL skladno z veljavnimi predpisi</w:t>
      </w:r>
      <w:r w:rsidR="004B0288">
        <w:rPr>
          <w:szCs w:val="24"/>
        </w:rPr>
        <w:t>, do roka določena na portalu</w:t>
      </w:r>
      <w:r w:rsidRPr="0043485D">
        <w:rPr>
          <w:szCs w:val="24"/>
        </w:rPr>
        <w:t>.</w:t>
      </w:r>
    </w:p>
    <w:p w14:paraId="76234633" w14:textId="77777777" w:rsidR="001E26E3" w:rsidRPr="0043485D" w:rsidRDefault="001E26E3">
      <w:pPr>
        <w:pStyle w:val="Telobesedila-zamik21"/>
        <w:tabs>
          <w:tab w:val="left" w:pos="567"/>
        </w:tabs>
        <w:jc w:val="left"/>
        <w:rPr>
          <w:szCs w:val="24"/>
        </w:rPr>
      </w:pPr>
    </w:p>
    <w:p w14:paraId="424913EE" w14:textId="76407B4B" w:rsidR="001E26E3" w:rsidRPr="0043485D" w:rsidRDefault="001E26E3" w:rsidP="004B0288">
      <w:pPr>
        <w:pStyle w:val="Telobesedila-zamik21"/>
        <w:tabs>
          <w:tab w:val="left" w:pos="567"/>
        </w:tabs>
        <w:ind w:left="0" w:firstLine="0"/>
        <w:rPr>
          <w:szCs w:val="24"/>
        </w:rPr>
      </w:pPr>
      <w:r w:rsidRPr="0043485D">
        <w:rPr>
          <w:szCs w:val="24"/>
        </w:rPr>
        <w:t xml:space="preserve">Zaprosilo za pojasnilo morajo ponudniki poslati pravočasno. </w:t>
      </w:r>
    </w:p>
    <w:p w14:paraId="088E5F9D" w14:textId="77777777" w:rsidR="001E26E3" w:rsidRPr="0043485D" w:rsidRDefault="001E26E3">
      <w:pPr>
        <w:pStyle w:val="Telobesedila-zamik21"/>
        <w:tabs>
          <w:tab w:val="left" w:pos="567"/>
        </w:tabs>
        <w:ind w:left="0" w:firstLine="0"/>
        <w:rPr>
          <w:szCs w:val="24"/>
        </w:rPr>
      </w:pPr>
    </w:p>
    <w:p w14:paraId="58F6CED1" w14:textId="77777777" w:rsidR="001E26E3" w:rsidRPr="0043485D" w:rsidRDefault="001E26E3">
      <w:pPr>
        <w:pStyle w:val="Telobesedila-zamik21"/>
        <w:tabs>
          <w:tab w:val="left" w:pos="567"/>
        </w:tabs>
        <w:ind w:left="0" w:firstLine="0"/>
        <w:rPr>
          <w:b/>
          <w:bCs/>
          <w:szCs w:val="24"/>
        </w:rPr>
      </w:pPr>
      <w:r w:rsidRPr="0043485D">
        <w:rPr>
          <w:b/>
          <w:bCs/>
          <w:szCs w:val="24"/>
        </w:rPr>
        <w:t xml:space="preserve">Naročnik si v skladu z določili ZJN-3 pridržuje pravico spremeniti ali dopolniti razpisno dokumentacijo. Take spremembe ali dopolnitve bo naročnik izdal v obliki dodatka k razpisni dokumentaciji in jih objavil na portalu javnih naročil. V primeru bistvenih ali obsežnejših sprememb manj kot šest dni pred rokom za oddajo ponudb, bo glede na obseg in vsebino sprememb </w:t>
      </w:r>
      <w:r w:rsidR="0016579A" w:rsidRPr="0043485D">
        <w:rPr>
          <w:b/>
          <w:bCs/>
          <w:szCs w:val="24"/>
        </w:rPr>
        <w:t xml:space="preserve"> lahko </w:t>
      </w:r>
      <w:r w:rsidRPr="0043485D">
        <w:rPr>
          <w:b/>
          <w:bCs/>
          <w:szCs w:val="24"/>
        </w:rPr>
        <w:t>naročnik ustrezno podaljšal rok za oddajo ponudb.</w:t>
      </w:r>
    </w:p>
    <w:p w14:paraId="0F691E64" w14:textId="77777777" w:rsidR="008161F2" w:rsidRDefault="008161F2">
      <w:pPr>
        <w:pStyle w:val="Telobesedila-zamik21"/>
        <w:tabs>
          <w:tab w:val="left" w:pos="567"/>
        </w:tabs>
        <w:ind w:left="0" w:firstLine="0"/>
        <w:rPr>
          <w:b/>
          <w:bCs/>
          <w:szCs w:val="24"/>
        </w:rPr>
      </w:pPr>
    </w:p>
    <w:p w14:paraId="4EBF9C79" w14:textId="77777777" w:rsidR="004966B1" w:rsidRDefault="004966B1">
      <w:pPr>
        <w:pStyle w:val="Telobesedila-zamik21"/>
        <w:tabs>
          <w:tab w:val="left" w:pos="567"/>
        </w:tabs>
        <w:ind w:left="0" w:firstLine="0"/>
        <w:rPr>
          <w:b/>
          <w:bCs/>
          <w:szCs w:val="24"/>
        </w:rPr>
      </w:pPr>
    </w:p>
    <w:p w14:paraId="41534D04" w14:textId="77777777" w:rsidR="004B0288" w:rsidRDefault="004B0288">
      <w:pPr>
        <w:pStyle w:val="Telobesedila-zamik21"/>
        <w:tabs>
          <w:tab w:val="left" w:pos="567"/>
        </w:tabs>
        <w:ind w:left="0" w:firstLine="0"/>
        <w:rPr>
          <w:b/>
          <w:bCs/>
          <w:szCs w:val="24"/>
        </w:rPr>
      </w:pPr>
    </w:p>
    <w:p w14:paraId="28988A16" w14:textId="77777777" w:rsidR="004B0288" w:rsidRDefault="004B0288">
      <w:pPr>
        <w:pStyle w:val="Telobesedila-zamik21"/>
        <w:tabs>
          <w:tab w:val="left" w:pos="567"/>
        </w:tabs>
        <w:ind w:left="0" w:firstLine="0"/>
        <w:rPr>
          <w:b/>
          <w:bCs/>
          <w:szCs w:val="24"/>
        </w:rPr>
      </w:pPr>
    </w:p>
    <w:p w14:paraId="48797033" w14:textId="77777777" w:rsidR="004B0288" w:rsidRDefault="004B0288">
      <w:pPr>
        <w:pStyle w:val="Telobesedila-zamik21"/>
        <w:tabs>
          <w:tab w:val="left" w:pos="567"/>
        </w:tabs>
        <w:ind w:left="0" w:firstLine="0"/>
        <w:rPr>
          <w:b/>
          <w:bCs/>
          <w:szCs w:val="24"/>
        </w:rPr>
      </w:pPr>
    </w:p>
    <w:p w14:paraId="19E52DDC" w14:textId="77777777" w:rsidR="004B0288" w:rsidRDefault="004B0288">
      <w:pPr>
        <w:pStyle w:val="Telobesedila-zamik21"/>
        <w:tabs>
          <w:tab w:val="left" w:pos="567"/>
        </w:tabs>
        <w:ind w:left="0" w:firstLine="0"/>
        <w:rPr>
          <w:b/>
          <w:bCs/>
          <w:szCs w:val="24"/>
        </w:rPr>
      </w:pPr>
    </w:p>
    <w:p w14:paraId="5E0A7A08" w14:textId="77777777" w:rsidR="004B0288" w:rsidRDefault="004B0288">
      <w:pPr>
        <w:pStyle w:val="Telobesedila-zamik21"/>
        <w:tabs>
          <w:tab w:val="left" w:pos="567"/>
        </w:tabs>
        <w:ind w:left="0" w:firstLine="0"/>
        <w:rPr>
          <w:b/>
          <w:bCs/>
          <w:szCs w:val="24"/>
        </w:rPr>
      </w:pPr>
    </w:p>
    <w:p w14:paraId="21F2220A" w14:textId="77777777" w:rsidR="004B0288" w:rsidRDefault="004B0288">
      <w:pPr>
        <w:pStyle w:val="Telobesedila-zamik21"/>
        <w:tabs>
          <w:tab w:val="left" w:pos="567"/>
        </w:tabs>
        <w:ind w:left="0" w:firstLine="0"/>
        <w:rPr>
          <w:b/>
          <w:bCs/>
          <w:szCs w:val="24"/>
        </w:rPr>
      </w:pPr>
    </w:p>
    <w:p w14:paraId="52B1C077" w14:textId="77777777" w:rsidR="004B0288" w:rsidRPr="0043485D" w:rsidRDefault="004B0288">
      <w:pPr>
        <w:pStyle w:val="Telobesedila-zamik21"/>
        <w:tabs>
          <w:tab w:val="left" w:pos="567"/>
        </w:tabs>
        <w:ind w:left="0" w:firstLine="0"/>
        <w:rPr>
          <w:b/>
          <w:bCs/>
          <w:szCs w:val="24"/>
        </w:rPr>
      </w:pPr>
    </w:p>
    <w:p w14:paraId="27E2A600" w14:textId="77777777" w:rsidR="00D117C7" w:rsidRDefault="006C3F0B" w:rsidP="00D117C7">
      <w:pPr>
        <w:jc w:val="both"/>
        <w:rPr>
          <w:b/>
          <w:bCs/>
        </w:rPr>
      </w:pPr>
      <w:r w:rsidRPr="0043485D">
        <w:rPr>
          <w:b/>
          <w:bCs/>
        </w:rPr>
        <w:lastRenderedPageBreak/>
        <w:t>4</w:t>
      </w:r>
      <w:r w:rsidR="00D117C7" w:rsidRPr="0043485D">
        <w:rPr>
          <w:b/>
          <w:bCs/>
        </w:rPr>
        <w:t xml:space="preserve">.  </w:t>
      </w:r>
      <w:r w:rsidR="00503815" w:rsidRPr="0043485D">
        <w:rPr>
          <w:b/>
          <w:bCs/>
        </w:rPr>
        <w:t>MERILA ZA IZBIRO PONUDNIKA</w:t>
      </w:r>
    </w:p>
    <w:p w14:paraId="3D0711E3" w14:textId="77777777" w:rsidR="00295654" w:rsidRPr="0043485D" w:rsidRDefault="00295654" w:rsidP="00D117C7">
      <w:pPr>
        <w:jc w:val="both"/>
        <w:rPr>
          <w:b/>
          <w:bCs/>
          <w:u w:val="single"/>
        </w:rPr>
      </w:pPr>
    </w:p>
    <w:p w14:paraId="5345FAAB" w14:textId="77777777" w:rsidR="00295654" w:rsidRPr="003F7BEE" w:rsidRDefault="00295654" w:rsidP="00295654">
      <w:pPr>
        <w:rPr>
          <w:rFonts w:ascii="Liberation Serif" w:hAnsi="Liberation Serif" w:cs="Liberation Serif"/>
          <w:b/>
          <w:i/>
          <w:color w:val="000000"/>
          <w:u w:val="single"/>
        </w:rPr>
      </w:pPr>
      <w:r w:rsidRPr="003F7BEE">
        <w:rPr>
          <w:rFonts w:ascii="Liberation Serif" w:hAnsi="Liberation Serif" w:cs="Liberation Serif"/>
          <w:b/>
          <w:color w:val="000000"/>
          <w:u w:val="single"/>
        </w:rPr>
        <w:t>Navedba, opis in način uporabe meril za izbiro najugodnejše ponudbe</w:t>
      </w:r>
    </w:p>
    <w:p w14:paraId="3EAE5DB8" w14:textId="77777777" w:rsidR="00295654" w:rsidRPr="003F7BEE" w:rsidRDefault="00295654" w:rsidP="00295654">
      <w:pPr>
        <w:rPr>
          <w:rFonts w:ascii="Liberation Serif" w:hAnsi="Liberation Serif" w:cs="Liberation Serif"/>
          <w:b/>
          <w:i/>
          <w:color w:val="000000"/>
          <w:u w:val="single"/>
        </w:rPr>
      </w:pPr>
    </w:p>
    <w:p w14:paraId="424E2F64" w14:textId="77777777" w:rsidR="00276198" w:rsidRPr="0017704E" w:rsidRDefault="00276198" w:rsidP="00276198">
      <w:pPr>
        <w:rPr>
          <w:b/>
          <w:color w:val="000000"/>
        </w:rPr>
      </w:pPr>
      <w:r w:rsidRPr="0017704E">
        <w:rPr>
          <w:b/>
          <w:color w:val="000000"/>
        </w:rPr>
        <w:t>1.) Ponudbena vrednost (delež 88%)</w:t>
      </w:r>
    </w:p>
    <w:p w14:paraId="4C7CD71C" w14:textId="77777777" w:rsidR="00276198" w:rsidRPr="0017704E" w:rsidRDefault="00276198" w:rsidP="00276198">
      <w:pPr>
        <w:rPr>
          <w:b/>
          <w:color w:val="000000"/>
        </w:rPr>
      </w:pPr>
    </w:p>
    <w:p w14:paraId="6C552775" w14:textId="77777777" w:rsidR="00276198" w:rsidRPr="0017704E" w:rsidRDefault="00276198" w:rsidP="00276198">
      <w:pPr>
        <w:rPr>
          <w:color w:val="000000"/>
        </w:rPr>
      </w:pPr>
      <w:r w:rsidRPr="0017704E">
        <w:rPr>
          <w:color w:val="000000"/>
        </w:rPr>
        <w:t>Merilo upošteva ponudbeno vrednost, delež merila znaša 88 % in določa maksimalno število točk 88.</w:t>
      </w:r>
    </w:p>
    <w:p w14:paraId="19D7AEFD" w14:textId="77777777" w:rsidR="00276198" w:rsidRPr="0017704E" w:rsidRDefault="00276198" w:rsidP="00276198">
      <w:pPr>
        <w:pStyle w:val="Glava"/>
        <w:tabs>
          <w:tab w:val="clear" w:pos="4536"/>
          <w:tab w:val="clear" w:pos="9072"/>
        </w:tabs>
        <w:rPr>
          <w:color w:val="000000"/>
          <w:szCs w:val="24"/>
        </w:rPr>
      </w:pPr>
    </w:p>
    <w:p w14:paraId="0260E094" w14:textId="77777777" w:rsidR="00276198" w:rsidRPr="0017704E" w:rsidRDefault="00276198" w:rsidP="00276198">
      <w:pPr>
        <w:rPr>
          <w:color w:val="000000"/>
        </w:rPr>
      </w:pPr>
      <w:r w:rsidRPr="0017704E">
        <w:rPr>
          <w:color w:val="000000"/>
        </w:rPr>
        <w:t xml:space="preserve">Izračun: </w:t>
      </w:r>
      <w:r w:rsidRPr="0017704E">
        <w:rPr>
          <w:b/>
          <w:color w:val="000000"/>
        </w:rPr>
        <w:t>(NAJNIŽJA PONUDBENA CENA/PONUDBENA CENA)*88</w:t>
      </w:r>
    </w:p>
    <w:p w14:paraId="599437E0" w14:textId="77777777" w:rsidR="00276198" w:rsidRPr="0017704E" w:rsidRDefault="00276198" w:rsidP="00276198">
      <w:pPr>
        <w:rPr>
          <w:color w:val="000000"/>
        </w:rPr>
      </w:pPr>
    </w:p>
    <w:p w14:paraId="2630695E" w14:textId="77777777" w:rsidR="00276198" w:rsidRPr="0017704E" w:rsidRDefault="00276198" w:rsidP="00276198">
      <w:pPr>
        <w:rPr>
          <w:color w:val="000000"/>
        </w:rPr>
      </w:pPr>
      <w:r w:rsidRPr="0017704E">
        <w:rPr>
          <w:color w:val="000000"/>
        </w:rPr>
        <w:t>Najnižja ponudbena cena = 88 točk</w:t>
      </w:r>
    </w:p>
    <w:p w14:paraId="2A46EF3A" w14:textId="77777777" w:rsidR="00276198" w:rsidRPr="0017704E" w:rsidRDefault="00276198" w:rsidP="00276198">
      <w:pPr>
        <w:rPr>
          <w:color w:val="000000"/>
        </w:rPr>
      </w:pPr>
    </w:p>
    <w:p w14:paraId="7E5440C2" w14:textId="77777777" w:rsidR="00276198" w:rsidRPr="0017704E" w:rsidRDefault="00276198" w:rsidP="00276198">
      <w:pPr>
        <w:tabs>
          <w:tab w:val="left" w:pos="6645"/>
        </w:tabs>
        <w:rPr>
          <w:b/>
          <w:bCs/>
          <w:color w:val="000000"/>
        </w:rPr>
      </w:pPr>
      <w:r w:rsidRPr="0017704E">
        <w:rPr>
          <w:b/>
          <w:bCs/>
          <w:color w:val="000000"/>
        </w:rPr>
        <w:t>2.) Dobavni rok (delež 10%)</w:t>
      </w:r>
    </w:p>
    <w:p w14:paraId="014557A1" w14:textId="77777777" w:rsidR="00276198" w:rsidRPr="0017704E" w:rsidRDefault="00276198" w:rsidP="00276198">
      <w:pPr>
        <w:tabs>
          <w:tab w:val="left" w:pos="6645"/>
        </w:tabs>
        <w:rPr>
          <w:b/>
          <w:bCs/>
          <w:color w:val="000000"/>
        </w:rPr>
      </w:pPr>
    </w:p>
    <w:p w14:paraId="5C3F666C" w14:textId="77777777" w:rsidR="00276198" w:rsidRPr="0017704E" w:rsidRDefault="00276198" w:rsidP="00276198">
      <w:pPr>
        <w:tabs>
          <w:tab w:val="left" w:pos="6645"/>
        </w:tabs>
        <w:rPr>
          <w:color w:val="000000"/>
        </w:rPr>
      </w:pPr>
      <w:r w:rsidRPr="0017704E">
        <w:rPr>
          <w:color w:val="000000"/>
        </w:rPr>
        <w:t>Merilo upošteva dobavni rok za vozilo in določa maksimalno število točk 10 po naslednjem točkovanju:</w:t>
      </w:r>
    </w:p>
    <w:p w14:paraId="07491A27" w14:textId="77777777" w:rsidR="00276198" w:rsidRPr="0017704E" w:rsidRDefault="00276198" w:rsidP="00276198">
      <w:pPr>
        <w:tabs>
          <w:tab w:val="left" w:pos="6645"/>
        </w:tabs>
        <w:rPr>
          <w:color w:val="000000"/>
        </w:rPr>
      </w:pPr>
    </w:p>
    <w:p w14:paraId="1A7CEBBD" w14:textId="77777777" w:rsidR="00276198" w:rsidRPr="0017704E" w:rsidRDefault="00276198" w:rsidP="00276198">
      <w:pPr>
        <w:tabs>
          <w:tab w:val="left" w:pos="6645"/>
        </w:tabs>
        <w:rPr>
          <w:color w:val="000000"/>
        </w:rPr>
      </w:pPr>
      <w:r w:rsidRPr="0017704E">
        <w:rPr>
          <w:color w:val="000000"/>
        </w:rPr>
        <w:t xml:space="preserve">Rok dobave do 9 mesecev od dneva podpisa pogodbe </w:t>
      </w:r>
      <w:r w:rsidRPr="0017704E">
        <w:rPr>
          <w:color w:val="000000"/>
        </w:rPr>
        <w:tab/>
      </w:r>
      <w:r w:rsidRPr="0017704E">
        <w:rPr>
          <w:b/>
          <w:bCs/>
          <w:color w:val="000000"/>
        </w:rPr>
        <w:t>10 točk</w:t>
      </w:r>
    </w:p>
    <w:p w14:paraId="456C7386" w14:textId="77777777" w:rsidR="00276198" w:rsidRPr="0017704E" w:rsidRDefault="00276198" w:rsidP="00276198">
      <w:pPr>
        <w:tabs>
          <w:tab w:val="left" w:pos="6645"/>
        </w:tabs>
        <w:rPr>
          <w:color w:val="000000"/>
        </w:rPr>
      </w:pPr>
      <w:r w:rsidRPr="0017704E">
        <w:rPr>
          <w:color w:val="000000"/>
        </w:rPr>
        <w:t xml:space="preserve">Rok dobave več kot 9 mesecev od dneva podpisa pogodbe </w:t>
      </w:r>
      <w:r w:rsidRPr="0017704E">
        <w:rPr>
          <w:color w:val="000000"/>
        </w:rPr>
        <w:tab/>
        <w:t xml:space="preserve">  </w:t>
      </w:r>
      <w:r w:rsidRPr="0017704E">
        <w:rPr>
          <w:b/>
          <w:bCs/>
          <w:color w:val="000000"/>
        </w:rPr>
        <w:t>0 točk</w:t>
      </w:r>
    </w:p>
    <w:p w14:paraId="6C98A88E" w14:textId="77777777" w:rsidR="00276198" w:rsidRPr="0017704E" w:rsidRDefault="00276198" w:rsidP="00276198">
      <w:pPr>
        <w:tabs>
          <w:tab w:val="left" w:pos="6645"/>
        </w:tabs>
        <w:rPr>
          <w:color w:val="000000"/>
        </w:rPr>
      </w:pPr>
      <w:r w:rsidRPr="0017704E">
        <w:rPr>
          <w:color w:val="000000"/>
        </w:rPr>
        <w:tab/>
      </w:r>
    </w:p>
    <w:p w14:paraId="3787375D" w14:textId="77777777" w:rsidR="00276198" w:rsidRPr="0017704E" w:rsidRDefault="00276198" w:rsidP="00276198">
      <w:pPr>
        <w:pStyle w:val="Naslovpoiljatelja"/>
        <w:rPr>
          <w:rFonts w:ascii="Times New Roman" w:hAnsi="Times New Roman" w:cs="Times New Roman"/>
          <w:color w:val="000000"/>
          <w:szCs w:val="24"/>
        </w:rPr>
      </w:pPr>
    </w:p>
    <w:p w14:paraId="5963B44A" w14:textId="77777777" w:rsidR="00276198" w:rsidRPr="0017704E" w:rsidRDefault="00276198" w:rsidP="00276198">
      <w:pPr>
        <w:rPr>
          <w:b/>
          <w:bCs/>
          <w:color w:val="000000"/>
        </w:rPr>
      </w:pPr>
      <w:r w:rsidRPr="0017704E">
        <w:rPr>
          <w:b/>
          <w:bCs/>
          <w:color w:val="000000"/>
        </w:rPr>
        <w:t>3.) Ostala merila (delež 2 %)</w:t>
      </w:r>
    </w:p>
    <w:p w14:paraId="61085BFD" w14:textId="77777777" w:rsidR="00276198" w:rsidRPr="0017704E" w:rsidRDefault="00276198" w:rsidP="00276198">
      <w:pPr>
        <w:rPr>
          <w:b/>
          <w:bCs/>
          <w:color w:val="000000"/>
        </w:rPr>
      </w:pPr>
    </w:p>
    <w:p w14:paraId="18BDE256" w14:textId="77777777" w:rsidR="00276198" w:rsidRPr="0017704E" w:rsidRDefault="00276198" w:rsidP="00276198">
      <w:pPr>
        <w:rPr>
          <w:b/>
          <w:bCs/>
          <w:color w:val="000000"/>
        </w:rPr>
      </w:pPr>
    </w:p>
    <w:p w14:paraId="47A0C686" w14:textId="77777777" w:rsidR="00276198" w:rsidRPr="0017704E" w:rsidRDefault="00276198" w:rsidP="00276198">
      <w:pPr>
        <w:rPr>
          <w:b/>
          <w:bCs/>
          <w:color w:val="000000"/>
        </w:rPr>
      </w:pPr>
      <w:r w:rsidRPr="0017704E">
        <w:rPr>
          <w:b/>
          <w:bCs/>
          <w:color w:val="000000"/>
        </w:rPr>
        <w:t>a) Uporaba obnovljivih virov energije:</w:t>
      </w:r>
      <w:r w:rsidRPr="0017704E">
        <w:rPr>
          <w:b/>
          <w:bCs/>
          <w:color w:val="000000"/>
        </w:rPr>
        <w:tab/>
        <w:t>DA = 1 točka</w:t>
      </w:r>
    </w:p>
    <w:p w14:paraId="7DECCEE1" w14:textId="77777777" w:rsidR="00276198" w:rsidRPr="0017704E" w:rsidRDefault="00276198" w:rsidP="00276198">
      <w:pPr>
        <w:rPr>
          <w:b/>
          <w:bCs/>
          <w:color w:val="000000"/>
        </w:rPr>
      </w:pPr>
      <w:r w:rsidRPr="0017704E">
        <w:rPr>
          <w:b/>
          <w:bCs/>
          <w:color w:val="000000"/>
        </w:rPr>
        <w:tab/>
      </w:r>
      <w:r w:rsidRPr="0017704E">
        <w:rPr>
          <w:b/>
          <w:bCs/>
          <w:color w:val="000000"/>
        </w:rPr>
        <w:tab/>
      </w:r>
      <w:r w:rsidRPr="0017704E">
        <w:rPr>
          <w:b/>
          <w:bCs/>
          <w:color w:val="000000"/>
        </w:rPr>
        <w:tab/>
      </w:r>
      <w:r w:rsidRPr="0017704E">
        <w:rPr>
          <w:b/>
          <w:bCs/>
          <w:color w:val="000000"/>
        </w:rPr>
        <w:tab/>
      </w:r>
      <w:r w:rsidRPr="0017704E">
        <w:rPr>
          <w:b/>
          <w:bCs/>
          <w:color w:val="000000"/>
        </w:rPr>
        <w:tab/>
      </w:r>
      <w:r w:rsidRPr="0017704E">
        <w:rPr>
          <w:b/>
          <w:bCs/>
          <w:color w:val="000000"/>
        </w:rPr>
        <w:tab/>
        <w:t>NE = 0 točk</w:t>
      </w:r>
    </w:p>
    <w:p w14:paraId="00C98388" w14:textId="77777777" w:rsidR="00276198" w:rsidRPr="0017704E" w:rsidRDefault="00276198" w:rsidP="00276198">
      <w:pPr>
        <w:rPr>
          <w:b/>
          <w:bCs/>
          <w:color w:val="000000"/>
        </w:rPr>
      </w:pPr>
    </w:p>
    <w:p w14:paraId="4DC79A33" w14:textId="77777777" w:rsidR="00276198" w:rsidRPr="0017704E" w:rsidRDefault="00276198" w:rsidP="00276198">
      <w:pPr>
        <w:rPr>
          <w:b/>
          <w:bCs/>
          <w:color w:val="000000"/>
        </w:rPr>
      </w:pPr>
      <w:r w:rsidRPr="0017704E">
        <w:rPr>
          <w:b/>
          <w:bCs/>
          <w:color w:val="000000"/>
        </w:rPr>
        <w:t>b) Nižje emisije hrupa - pod 81 dB/A:</w:t>
      </w:r>
      <w:r w:rsidRPr="0017704E">
        <w:rPr>
          <w:b/>
          <w:bCs/>
          <w:color w:val="000000"/>
        </w:rPr>
        <w:tab/>
        <w:t>DA = 1 točka</w:t>
      </w:r>
    </w:p>
    <w:p w14:paraId="7D736D4B" w14:textId="77777777" w:rsidR="00276198" w:rsidRPr="0017704E" w:rsidRDefault="00276198" w:rsidP="00276198">
      <w:pPr>
        <w:rPr>
          <w:color w:val="000000"/>
        </w:rPr>
      </w:pPr>
      <w:r w:rsidRPr="0017704E">
        <w:rPr>
          <w:b/>
          <w:bCs/>
          <w:color w:val="000000"/>
        </w:rPr>
        <w:tab/>
      </w:r>
      <w:r w:rsidRPr="0017704E">
        <w:rPr>
          <w:b/>
          <w:bCs/>
          <w:color w:val="000000"/>
        </w:rPr>
        <w:tab/>
      </w:r>
      <w:r w:rsidRPr="0017704E">
        <w:rPr>
          <w:b/>
          <w:bCs/>
          <w:color w:val="000000"/>
        </w:rPr>
        <w:tab/>
      </w:r>
      <w:r w:rsidRPr="0017704E">
        <w:rPr>
          <w:b/>
          <w:bCs/>
          <w:color w:val="000000"/>
        </w:rPr>
        <w:tab/>
      </w:r>
      <w:r w:rsidRPr="0017704E">
        <w:rPr>
          <w:b/>
          <w:bCs/>
          <w:color w:val="000000"/>
        </w:rPr>
        <w:tab/>
      </w:r>
      <w:r w:rsidRPr="0017704E">
        <w:rPr>
          <w:b/>
          <w:bCs/>
          <w:color w:val="000000"/>
        </w:rPr>
        <w:tab/>
        <w:t>NE = 0 točk</w:t>
      </w:r>
    </w:p>
    <w:p w14:paraId="5034C896" w14:textId="77777777" w:rsidR="00276198" w:rsidRPr="0017704E" w:rsidRDefault="00276198" w:rsidP="00D07AB8">
      <w:pPr>
        <w:pStyle w:val="Naslov2"/>
        <w:numPr>
          <w:ilvl w:val="0"/>
          <w:numId w:val="0"/>
        </w:numPr>
        <w:tabs>
          <w:tab w:val="clear" w:pos="7088"/>
        </w:tabs>
        <w:spacing w:before="0" w:after="0"/>
        <w:ind w:left="576"/>
        <w:rPr>
          <w:color w:val="000000"/>
          <w:szCs w:val="24"/>
        </w:rPr>
      </w:pPr>
    </w:p>
    <w:p w14:paraId="14000387" w14:textId="77777777" w:rsidR="00295654" w:rsidRPr="003F7BEE" w:rsidRDefault="00295654" w:rsidP="00295654">
      <w:pPr>
        <w:rPr>
          <w:rFonts w:ascii="Liberation Serif" w:hAnsi="Liberation Serif" w:cs="Liberation Serif"/>
          <w:color w:val="000000"/>
        </w:rPr>
      </w:pPr>
      <w:r w:rsidRPr="003F7BEE">
        <w:rPr>
          <w:rFonts w:ascii="Liberation Serif" w:hAnsi="Liberation Serif" w:cs="Liberation Serif"/>
          <w:color w:val="000000"/>
        </w:rPr>
        <w:t xml:space="preserve">Največje število točk je 100. Najugodnejši je ponudnik, ki doseže največje število točk. Najmanj ugoden je ponudnik z najmanjšim številom točk, ostali pa so razporejeni med njima glede na doseženo število točk. Najcenejša ponudba ni nujno najugodnejša. </w:t>
      </w:r>
    </w:p>
    <w:p w14:paraId="5F940E22" w14:textId="77777777" w:rsidR="00295654" w:rsidRPr="003F7BEE" w:rsidRDefault="00295654" w:rsidP="00295654">
      <w:pPr>
        <w:pStyle w:val="Naslovpoiljatelja"/>
        <w:rPr>
          <w:color w:val="000000"/>
          <w:szCs w:val="24"/>
        </w:rPr>
      </w:pPr>
    </w:p>
    <w:p w14:paraId="4DEF221E" w14:textId="77777777" w:rsidR="001126BD" w:rsidRPr="001126BD" w:rsidRDefault="001126BD" w:rsidP="001126BD"/>
    <w:p w14:paraId="69FCA4B9" w14:textId="77777777" w:rsidR="00E1057D" w:rsidRPr="0043485D" w:rsidRDefault="0050032A" w:rsidP="006E485A">
      <w:pPr>
        <w:jc w:val="both"/>
        <w:rPr>
          <w:b/>
          <w:bCs/>
          <w:u w:val="single"/>
        </w:rPr>
      </w:pPr>
      <w:r w:rsidRPr="0043485D">
        <w:rPr>
          <w:b/>
          <w:bCs/>
        </w:rPr>
        <w:t>5</w:t>
      </w:r>
      <w:r w:rsidR="001E26E3" w:rsidRPr="0043485D">
        <w:rPr>
          <w:b/>
          <w:bCs/>
        </w:rPr>
        <w:t xml:space="preserve">. </w:t>
      </w:r>
      <w:r w:rsidR="00503815" w:rsidRPr="0043485D">
        <w:rPr>
          <w:b/>
          <w:bCs/>
        </w:rPr>
        <w:t>UGOTAVLJANJE SPOSOBNOSTI ZA SODELOVANJE V POSTOPKU</w:t>
      </w:r>
    </w:p>
    <w:p w14:paraId="1C484685" w14:textId="77777777" w:rsidR="00CC5AEC" w:rsidRPr="0043485D" w:rsidRDefault="001E26E3" w:rsidP="006E485A">
      <w:pPr>
        <w:jc w:val="both"/>
      </w:pPr>
      <w:r w:rsidRPr="0043485D">
        <w:rPr>
          <w:b/>
          <w:bCs/>
          <w:u w:val="single"/>
        </w:rPr>
        <w:t xml:space="preserve"> </w:t>
      </w:r>
    </w:p>
    <w:p w14:paraId="1BC612B8" w14:textId="77777777" w:rsidR="001E26E3" w:rsidRPr="0043485D" w:rsidRDefault="001E26E3" w:rsidP="0002640A">
      <w:pPr>
        <w:pStyle w:val="SITUACIJA"/>
        <w:spacing w:line="240" w:lineRule="auto"/>
        <w:jc w:val="both"/>
        <w:rPr>
          <w:szCs w:val="24"/>
          <w:lang w:val="sl-SI"/>
        </w:rPr>
      </w:pPr>
      <w:r w:rsidRPr="0043485D">
        <w:rPr>
          <w:szCs w:val="24"/>
          <w:lang w:val="sl-SI"/>
        </w:rPr>
        <w:t>Za ugotavljanje sposobnosti mora ponudnik izpolnjevati pogoje skladno z določbami ZJN-3 in pogoje, ki so določeni v tej razpisni dokumentaciji.</w:t>
      </w:r>
    </w:p>
    <w:p w14:paraId="18C8CB60" w14:textId="77777777" w:rsidR="00CF11CD" w:rsidRPr="0043485D" w:rsidRDefault="00CF11CD" w:rsidP="0002640A">
      <w:pPr>
        <w:pStyle w:val="SITUACIJA"/>
        <w:spacing w:line="240" w:lineRule="auto"/>
        <w:jc w:val="both"/>
        <w:rPr>
          <w:szCs w:val="24"/>
          <w:lang w:val="sl-SI"/>
        </w:rPr>
      </w:pPr>
    </w:p>
    <w:p w14:paraId="6A2EF3FF" w14:textId="77777777" w:rsidR="003038D6" w:rsidRPr="0043485D" w:rsidRDefault="003013C0" w:rsidP="0002640A">
      <w:pPr>
        <w:pStyle w:val="SITUACIJA"/>
        <w:spacing w:line="240" w:lineRule="auto"/>
        <w:jc w:val="both"/>
        <w:rPr>
          <w:szCs w:val="24"/>
          <w:lang w:val="sl-SI"/>
        </w:rPr>
      </w:pPr>
      <w:r w:rsidRPr="0043485D">
        <w:rPr>
          <w:szCs w:val="24"/>
          <w:lang w:val="sl-SI"/>
        </w:rPr>
        <w:t>Ponudnik mora izpolnjevati vse v tej točki naved</w:t>
      </w:r>
      <w:r w:rsidR="00B11A36" w:rsidRPr="0043485D">
        <w:rPr>
          <w:szCs w:val="24"/>
          <w:lang w:val="sl-SI"/>
        </w:rPr>
        <w:t>e</w:t>
      </w:r>
      <w:r w:rsidRPr="0043485D">
        <w:rPr>
          <w:szCs w:val="24"/>
          <w:lang w:val="sl-SI"/>
        </w:rPr>
        <w:t>ne pogoje. Ob predložitvi ponudbe bo naročnik namesto potrdil, ki jih izdajajo javni organi ali tretje osebe, v skladu z 79. členom ZJN-3</w:t>
      </w:r>
      <w:r w:rsidR="007B111A" w:rsidRPr="0043485D">
        <w:rPr>
          <w:szCs w:val="24"/>
          <w:lang w:val="sl-SI"/>
        </w:rPr>
        <w:t>,</w:t>
      </w:r>
      <w:r w:rsidRPr="0043485D">
        <w:rPr>
          <w:szCs w:val="24"/>
          <w:lang w:val="sl-SI"/>
        </w:rPr>
        <w:t xml:space="preserve"> sprejel </w:t>
      </w:r>
      <w:r w:rsidR="007B111A" w:rsidRPr="0043485D">
        <w:rPr>
          <w:szCs w:val="24"/>
          <w:lang w:val="sl-SI"/>
        </w:rPr>
        <w:t xml:space="preserve">izpolnjen obrazec </w:t>
      </w:r>
      <w:r w:rsidRPr="0043485D">
        <w:rPr>
          <w:szCs w:val="24"/>
          <w:lang w:val="sl-SI"/>
        </w:rPr>
        <w:t xml:space="preserve">ESPD, ki predstavlja lastno izjavo, kot predhodni dokaz v zvezi </w:t>
      </w:r>
      <w:r w:rsidR="00B932A8" w:rsidRPr="0043485D">
        <w:rPr>
          <w:szCs w:val="24"/>
          <w:lang w:val="sl-SI"/>
        </w:rPr>
        <w:t>z ugotavljanjem sposobnosti za sodelovanje</w:t>
      </w:r>
      <w:r w:rsidR="00BD1704" w:rsidRPr="0043485D">
        <w:rPr>
          <w:szCs w:val="24"/>
          <w:lang w:val="sl-SI"/>
        </w:rPr>
        <w:t xml:space="preserve"> in sicer, da določen gospodarski subjekt ni v enem od položajev iz 75. člena ZJN-3, zaradi katerega bi moral biti ali bi lahko bil izključen iz sodelovanja v postopku javnega naročanja ter da izpolnjuje ustrezne pogoje za sodelovanje, določene z razpisno dokumentacijo in v skladu s 76. členom ZJN-3. </w:t>
      </w:r>
      <w:r w:rsidR="007B111A" w:rsidRPr="0043485D">
        <w:rPr>
          <w:szCs w:val="24"/>
          <w:lang w:val="sl-SI"/>
        </w:rPr>
        <w:t>Pravilno izpolnjen o</w:t>
      </w:r>
      <w:r w:rsidR="003038D6" w:rsidRPr="0043485D">
        <w:rPr>
          <w:szCs w:val="24"/>
          <w:lang w:val="sl-SI"/>
        </w:rPr>
        <w:t>brazec ESPD predstavlja uradno izjavo gospodarskega subj</w:t>
      </w:r>
      <w:r w:rsidR="00350862" w:rsidRPr="0043485D">
        <w:rPr>
          <w:szCs w:val="24"/>
          <w:lang w:val="sl-SI"/>
        </w:rPr>
        <w:t>e</w:t>
      </w:r>
      <w:r w:rsidR="003038D6" w:rsidRPr="0043485D">
        <w:rPr>
          <w:szCs w:val="24"/>
          <w:lang w:val="sl-SI"/>
        </w:rPr>
        <w:t xml:space="preserve">kta, da zanj ne obstajajo razlogi za izključitev in </w:t>
      </w:r>
      <w:r w:rsidR="003038D6" w:rsidRPr="0043485D">
        <w:rPr>
          <w:szCs w:val="24"/>
          <w:lang w:val="sl-SI"/>
        </w:rPr>
        <w:lastRenderedPageBreak/>
        <w:t>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6535A7A" w14:textId="77777777" w:rsidR="00A3682F" w:rsidRPr="0043485D" w:rsidRDefault="00A3682F" w:rsidP="0002640A">
      <w:pPr>
        <w:pStyle w:val="SITUACIJA"/>
        <w:spacing w:line="240" w:lineRule="auto"/>
        <w:jc w:val="both"/>
        <w:rPr>
          <w:szCs w:val="24"/>
          <w:lang w:val="sl-SI"/>
        </w:rPr>
      </w:pPr>
    </w:p>
    <w:p w14:paraId="66C2AFD1" w14:textId="77777777" w:rsidR="00A3682F" w:rsidRPr="0043485D" w:rsidRDefault="00A3682F" w:rsidP="0002640A">
      <w:pPr>
        <w:pStyle w:val="SITUACIJA"/>
        <w:spacing w:line="240" w:lineRule="auto"/>
        <w:jc w:val="both"/>
        <w:rPr>
          <w:szCs w:val="24"/>
          <w:lang w:val="sl-SI"/>
        </w:rPr>
      </w:pPr>
      <w:r w:rsidRPr="0043485D">
        <w:rPr>
          <w:szCs w:val="24"/>
          <w:lang w:val="sl-SI"/>
        </w:rPr>
        <w:t>Navedbe v ESPD in</w:t>
      </w:r>
      <w:r w:rsidR="00662C42" w:rsidRPr="0043485D">
        <w:rPr>
          <w:szCs w:val="24"/>
          <w:lang w:val="sl-SI"/>
        </w:rPr>
        <w:t>/</w:t>
      </w:r>
      <w:r w:rsidRPr="0043485D">
        <w:rPr>
          <w:szCs w:val="24"/>
          <w:lang w:val="sl-SI"/>
        </w:rPr>
        <w:t>ali dokazila, ki jih predloži gospodarski subjekt, morajo biti veljavni.</w:t>
      </w:r>
    </w:p>
    <w:p w14:paraId="55DFD94A" w14:textId="77777777" w:rsidR="00A3682F" w:rsidRPr="0043485D" w:rsidRDefault="00A3682F" w:rsidP="0002640A">
      <w:pPr>
        <w:pStyle w:val="SITUACIJA"/>
        <w:spacing w:line="240" w:lineRule="auto"/>
        <w:jc w:val="both"/>
        <w:rPr>
          <w:szCs w:val="24"/>
          <w:lang w:val="sl-SI"/>
        </w:rPr>
      </w:pPr>
    </w:p>
    <w:p w14:paraId="079FC919" w14:textId="77777777" w:rsidR="00A3682F" w:rsidRPr="0043485D" w:rsidRDefault="00A3682F" w:rsidP="0002640A">
      <w:pPr>
        <w:pStyle w:val="SITUACIJA"/>
        <w:spacing w:line="240" w:lineRule="auto"/>
        <w:jc w:val="both"/>
        <w:rPr>
          <w:szCs w:val="24"/>
          <w:lang w:val="sl-SI"/>
        </w:rPr>
      </w:pPr>
      <w:r w:rsidRPr="0043485D">
        <w:rPr>
          <w:szCs w:val="24"/>
          <w:lang w:val="sl-SI"/>
        </w:rPr>
        <w:t xml:space="preserve">Gospodarski subjekt naročnikov obrazec ESPD (datoteka XML) uvozi na spletni strani Portala javnih naročil / ESPD: </w:t>
      </w:r>
      <w:hyperlink r:id="rId15" w:history="1">
        <w:r w:rsidRPr="0043485D">
          <w:rPr>
            <w:rStyle w:val="Hiperpovezava"/>
            <w:szCs w:val="24"/>
            <w:lang w:val="sl-SI"/>
          </w:rPr>
          <w:t>http://www.enarocanje.si/_ESPD/</w:t>
        </w:r>
      </w:hyperlink>
      <w:r w:rsidRPr="0043485D">
        <w:rPr>
          <w:szCs w:val="24"/>
          <w:lang w:val="sl-SI"/>
        </w:rPr>
        <w:t xml:space="preserve"> in v njega neposredno vnese zahtevane podatke</w:t>
      </w:r>
      <w:r w:rsidR="001C63C1" w:rsidRPr="0043485D">
        <w:rPr>
          <w:szCs w:val="24"/>
          <w:lang w:val="sl-SI"/>
        </w:rPr>
        <w:t xml:space="preserve"> skladno z razpisno dokumentacijo</w:t>
      </w:r>
      <w:r w:rsidRPr="0043485D">
        <w:rPr>
          <w:szCs w:val="24"/>
          <w:lang w:val="sl-SI"/>
        </w:rPr>
        <w:t>. Ponudnik, ki v sistemu e-JN oddaja ponudbo, naloži svoj ESPD v razdelek »ESPD – ponudnik«, ponudnik, ki v sistemu e-JN oddaja ponudbo, lahko naloži podpi</w:t>
      </w:r>
      <w:r w:rsidR="001B1866" w:rsidRPr="0043485D">
        <w:rPr>
          <w:szCs w:val="24"/>
          <w:lang w:val="sl-SI"/>
        </w:rPr>
        <w:t>s</w:t>
      </w:r>
      <w:r w:rsidRPr="0043485D">
        <w:rPr>
          <w:szCs w:val="24"/>
          <w:lang w:val="sl-SI"/>
        </w:rPr>
        <w:t xml:space="preserve">an ESPD v pdf. </w:t>
      </w:r>
      <w:r w:rsidR="0000348C" w:rsidRPr="0043485D">
        <w:rPr>
          <w:szCs w:val="24"/>
          <w:lang w:val="sl-SI"/>
        </w:rPr>
        <w:t>o</w:t>
      </w:r>
      <w:r w:rsidRPr="0043485D">
        <w:rPr>
          <w:szCs w:val="24"/>
          <w:lang w:val="sl-SI"/>
        </w:rPr>
        <w:t>bliki ali pa ga le naloži in bo podpisan hkrati s podpisom ponudbe. Tudi če ponudnik naloži podpisan ESPD v pdf. obliki, bo ta hkrati s podpisom ponudbe podpisan še enkrat.</w:t>
      </w:r>
    </w:p>
    <w:p w14:paraId="17F27610" w14:textId="77777777" w:rsidR="003013C0" w:rsidRPr="0043485D" w:rsidRDefault="003013C0" w:rsidP="0002640A">
      <w:pPr>
        <w:pStyle w:val="SITUACIJA"/>
        <w:spacing w:line="240" w:lineRule="auto"/>
        <w:jc w:val="both"/>
        <w:rPr>
          <w:szCs w:val="24"/>
          <w:lang w:val="sl-SI"/>
        </w:rPr>
      </w:pPr>
    </w:p>
    <w:p w14:paraId="4BA7FD35" w14:textId="77777777" w:rsidR="003013C0" w:rsidRPr="0043485D" w:rsidRDefault="003013C0" w:rsidP="0002640A">
      <w:pPr>
        <w:pStyle w:val="SITUACIJA"/>
        <w:spacing w:line="240" w:lineRule="auto"/>
        <w:jc w:val="both"/>
        <w:rPr>
          <w:szCs w:val="24"/>
          <w:lang w:val="sl-SI"/>
        </w:rPr>
      </w:pPr>
      <w:r w:rsidRPr="0043485D">
        <w:rPr>
          <w:szCs w:val="24"/>
          <w:lang w:val="sl-SI"/>
        </w:rPr>
        <w:t>Gospodarski subj</w:t>
      </w:r>
      <w:r w:rsidR="00105CCE" w:rsidRPr="0043485D">
        <w:rPr>
          <w:szCs w:val="24"/>
          <w:lang w:val="sl-SI"/>
        </w:rPr>
        <w:t>e</w:t>
      </w:r>
      <w:r w:rsidRPr="0043485D">
        <w:rPr>
          <w:szCs w:val="24"/>
          <w:lang w:val="sl-SI"/>
        </w:rPr>
        <w:t>kt mora v obrazcu ESPD navesti vse informacije, na pod</w:t>
      </w:r>
      <w:r w:rsidR="00105CCE" w:rsidRPr="0043485D">
        <w:rPr>
          <w:szCs w:val="24"/>
          <w:lang w:val="sl-SI"/>
        </w:rPr>
        <w:t>l</w:t>
      </w:r>
      <w:r w:rsidRPr="0043485D">
        <w:rPr>
          <w:szCs w:val="24"/>
          <w:lang w:val="sl-SI"/>
        </w:rPr>
        <w:t>agi katerih bo naročnik potrdila ali druge informacije pridobil v nacionalni bazi podatkov, ter v predmetnem obrazcu podati soglasje, da dokazila pridobi naročnik.</w:t>
      </w:r>
    </w:p>
    <w:p w14:paraId="06A9B957" w14:textId="77777777" w:rsidR="003013C0" w:rsidRPr="0043485D" w:rsidRDefault="003013C0" w:rsidP="0002640A">
      <w:pPr>
        <w:pStyle w:val="SITUACIJA"/>
        <w:spacing w:line="240" w:lineRule="auto"/>
        <w:jc w:val="both"/>
        <w:rPr>
          <w:szCs w:val="24"/>
          <w:lang w:val="sl-SI"/>
        </w:rPr>
      </w:pPr>
    </w:p>
    <w:p w14:paraId="38380557" w14:textId="77777777" w:rsidR="001E26E3" w:rsidRPr="0043485D" w:rsidRDefault="001E26E3" w:rsidP="0002640A">
      <w:pPr>
        <w:pStyle w:val="SITUACIJA"/>
        <w:spacing w:line="240" w:lineRule="auto"/>
        <w:jc w:val="both"/>
        <w:rPr>
          <w:szCs w:val="24"/>
          <w:lang w:val="sl-SI"/>
        </w:rPr>
      </w:pPr>
      <w:r w:rsidRPr="0043485D">
        <w:rPr>
          <w:szCs w:val="24"/>
          <w:lang w:val="sl-SI"/>
        </w:rPr>
        <w:t>V primeru, da ponudnik nastopa v skupni ponudbi mora zahtevane pogoje izpolnjevati tudi vsak od partnerjev v primeru skupne ponudbe. V primeru ponudbe s podizvajalci in/ali s subjekti, katerih zmogljivosti uporablja gospodarski subjekt, mora pogoje za priznanje sposobnosti, kjer je to v razpisni dokumentaciji določeno, izpolnjevati tudi vsak izmed podizvajalcev, ki jih ponudnik v ponudbi navede, ter tudi vsak subjekt, katerih zmogljivosti uporablja gospodarski subjekt.</w:t>
      </w:r>
    </w:p>
    <w:p w14:paraId="5831A010" w14:textId="77777777" w:rsidR="001E26E3" w:rsidRPr="0043485D" w:rsidRDefault="001E26E3" w:rsidP="0002640A">
      <w:pPr>
        <w:pStyle w:val="SITUACIJA"/>
        <w:spacing w:line="240" w:lineRule="auto"/>
        <w:jc w:val="both"/>
        <w:rPr>
          <w:szCs w:val="24"/>
          <w:lang w:val="sl-SI"/>
        </w:rPr>
      </w:pPr>
    </w:p>
    <w:p w14:paraId="02D66E44" w14:textId="77777777" w:rsidR="001E26E3" w:rsidRPr="0043485D" w:rsidRDefault="001E26E3" w:rsidP="0002640A">
      <w:pPr>
        <w:pStyle w:val="SITUACIJA"/>
        <w:spacing w:line="240" w:lineRule="auto"/>
        <w:jc w:val="both"/>
        <w:rPr>
          <w:szCs w:val="24"/>
          <w:lang w:val="sl-SI"/>
        </w:rPr>
      </w:pPr>
      <w:r w:rsidRPr="0043485D">
        <w:rPr>
          <w:szCs w:val="24"/>
          <w:lang w:val="sl-SI"/>
        </w:rPr>
        <w:t>Za ugotavljanje sposobnosti ponudnik (oz. posamezni člani skupine ponudnikov v okviru skupne ponudbe, nominirani podizvajalci in s subjekti, katerih zmogljivosti uporablja gospodarski subjekt), izpolnijo in priložijo izpolnjen obrazec izjave o zagotavljanju sposobnosti iz te razpisne dokumentacije</w:t>
      </w:r>
      <w:r w:rsidR="0079679F" w:rsidRPr="0043485D">
        <w:rPr>
          <w:szCs w:val="24"/>
          <w:lang w:val="sl-SI"/>
        </w:rPr>
        <w:t xml:space="preserve"> in ESPD obrazec v delih kot je določeno v tej razpisni dokumentaciji</w:t>
      </w:r>
      <w:r w:rsidRPr="0043485D">
        <w:rPr>
          <w:szCs w:val="24"/>
          <w:lang w:val="sl-SI"/>
        </w:rPr>
        <w:t xml:space="preserve">. </w:t>
      </w:r>
    </w:p>
    <w:p w14:paraId="7750E21E" w14:textId="77777777" w:rsidR="001E26E3" w:rsidRPr="0043485D" w:rsidRDefault="001E26E3" w:rsidP="0002640A">
      <w:pPr>
        <w:pStyle w:val="SITUACIJA"/>
        <w:spacing w:line="240" w:lineRule="auto"/>
        <w:jc w:val="both"/>
        <w:rPr>
          <w:szCs w:val="24"/>
          <w:lang w:val="sl-SI"/>
        </w:rPr>
      </w:pPr>
    </w:p>
    <w:p w14:paraId="74FF9AAC" w14:textId="77777777" w:rsidR="001E26E3" w:rsidRPr="0043485D" w:rsidRDefault="007A2592" w:rsidP="0002640A">
      <w:pPr>
        <w:pStyle w:val="SITUACIJA"/>
        <w:spacing w:line="240" w:lineRule="auto"/>
        <w:jc w:val="both"/>
        <w:rPr>
          <w:szCs w:val="24"/>
          <w:lang w:val="sl-SI"/>
        </w:rPr>
      </w:pPr>
      <w:r w:rsidRPr="0043485D">
        <w:rPr>
          <w:szCs w:val="24"/>
          <w:lang w:val="sl-SI"/>
        </w:rPr>
        <w:t xml:space="preserve">V skladu s tretjim odstavkom 47. člena ZJN-3 naročniku ni treba preveriti obstoja in vsebine navedb v ponudbi, razen če dvomi o resničnosti ponudnikovih izjav. </w:t>
      </w:r>
      <w:r w:rsidR="001E26E3" w:rsidRPr="0043485D">
        <w:rPr>
          <w:szCs w:val="24"/>
          <w:lang w:val="sl-SI"/>
        </w:rPr>
        <w:t>Naročnik lahko ponudnike kadar koli med postopkom, oziroma pred oddajo javnega naročila pozove, da predložijo potrdila, izjave ali druga dokazila ali del dokazil v zvezi z navedbami iz izjave o ugotavljanju sposobnosti</w:t>
      </w:r>
      <w:r w:rsidRPr="0043485D">
        <w:rPr>
          <w:szCs w:val="24"/>
          <w:lang w:val="sl-SI"/>
        </w:rPr>
        <w:t xml:space="preserve"> ali iz ESPD obrazca,</w:t>
      </w:r>
      <w:r w:rsidR="001E26E3" w:rsidRPr="0043485D">
        <w:rPr>
          <w:szCs w:val="24"/>
          <w:lang w:val="sl-SI"/>
        </w:rPr>
        <w:t xml:space="preserve"> kot dokaz neobstoja razlogov za izključitev in izpolnjevanja pogojev skladno z zakonom in to razpisno dokumentacijo.</w:t>
      </w:r>
    </w:p>
    <w:p w14:paraId="0CDDC07C" w14:textId="77777777" w:rsidR="001E26E3" w:rsidRPr="0043485D" w:rsidRDefault="001E26E3" w:rsidP="0002640A">
      <w:pPr>
        <w:pStyle w:val="SITUACIJA"/>
        <w:spacing w:line="240" w:lineRule="auto"/>
        <w:jc w:val="both"/>
        <w:rPr>
          <w:szCs w:val="24"/>
          <w:lang w:val="sl-SI"/>
        </w:rPr>
      </w:pPr>
    </w:p>
    <w:p w14:paraId="322DFC3C" w14:textId="77777777" w:rsidR="001A10EB" w:rsidRPr="0043485D" w:rsidRDefault="001E26E3" w:rsidP="0002640A">
      <w:pPr>
        <w:pStyle w:val="SITUACIJA"/>
        <w:spacing w:line="240" w:lineRule="auto"/>
        <w:jc w:val="both"/>
        <w:rPr>
          <w:szCs w:val="24"/>
          <w:lang w:val="sl-SI"/>
        </w:rPr>
      </w:pPr>
      <w:r w:rsidRPr="0043485D">
        <w:rPr>
          <w:szCs w:val="24"/>
          <w:lang w:val="sl-SI"/>
        </w:rPr>
        <w:t xml:space="preserve">Podatke, ki se vodijo v uradnih evidencah in ponudnik za njih </w:t>
      </w:r>
      <w:r w:rsidR="007A2592" w:rsidRPr="0043485D">
        <w:rPr>
          <w:szCs w:val="24"/>
          <w:lang w:val="sl-SI"/>
        </w:rPr>
        <w:t xml:space="preserve">na zahtevo </w:t>
      </w:r>
      <w:r w:rsidRPr="0043485D">
        <w:rPr>
          <w:szCs w:val="24"/>
          <w:lang w:val="sl-SI"/>
        </w:rPr>
        <w:t>n</w:t>
      </w:r>
      <w:r w:rsidR="007A2592" w:rsidRPr="0043485D">
        <w:rPr>
          <w:szCs w:val="24"/>
          <w:lang w:val="sl-SI"/>
        </w:rPr>
        <w:t>e</w:t>
      </w:r>
      <w:r w:rsidRPr="0043485D">
        <w:rPr>
          <w:szCs w:val="24"/>
          <w:lang w:val="sl-SI"/>
        </w:rPr>
        <w:t xml:space="preserve"> predloži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29326390" w14:textId="77777777" w:rsidR="001A10EB" w:rsidRDefault="001A10EB" w:rsidP="0002640A">
      <w:pPr>
        <w:pStyle w:val="SITUACIJA"/>
        <w:spacing w:line="240" w:lineRule="auto"/>
        <w:jc w:val="both"/>
        <w:rPr>
          <w:szCs w:val="24"/>
          <w:lang w:val="sl-SI"/>
        </w:rPr>
      </w:pPr>
    </w:p>
    <w:p w14:paraId="420D3595" w14:textId="77777777" w:rsidR="001A10EB" w:rsidRPr="0043485D" w:rsidRDefault="001A10EB" w:rsidP="001A10EB">
      <w:pPr>
        <w:pStyle w:val="SITUACIJA"/>
        <w:tabs>
          <w:tab w:val="left" w:pos="0"/>
        </w:tabs>
        <w:spacing w:line="240" w:lineRule="auto"/>
        <w:jc w:val="both"/>
        <w:rPr>
          <w:b/>
          <w:i/>
          <w:iCs/>
          <w:szCs w:val="24"/>
          <w:u w:val="single"/>
          <w:lang w:val="sl-SI"/>
        </w:rPr>
      </w:pPr>
      <w:r w:rsidRPr="0043485D">
        <w:rPr>
          <w:b/>
          <w:i/>
          <w:iCs/>
          <w:szCs w:val="24"/>
          <w:u w:val="single"/>
          <w:lang w:val="sl-SI"/>
        </w:rPr>
        <w:t>Tuji ponudniki</w:t>
      </w:r>
    </w:p>
    <w:p w14:paraId="0FCD647B" w14:textId="77777777" w:rsidR="001A10EB" w:rsidRPr="0043485D" w:rsidRDefault="001A10EB" w:rsidP="001A10EB">
      <w:pPr>
        <w:pStyle w:val="SITUACIJA"/>
        <w:tabs>
          <w:tab w:val="left" w:pos="0"/>
        </w:tabs>
        <w:spacing w:line="240" w:lineRule="auto"/>
        <w:jc w:val="both"/>
        <w:rPr>
          <w:b/>
          <w:szCs w:val="24"/>
          <w:lang w:val="sl-SI"/>
        </w:rPr>
      </w:pPr>
    </w:p>
    <w:p w14:paraId="559483DF" w14:textId="77777777" w:rsidR="001A10EB" w:rsidRPr="0043485D" w:rsidRDefault="001A10EB" w:rsidP="001A10EB">
      <w:pPr>
        <w:pStyle w:val="SITUACIJA"/>
        <w:tabs>
          <w:tab w:val="left" w:pos="0"/>
        </w:tabs>
        <w:spacing w:line="240" w:lineRule="auto"/>
        <w:jc w:val="both"/>
        <w:rPr>
          <w:szCs w:val="24"/>
          <w:lang w:val="sl-SI"/>
        </w:rPr>
      </w:pPr>
      <w:r w:rsidRPr="0043485D">
        <w:rPr>
          <w:szCs w:val="24"/>
          <w:lang w:val="sl-SI"/>
        </w:rPr>
        <w:t>Ponudniki s sedežem v tuji državi morajo izpolnjevati enake pogoje kot ponudniki s sedežem v Republiki Sloveniji.</w:t>
      </w:r>
    </w:p>
    <w:p w14:paraId="3D93DCE6" w14:textId="77777777" w:rsidR="001A10EB" w:rsidRPr="0043485D" w:rsidRDefault="001A10EB" w:rsidP="001A10EB">
      <w:pPr>
        <w:pStyle w:val="SITUACIJA"/>
        <w:tabs>
          <w:tab w:val="left" w:pos="0"/>
        </w:tabs>
        <w:spacing w:line="240" w:lineRule="auto"/>
        <w:jc w:val="both"/>
        <w:rPr>
          <w:szCs w:val="24"/>
          <w:lang w:val="sl-SI"/>
        </w:rPr>
      </w:pPr>
    </w:p>
    <w:p w14:paraId="6C8E4A0E" w14:textId="77777777" w:rsidR="001A10EB" w:rsidRPr="0043485D" w:rsidRDefault="001A10EB" w:rsidP="001A10EB">
      <w:pPr>
        <w:pStyle w:val="SITUACIJA"/>
        <w:tabs>
          <w:tab w:val="left" w:pos="0"/>
        </w:tabs>
        <w:spacing w:line="240" w:lineRule="auto"/>
        <w:jc w:val="both"/>
        <w:rPr>
          <w:b/>
          <w:bCs/>
          <w:szCs w:val="24"/>
          <w:lang w:val="sl-SI"/>
        </w:rPr>
      </w:pPr>
      <w:r w:rsidRPr="0043485D">
        <w:rPr>
          <w:szCs w:val="24"/>
          <w:lang w:val="sl-SI"/>
        </w:rPr>
        <w:lastRenderedPageBreak/>
        <w:t>Ponudniki, ki nimajo sedeža v RS, morajo predložiti dokazila o izpolnjevanju pogojev iz točke  4. Ugotavljanje sposobnosti (zakonski razlogi za izključitev). Če država, v kateri ima ponudnik svoj sedež, ne izdaja zahtevanih dokazil v zvezi z oddajo javnega naročila ali če ti ne zajemajo vseh primerov iz točke 4. te razpisne dokumentacije, lahko ponudnik da zapriseženo izjavo. Če ta v državi, v kateri ima ponudnik svoj sedež, ni predvidena, pa lahko ponudnik da izjavo določene osebe, dano pred pristojnim sodnikom ali upravnim organom, notarjem ali pred pristojno poklicno ali trgovinsko organizacijo v matični državi te osebe ali v državi, v kateri ima ponudnik sedež.</w:t>
      </w:r>
    </w:p>
    <w:p w14:paraId="29BBE782" w14:textId="77777777" w:rsidR="003013C0" w:rsidRPr="0043485D" w:rsidRDefault="003013C0" w:rsidP="0002640A">
      <w:pPr>
        <w:pStyle w:val="SITUACIJA"/>
        <w:spacing w:line="240" w:lineRule="auto"/>
        <w:jc w:val="both"/>
        <w:rPr>
          <w:szCs w:val="24"/>
          <w:lang w:val="sl-SI"/>
        </w:rPr>
      </w:pPr>
    </w:p>
    <w:p w14:paraId="28AD39C6" w14:textId="77777777" w:rsidR="00E1057D" w:rsidRPr="0043485D" w:rsidRDefault="0050032A" w:rsidP="00E1057D">
      <w:pPr>
        <w:jc w:val="both"/>
        <w:rPr>
          <w:b/>
          <w:bCs/>
          <w:u w:val="single"/>
        </w:rPr>
      </w:pPr>
      <w:r w:rsidRPr="0043485D">
        <w:rPr>
          <w:b/>
          <w:bCs/>
          <w:u w:val="single"/>
        </w:rPr>
        <w:t>5</w:t>
      </w:r>
      <w:r w:rsidR="00503815" w:rsidRPr="0043485D">
        <w:rPr>
          <w:b/>
          <w:bCs/>
          <w:u w:val="single"/>
        </w:rPr>
        <w:t xml:space="preserve">.1 </w:t>
      </w:r>
      <w:r w:rsidR="00E1057D" w:rsidRPr="0043485D">
        <w:rPr>
          <w:b/>
          <w:bCs/>
          <w:u w:val="single"/>
        </w:rPr>
        <w:t>Zakonski razlogi za izključitev</w:t>
      </w:r>
    </w:p>
    <w:p w14:paraId="188E28B7" w14:textId="77777777" w:rsidR="001E26E3" w:rsidRPr="0043485D" w:rsidRDefault="001E26E3" w:rsidP="0002640A">
      <w:pPr>
        <w:pStyle w:val="SITUACIJA"/>
        <w:spacing w:line="240" w:lineRule="auto"/>
        <w:jc w:val="both"/>
        <w:rPr>
          <w:szCs w:val="24"/>
          <w:lang w:val="sl-SI"/>
        </w:rPr>
      </w:pPr>
    </w:p>
    <w:p w14:paraId="20BCA868" w14:textId="77777777" w:rsidR="001E26E3" w:rsidRPr="0043485D" w:rsidRDefault="001E26E3" w:rsidP="0002640A">
      <w:pPr>
        <w:pStyle w:val="SITUACIJA"/>
        <w:spacing w:line="240" w:lineRule="auto"/>
        <w:jc w:val="both"/>
        <w:rPr>
          <w:szCs w:val="24"/>
          <w:lang w:val="sl-SI"/>
        </w:rPr>
      </w:pPr>
      <w:r w:rsidRPr="0043485D">
        <w:rPr>
          <w:szCs w:val="24"/>
          <w:lang w:val="sl-SI"/>
        </w:rPr>
        <w:t xml:space="preserve">Naročnik bo iz sodelovanja v postopku javnega naročanja izključil ponudnika, katerikoli sodelujoči gospodarski subjekt v skupini ponudnikov, podizvajalca ali drug subjekt, katerega zmogljivosti bo ponudnik uporabil (v nadaljevanju tega poglavja kot ponudnik), če pri preverjanju v skladu z ZJN-3 ugotovi ali je drugače seznanjen, da ta ne izpolnjuje pogojev v skladu s 1., 2., 4. in 6. odstavkom 75. člena ZJN-3 kot sledi. </w:t>
      </w:r>
    </w:p>
    <w:p w14:paraId="009572E7" w14:textId="77777777" w:rsidR="001E26E3" w:rsidRPr="0043485D" w:rsidRDefault="001E26E3" w:rsidP="0002640A">
      <w:pPr>
        <w:pStyle w:val="SITUACIJA"/>
        <w:spacing w:line="240" w:lineRule="auto"/>
        <w:jc w:val="both"/>
        <w:rPr>
          <w:szCs w:val="24"/>
          <w:lang w:val="sl-SI"/>
        </w:rPr>
      </w:pPr>
    </w:p>
    <w:p w14:paraId="0065C896" w14:textId="77777777" w:rsidR="001E26E3" w:rsidRPr="0043485D" w:rsidRDefault="001E26E3" w:rsidP="0002640A">
      <w:pPr>
        <w:pStyle w:val="SITUACIJA"/>
        <w:spacing w:line="240" w:lineRule="auto"/>
        <w:jc w:val="both"/>
        <w:rPr>
          <w:szCs w:val="24"/>
          <w:lang w:val="sl-SI"/>
        </w:rPr>
      </w:pPr>
      <w:r w:rsidRPr="0043485D">
        <w:rPr>
          <w:szCs w:val="24"/>
          <w:lang w:val="sl-SI"/>
        </w:rPr>
        <w:t>A: Naročnik bo iz sodelovanja v postopku javnega naročanja izključil ponudnika, če pri preverjanju v skladu z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1. odstavku 75. člena ZJN-3 oziroma v Kazenskem zakoniku (Uradni list RS, št. 50/12 – uradno prečiščeno besedilo in 54/15; KZ-1).</w:t>
      </w:r>
    </w:p>
    <w:p w14:paraId="5BCCCC9A" w14:textId="77777777" w:rsidR="00602340" w:rsidRPr="0043485D" w:rsidRDefault="00602340" w:rsidP="0002640A">
      <w:pPr>
        <w:pStyle w:val="SITUACIJA"/>
        <w:spacing w:line="240" w:lineRule="auto"/>
        <w:jc w:val="both"/>
        <w:rPr>
          <w:szCs w:val="24"/>
          <w:lang w:val="sl-SI"/>
        </w:rPr>
      </w:pPr>
    </w:p>
    <w:p w14:paraId="5AD2186E" w14:textId="77777777" w:rsidR="00602340" w:rsidRPr="0043485D" w:rsidRDefault="00602340" w:rsidP="0002640A">
      <w:pPr>
        <w:pStyle w:val="SITUACIJA"/>
        <w:spacing w:line="240" w:lineRule="auto"/>
        <w:jc w:val="both"/>
        <w:rPr>
          <w:szCs w:val="24"/>
          <w:lang w:val="sl-SI"/>
        </w:rPr>
      </w:pPr>
      <w:r w:rsidRPr="0043485D">
        <w:rPr>
          <w:szCs w:val="24"/>
          <w:lang w:val="sl-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900184A" w14:textId="77777777" w:rsidR="00CC2117" w:rsidRPr="0043485D" w:rsidRDefault="00CC2117" w:rsidP="0002640A">
      <w:pPr>
        <w:pStyle w:val="SITUACIJA"/>
        <w:spacing w:line="240" w:lineRule="auto"/>
        <w:jc w:val="both"/>
        <w:rPr>
          <w:szCs w:val="24"/>
          <w:lang w:val="sl-SI"/>
        </w:rPr>
      </w:pPr>
    </w:p>
    <w:p w14:paraId="23B0B10A" w14:textId="77777777" w:rsidR="00CC2117" w:rsidRPr="0043485D" w:rsidRDefault="00CC2117" w:rsidP="0002640A">
      <w:pPr>
        <w:pStyle w:val="SITUACIJA"/>
        <w:spacing w:line="240" w:lineRule="auto"/>
        <w:jc w:val="both"/>
        <w:rPr>
          <w:szCs w:val="24"/>
          <w:lang w:val="sl-SI"/>
        </w:rPr>
      </w:pPr>
      <w:r w:rsidRPr="0043485D">
        <w:rPr>
          <w:szCs w:val="24"/>
          <w:lang w:val="sl-SI"/>
        </w:rPr>
        <w:t>DOKAZILA:</w:t>
      </w:r>
    </w:p>
    <w:p w14:paraId="4C84A486" w14:textId="77777777" w:rsidR="00FF374A" w:rsidRPr="0043485D" w:rsidRDefault="00991DB2" w:rsidP="00BB3A4F">
      <w:pPr>
        <w:pStyle w:val="SITUACIJA"/>
        <w:spacing w:line="240" w:lineRule="auto"/>
        <w:jc w:val="both"/>
        <w:rPr>
          <w:szCs w:val="24"/>
          <w:lang w:val="sl-SI"/>
        </w:rPr>
      </w:pPr>
      <w:r w:rsidRPr="0043485D">
        <w:rPr>
          <w:szCs w:val="24"/>
          <w:lang w:val="sl-SI"/>
        </w:rPr>
        <w:t>-</w:t>
      </w:r>
      <w:r w:rsidR="00BB3A4F" w:rsidRPr="0043485D">
        <w:rPr>
          <w:szCs w:val="24"/>
          <w:lang w:val="sl-SI"/>
        </w:rPr>
        <w:t xml:space="preserve"> </w:t>
      </w:r>
      <w:r w:rsidR="007B6AEE" w:rsidRPr="0043485D">
        <w:rPr>
          <w:szCs w:val="24"/>
          <w:lang w:val="sl-SI"/>
        </w:rPr>
        <w:t>Podpisan</w:t>
      </w:r>
      <w:r w:rsidR="00BC04D9" w:rsidRPr="0043485D">
        <w:rPr>
          <w:szCs w:val="24"/>
          <w:lang w:val="sl-SI"/>
        </w:rPr>
        <w:t xml:space="preserve"> in žigosan</w:t>
      </w:r>
      <w:r w:rsidR="00FF374A" w:rsidRPr="0043485D">
        <w:rPr>
          <w:szCs w:val="24"/>
          <w:lang w:val="sl-SI"/>
        </w:rPr>
        <w:t xml:space="preserve"> obrazec izjave o zagotavljanju sposobnosti</w:t>
      </w:r>
      <w:r w:rsidR="00C5100E" w:rsidRPr="0043485D">
        <w:rPr>
          <w:szCs w:val="24"/>
          <w:lang w:val="sl-SI"/>
        </w:rPr>
        <w:t xml:space="preserve"> </w:t>
      </w:r>
    </w:p>
    <w:p w14:paraId="17A884FE" w14:textId="77777777" w:rsidR="00FF374A" w:rsidRPr="0043485D" w:rsidRDefault="00991DB2" w:rsidP="0002640A">
      <w:pPr>
        <w:pStyle w:val="SITUACIJA"/>
        <w:spacing w:line="240" w:lineRule="auto"/>
        <w:jc w:val="both"/>
        <w:rPr>
          <w:szCs w:val="24"/>
          <w:lang w:val="sl-SI"/>
        </w:rPr>
      </w:pPr>
      <w:r w:rsidRPr="0043485D">
        <w:rPr>
          <w:szCs w:val="24"/>
          <w:lang w:val="sl-SI"/>
        </w:rPr>
        <w:t>-</w:t>
      </w:r>
      <w:r w:rsidR="00BB3A4F" w:rsidRPr="0043485D">
        <w:rPr>
          <w:szCs w:val="24"/>
          <w:lang w:val="sl-SI"/>
        </w:rPr>
        <w:t xml:space="preserve"> </w:t>
      </w:r>
      <w:r w:rsidR="00FF374A" w:rsidRPr="0043485D">
        <w:rPr>
          <w:szCs w:val="24"/>
          <w:lang w:val="sl-SI"/>
        </w:rPr>
        <w:t>Podpisan</w:t>
      </w:r>
      <w:r w:rsidR="00BC04D9" w:rsidRPr="0043485D">
        <w:rPr>
          <w:szCs w:val="24"/>
          <w:lang w:val="sl-SI"/>
        </w:rPr>
        <w:t xml:space="preserve"> in žigosan</w:t>
      </w:r>
      <w:r w:rsidR="00FF374A" w:rsidRPr="0043485D">
        <w:rPr>
          <w:szCs w:val="24"/>
          <w:lang w:val="sl-SI"/>
        </w:rPr>
        <w:t xml:space="preserve"> obrazec izjave s pooblastilom za pravne osebe</w:t>
      </w:r>
    </w:p>
    <w:p w14:paraId="3702D5B9" w14:textId="77777777" w:rsidR="00FF374A" w:rsidRPr="0043485D" w:rsidRDefault="00991DB2" w:rsidP="00FF374A">
      <w:pPr>
        <w:pStyle w:val="SITUACIJA"/>
        <w:spacing w:line="240" w:lineRule="auto"/>
        <w:jc w:val="both"/>
        <w:rPr>
          <w:szCs w:val="24"/>
          <w:lang w:val="sl-SI"/>
        </w:rPr>
      </w:pPr>
      <w:r w:rsidRPr="0043485D">
        <w:rPr>
          <w:szCs w:val="24"/>
          <w:lang w:val="sl-SI"/>
        </w:rPr>
        <w:t>-</w:t>
      </w:r>
      <w:r w:rsidR="00BB3A4F" w:rsidRPr="0043485D">
        <w:rPr>
          <w:szCs w:val="24"/>
          <w:lang w:val="sl-SI"/>
        </w:rPr>
        <w:t xml:space="preserve"> </w:t>
      </w:r>
      <w:r w:rsidR="00FF374A" w:rsidRPr="0043485D">
        <w:rPr>
          <w:szCs w:val="24"/>
          <w:lang w:val="sl-SI"/>
        </w:rPr>
        <w:t>Podpisan</w:t>
      </w:r>
      <w:r w:rsidR="00BC04D9" w:rsidRPr="0043485D">
        <w:rPr>
          <w:szCs w:val="24"/>
          <w:lang w:val="sl-SI"/>
        </w:rPr>
        <w:t xml:space="preserve"> in žigosan</w:t>
      </w:r>
      <w:r w:rsidR="00FF374A" w:rsidRPr="0043485D">
        <w:rPr>
          <w:szCs w:val="24"/>
          <w:lang w:val="sl-SI"/>
        </w:rPr>
        <w:t xml:space="preserve"> obrazec izjave s pooblastilom za </w:t>
      </w:r>
      <w:r w:rsidR="0075021F">
        <w:rPr>
          <w:szCs w:val="24"/>
          <w:lang w:val="sl-SI"/>
        </w:rPr>
        <w:t>fizične osebe</w:t>
      </w:r>
    </w:p>
    <w:p w14:paraId="02CDDEB2" w14:textId="77777777" w:rsidR="00BB3A4F" w:rsidRPr="0043485D" w:rsidRDefault="00991DB2" w:rsidP="0002640A">
      <w:pPr>
        <w:pStyle w:val="SITUACIJA"/>
        <w:spacing w:line="240" w:lineRule="auto"/>
        <w:jc w:val="both"/>
        <w:rPr>
          <w:szCs w:val="24"/>
          <w:lang w:val="sl-SI"/>
        </w:rPr>
      </w:pPr>
      <w:r w:rsidRPr="0043485D">
        <w:rPr>
          <w:szCs w:val="24"/>
          <w:lang w:val="sl-SI"/>
        </w:rPr>
        <w:t>-</w:t>
      </w:r>
      <w:r w:rsidR="00BB3A4F" w:rsidRPr="0043485D">
        <w:rPr>
          <w:szCs w:val="24"/>
          <w:lang w:val="sl-SI"/>
        </w:rPr>
        <w:t xml:space="preserve"> </w:t>
      </w:r>
      <w:r w:rsidR="00FF374A" w:rsidRPr="0043485D">
        <w:rPr>
          <w:szCs w:val="24"/>
          <w:lang w:val="sl-SI"/>
        </w:rPr>
        <w:t>I</w:t>
      </w:r>
      <w:r w:rsidR="007B6AEE" w:rsidRPr="0043485D">
        <w:rPr>
          <w:szCs w:val="24"/>
          <w:lang w:val="sl-SI"/>
        </w:rPr>
        <w:t xml:space="preserve">zpolnjen </w:t>
      </w:r>
      <w:r w:rsidR="00CC2117" w:rsidRPr="0043485D">
        <w:rPr>
          <w:szCs w:val="24"/>
          <w:lang w:val="sl-SI"/>
        </w:rPr>
        <w:t xml:space="preserve">obrazec ESPD </w:t>
      </w:r>
      <w:r w:rsidR="007B6AEE" w:rsidRPr="0043485D">
        <w:rPr>
          <w:szCs w:val="24"/>
          <w:lang w:val="sl-SI"/>
        </w:rPr>
        <w:t xml:space="preserve">(v »Del III: Razlogi za izključitev, Oddelek A: Razlogi, povezani s </w:t>
      </w:r>
      <w:r w:rsidR="00BB3A4F" w:rsidRPr="0043485D">
        <w:rPr>
          <w:szCs w:val="24"/>
          <w:lang w:val="sl-SI"/>
        </w:rPr>
        <w:t xml:space="preserve"> </w:t>
      </w:r>
    </w:p>
    <w:p w14:paraId="2EE506E4" w14:textId="77777777" w:rsidR="00CC2117" w:rsidRPr="0043485D" w:rsidRDefault="00BB3A4F" w:rsidP="0002640A">
      <w:pPr>
        <w:pStyle w:val="SITUACIJA"/>
        <w:spacing w:line="240" w:lineRule="auto"/>
        <w:jc w:val="both"/>
        <w:rPr>
          <w:szCs w:val="24"/>
          <w:lang w:val="sl-SI"/>
        </w:rPr>
      </w:pPr>
      <w:r w:rsidRPr="0043485D">
        <w:rPr>
          <w:szCs w:val="24"/>
          <w:lang w:val="sl-SI"/>
        </w:rPr>
        <w:t xml:space="preserve">  </w:t>
      </w:r>
      <w:r w:rsidR="007B6AEE" w:rsidRPr="0043485D">
        <w:rPr>
          <w:szCs w:val="24"/>
          <w:lang w:val="sl-SI"/>
        </w:rPr>
        <w:t>kazenskimi obsodbami«) za vse gospodarske subjekte v ponudbi.</w:t>
      </w:r>
    </w:p>
    <w:p w14:paraId="23462376" w14:textId="77777777" w:rsidR="00EB47B7" w:rsidRPr="0043485D" w:rsidRDefault="00EB47B7" w:rsidP="0002640A">
      <w:pPr>
        <w:pStyle w:val="SITUACIJA"/>
        <w:spacing w:line="240" w:lineRule="auto"/>
        <w:jc w:val="both"/>
        <w:rPr>
          <w:szCs w:val="24"/>
          <w:lang w:val="sl-SI"/>
        </w:rPr>
      </w:pPr>
    </w:p>
    <w:p w14:paraId="54CB2D0C" w14:textId="77777777" w:rsidR="00EB47B7" w:rsidRPr="0043485D" w:rsidRDefault="00EB47B7" w:rsidP="0002640A">
      <w:pPr>
        <w:pStyle w:val="SITUACIJA"/>
        <w:spacing w:line="240" w:lineRule="auto"/>
        <w:jc w:val="both"/>
        <w:rPr>
          <w:szCs w:val="24"/>
          <w:lang w:val="sl-SI"/>
        </w:rPr>
      </w:pPr>
      <w:r w:rsidRPr="0043485D">
        <w:rPr>
          <w:szCs w:val="24"/>
          <w:lang w:val="sl-SI"/>
        </w:rPr>
        <w:t>Ta pogoj morajo izpolnjevati ponudnik, vsi partnerji v skupni ponudbi in podizvajalci.</w:t>
      </w:r>
    </w:p>
    <w:p w14:paraId="118C14A2" w14:textId="77777777" w:rsidR="007B6AEE" w:rsidRPr="0043485D" w:rsidRDefault="007B6AEE" w:rsidP="0002640A">
      <w:pPr>
        <w:pStyle w:val="SITUACIJA"/>
        <w:spacing w:line="240" w:lineRule="auto"/>
        <w:jc w:val="both"/>
        <w:rPr>
          <w:szCs w:val="24"/>
          <w:lang w:val="sl-SI"/>
        </w:rPr>
      </w:pPr>
    </w:p>
    <w:p w14:paraId="46003436" w14:textId="77777777" w:rsidR="001E26E3" w:rsidRPr="0043485D" w:rsidRDefault="001E26E3" w:rsidP="0002640A">
      <w:pPr>
        <w:pStyle w:val="SITUACIJA"/>
        <w:spacing w:line="240" w:lineRule="auto"/>
        <w:jc w:val="both"/>
        <w:rPr>
          <w:szCs w:val="24"/>
          <w:lang w:val="sl-SI"/>
        </w:rPr>
      </w:pPr>
      <w:r w:rsidRPr="0043485D">
        <w:rPr>
          <w:szCs w:val="24"/>
          <w:lang w:val="sl-SI"/>
        </w:rPr>
        <w:t xml:space="preserve">B: Naročnik bo iz sodelovanja v postopku javnega naročanja izključil ponudnika, če pri preverjanju v skladu z ZJN-3 ugotovi, da gospodarski subjekt </w:t>
      </w:r>
      <w:r w:rsidR="004918D6" w:rsidRPr="0043485D">
        <w:rPr>
          <w:szCs w:val="24"/>
          <w:lang w:val="sl-SI"/>
        </w:rPr>
        <w:t xml:space="preserve">na dan oddaje ponudbe ni izpolnjeval </w:t>
      </w:r>
      <w:r w:rsidRPr="0043485D">
        <w:rPr>
          <w:szCs w:val="24"/>
          <w:lang w:val="sl-SI"/>
        </w:rPr>
        <w:t>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kot to določa 2. odstavek 75. člena ZJN-3.</w:t>
      </w:r>
    </w:p>
    <w:p w14:paraId="10DFDFA6" w14:textId="77777777" w:rsidR="0022729A" w:rsidRPr="0043485D" w:rsidRDefault="0022729A" w:rsidP="0002640A">
      <w:pPr>
        <w:pStyle w:val="SITUACIJA"/>
        <w:spacing w:line="240" w:lineRule="auto"/>
        <w:jc w:val="both"/>
        <w:rPr>
          <w:szCs w:val="24"/>
          <w:lang w:val="sl-SI"/>
        </w:rPr>
      </w:pPr>
    </w:p>
    <w:p w14:paraId="7793A996" w14:textId="77777777" w:rsidR="0022729A" w:rsidRPr="0043485D" w:rsidRDefault="0022729A" w:rsidP="0022729A">
      <w:pPr>
        <w:pStyle w:val="SITUACIJA"/>
        <w:spacing w:line="240" w:lineRule="auto"/>
        <w:jc w:val="both"/>
        <w:rPr>
          <w:szCs w:val="24"/>
          <w:lang w:val="sl-SI"/>
        </w:rPr>
      </w:pPr>
      <w:r w:rsidRPr="0043485D">
        <w:rPr>
          <w:szCs w:val="24"/>
          <w:lang w:val="sl-SI"/>
        </w:rPr>
        <w:t>DOKAZILA:</w:t>
      </w:r>
    </w:p>
    <w:p w14:paraId="76DDC7DD" w14:textId="77777777" w:rsidR="0090417C" w:rsidRPr="0043485D" w:rsidRDefault="0090417C" w:rsidP="0090417C">
      <w:pPr>
        <w:pStyle w:val="SITUACIJA"/>
        <w:spacing w:line="240" w:lineRule="auto"/>
        <w:jc w:val="both"/>
        <w:rPr>
          <w:szCs w:val="24"/>
          <w:lang w:val="sl-SI"/>
        </w:rPr>
      </w:pPr>
      <w:r w:rsidRPr="0043485D">
        <w:rPr>
          <w:szCs w:val="24"/>
          <w:lang w:val="sl-SI"/>
        </w:rPr>
        <w:lastRenderedPageBreak/>
        <w:t>- Podpisan</w:t>
      </w:r>
      <w:r w:rsidR="00DD4B59" w:rsidRPr="0043485D">
        <w:rPr>
          <w:szCs w:val="24"/>
          <w:lang w:val="sl-SI"/>
        </w:rPr>
        <w:t xml:space="preserve"> in žigosan</w:t>
      </w:r>
      <w:r w:rsidRPr="0043485D">
        <w:rPr>
          <w:szCs w:val="24"/>
          <w:lang w:val="sl-SI"/>
        </w:rPr>
        <w:t xml:space="preserve"> obrazec izjave o zagotavljanju sposobnosti</w:t>
      </w:r>
    </w:p>
    <w:p w14:paraId="35496A8A" w14:textId="77777777" w:rsidR="0090417C" w:rsidRPr="0043485D" w:rsidRDefault="0090417C" w:rsidP="0022729A">
      <w:pPr>
        <w:pStyle w:val="SITUACIJA"/>
        <w:spacing w:line="240" w:lineRule="auto"/>
        <w:jc w:val="both"/>
        <w:rPr>
          <w:szCs w:val="24"/>
          <w:lang w:val="sl-SI"/>
        </w:rPr>
      </w:pPr>
      <w:r w:rsidRPr="0043485D">
        <w:rPr>
          <w:szCs w:val="24"/>
          <w:lang w:val="sl-SI"/>
        </w:rPr>
        <w:t>- I</w:t>
      </w:r>
      <w:r w:rsidR="0022729A" w:rsidRPr="0043485D">
        <w:rPr>
          <w:szCs w:val="24"/>
          <w:lang w:val="sl-SI"/>
        </w:rPr>
        <w:t xml:space="preserve">zpolnjen obrazec ESPD (v »Del III: Razlogi za izključitev, Oddelek </w:t>
      </w:r>
      <w:r w:rsidR="00B900E0" w:rsidRPr="0043485D">
        <w:rPr>
          <w:szCs w:val="24"/>
          <w:lang w:val="sl-SI"/>
        </w:rPr>
        <w:t>B</w:t>
      </w:r>
      <w:r w:rsidR="0022729A" w:rsidRPr="0043485D">
        <w:rPr>
          <w:szCs w:val="24"/>
          <w:lang w:val="sl-SI"/>
        </w:rPr>
        <w:t xml:space="preserve">: Razlogi, povezani s </w:t>
      </w:r>
    </w:p>
    <w:p w14:paraId="5C88F058" w14:textId="77777777" w:rsidR="0022729A" w:rsidRPr="0043485D" w:rsidRDefault="0090417C" w:rsidP="0022729A">
      <w:pPr>
        <w:pStyle w:val="SITUACIJA"/>
        <w:spacing w:line="240" w:lineRule="auto"/>
        <w:jc w:val="both"/>
        <w:rPr>
          <w:szCs w:val="24"/>
          <w:lang w:val="sl-SI"/>
        </w:rPr>
      </w:pPr>
      <w:r w:rsidRPr="0043485D">
        <w:rPr>
          <w:szCs w:val="24"/>
          <w:lang w:val="sl-SI"/>
        </w:rPr>
        <w:t xml:space="preserve">  </w:t>
      </w:r>
      <w:r w:rsidR="00B900E0" w:rsidRPr="0043485D">
        <w:rPr>
          <w:szCs w:val="24"/>
          <w:lang w:val="sl-SI"/>
        </w:rPr>
        <w:t>plačilom davkov ali prispevkov za socialno varnost</w:t>
      </w:r>
      <w:r w:rsidR="0022729A" w:rsidRPr="0043485D">
        <w:rPr>
          <w:szCs w:val="24"/>
          <w:lang w:val="sl-SI"/>
        </w:rPr>
        <w:t>«) za vse gospodarske subjekte v ponudbi.</w:t>
      </w:r>
    </w:p>
    <w:p w14:paraId="0C79535D" w14:textId="77777777" w:rsidR="0022729A" w:rsidRPr="0043485D" w:rsidRDefault="0022729A" w:rsidP="0002640A">
      <w:pPr>
        <w:pStyle w:val="SITUACIJA"/>
        <w:spacing w:line="240" w:lineRule="auto"/>
        <w:jc w:val="both"/>
        <w:rPr>
          <w:szCs w:val="24"/>
          <w:lang w:val="sl-SI"/>
        </w:rPr>
      </w:pPr>
    </w:p>
    <w:p w14:paraId="257FBFC6" w14:textId="77777777" w:rsidR="0090417C" w:rsidRPr="0043485D" w:rsidRDefault="0090417C" w:rsidP="0090417C">
      <w:pPr>
        <w:pStyle w:val="SITUACIJA"/>
        <w:spacing w:line="240" w:lineRule="auto"/>
        <w:jc w:val="both"/>
        <w:rPr>
          <w:szCs w:val="24"/>
          <w:lang w:val="sl-SI"/>
        </w:rPr>
      </w:pPr>
      <w:r w:rsidRPr="0043485D">
        <w:rPr>
          <w:szCs w:val="24"/>
          <w:lang w:val="sl-SI"/>
        </w:rPr>
        <w:t>Ta pogoj morajo izpolnjevati ponudnik, vsi partnerji v skupni ponudbi in podizvajalci.</w:t>
      </w:r>
    </w:p>
    <w:p w14:paraId="30ECD01E" w14:textId="77777777" w:rsidR="0090417C" w:rsidRPr="0043485D" w:rsidRDefault="0090417C" w:rsidP="0002640A">
      <w:pPr>
        <w:pStyle w:val="SITUACIJA"/>
        <w:spacing w:line="240" w:lineRule="auto"/>
        <w:jc w:val="both"/>
        <w:rPr>
          <w:szCs w:val="24"/>
          <w:lang w:val="sl-SI"/>
        </w:rPr>
      </w:pPr>
    </w:p>
    <w:p w14:paraId="07F8E9CA" w14:textId="77777777" w:rsidR="001E26E3" w:rsidRPr="0043485D" w:rsidRDefault="001E26E3" w:rsidP="0002640A">
      <w:pPr>
        <w:pStyle w:val="SITUACIJA"/>
        <w:spacing w:line="240" w:lineRule="auto"/>
        <w:jc w:val="both"/>
        <w:rPr>
          <w:szCs w:val="24"/>
          <w:lang w:val="sl-SI"/>
        </w:rPr>
      </w:pPr>
      <w:r w:rsidRPr="0043485D">
        <w:rPr>
          <w:szCs w:val="24"/>
          <w:lang w:val="sl-SI"/>
        </w:rPr>
        <w:t>C: Naročnik bo v skladu s 4. odstavkom 75. člena ZJN-3 iz sodelovanja v postopku javnega naročanja izključil ponudnika:</w:t>
      </w:r>
    </w:p>
    <w:p w14:paraId="732DAA85" w14:textId="77777777" w:rsidR="001E26E3" w:rsidRPr="0043485D" w:rsidRDefault="001E26E3" w:rsidP="0002640A">
      <w:pPr>
        <w:pStyle w:val="SITUACIJA"/>
        <w:spacing w:line="240" w:lineRule="auto"/>
        <w:jc w:val="both"/>
        <w:rPr>
          <w:szCs w:val="24"/>
          <w:lang w:val="sl-SI"/>
        </w:rPr>
      </w:pPr>
      <w:r w:rsidRPr="0043485D">
        <w:rPr>
          <w:szCs w:val="24"/>
          <w:lang w:val="sl-SI"/>
        </w:rPr>
        <w:t>a) če je ta na dan, ko poteče rok za oddajo ponudb ali prijav, izločen iz postopkov oddaje javnih naročil zaradi uvrstitve v evidenco gospodarskih subjektov z negativnimi referencami</w:t>
      </w:r>
      <w:r w:rsidR="0022729A" w:rsidRPr="0043485D">
        <w:rPr>
          <w:szCs w:val="24"/>
          <w:lang w:val="sl-SI"/>
        </w:rPr>
        <w:t xml:space="preserve"> iz a) točke četrtega odstavka 75. člena ZJN-3</w:t>
      </w:r>
      <w:r w:rsidRPr="0043485D">
        <w:rPr>
          <w:szCs w:val="24"/>
          <w:lang w:val="sl-SI"/>
        </w:rPr>
        <w:t>;</w:t>
      </w:r>
    </w:p>
    <w:p w14:paraId="39F39CBD" w14:textId="77777777" w:rsidR="001E26E3" w:rsidRPr="0043485D" w:rsidRDefault="001E26E3" w:rsidP="0002640A">
      <w:pPr>
        <w:pStyle w:val="SITUACIJA"/>
        <w:spacing w:line="240" w:lineRule="auto"/>
        <w:jc w:val="both"/>
        <w:rPr>
          <w:szCs w:val="24"/>
          <w:lang w:val="sl-SI"/>
        </w:rPr>
      </w:pPr>
      <w:r w:rsidRPr="0043485D">
        <w:rPr>
          <w:szCs w:val="24"/>
          <w:lang w:val="sl-SI"/>
        </w:rPr>
        <w:t>b) če mu je bila v zadnjih treh letih pred potekom roka za oddajo ponudb s pravnomočno odločbo pristojnega organa Republike Slovenije ali druge države članice ali tr</w:t>
      </w:r>
      <w:r w:rsidR="007E5927" w:rsidRPr="0043485D">
        <w:rPr>
          <w:szCs w:val="24"/>
          <w:lang w:val="sl-SI"/>
        </w:rPr>
        <w:t>e</w:t>
      </w:r>
      <w:r w:rsidRPr="0043485D">
        <w:rPr>
          <w:szCs w:val="24"/>
          <w:lang w:val="sl-SI"/>
        </w:rPr>
        <w:t>tje</w:t>
      </w:r>
      <w:r w:rsidR="007E5927" w:rsidRPr="0043485D">
        <w:rPr>
          <w:szCs w:val="24"/>
          <w:lang w:val="sl-SI"/>
        </w:rPr>
        <w:t xml:space="preserve"> </w:t>
      </w:r>
      <w:r w:rsidRPr="0043485D">
        <w:rPr>
          <w:szCs w:val="24"/>
          <w:lang w:val="sl-SI"/>
        </w:rPr>
        <w:t>države dvakrat izrečena globa zaradi prekrška v zvezi s plačilom za delo;</w:t>
      </w:r>
    </w:p>
    <w:p w14:paraId="51D0D234" w14:textId="77777777" w:rsidR="00B4287B" w:rsidRPr="0043485D" w:rsidRDefault="00B4287B" w:rsidP="0002640A">
      <w:pPr>
        <w:pStyle w:val="SITUACIJA"/>
        <w:spacing w:line="240" w:lineRule="auto"/>
        <w:jc w:val="both"/>
        <w:rPr>
          <w:szCs w:val="24"/>
          <w:lang w:val="sl-SI"/>
        </w:rPr>
      </w:pPr>
    </w:p>
    <w:p w14:paraId="531D0309" w14:textId="77777777" w:rsidR="00B4287B" w:rsidRPr="0043485D" w:rsidRDefault="00B4287B" w:rsidP="00B4287B">
      <w:pPr>
        <w:pStyle w:val="SITUACIJA"/>
        <w:spacing w:line="240" w:lineRule="auto"/>
        <w:jc w:val="both"/>
        <w:rPr>
          <w:szCs w:val="24"/>
          <w:lang w:val="sl-SI"/>
        </w:rPr>
      </w:pPr>
      <w:r w:rsidRPr="0043485D">
        <w:rPr>
          <w:szCs w:val="24"/>
          <w:lang w:val="sl-SI"/>
        </w:rPr>
        <w:t>DOKAZILA:</w:t>
      </w:r>
    </w:p>
    <w:p w14:paraId="1B0A4A90" w14:textId="77777777" w:rsidR="00BC04D9" w:rsidRPr="0043485D" w:rsidRDefault="00BC04D9" w:rsidP="00BC04D9">
      <w:pPr>
        <w:pStyle w:val="SITUACIJA"/>
        <w:spacing w:line="240" w:lineRule="auto"/>
        <w:jc w:val="both"/>
        <w:rPr>
          <w:szCs w:val="24"/>
          <w:lang w:val="sl-SI"/>
        </w:rPr>
      </w:pPr>
      <w:r w:rsidRPr="0043485D">
        <w:rPr>
          <w:szCs w:val="24"/>
          <w:lang w:val="sl-SI"/>
        </w:rPr>
        <w:t>- Podpisan in žigosan obrazec izjave o zagotavljanju sposobnosti</w:t>
      </w:r>
    </w:p>
    <w:p w14:paraId="74DB2511" w14:textId="77777777" w:rsidR="00BC04D9" w:rsidRPr="0043485D" w:rsidRDefault="00BC04D9" w:rsidP="00B4287B">
      <w:pPr>
        <w:pStyle w:val="SITUACIJA"/>
        <w:spacing w:line="240" w:lineRule="auto"/>
        <w:jc w:val="both"/>
        <w:rPr>
          <w:szCs w:val="24"/>
          <w:lang w:val="sl-SI"/>
        </w:rPr>
      </w:pPr>
      <w:r w:rsidRPr="0043485D">
        <w:rPr>
          <w:szCs w:val="24"/>
          <w:lang w:val="sl-SI"/>
        </w:rPr>
        <w:t xml:space="preserve">- </w:t>
      </w:r>
      <w:r w:rsidR="00161B1C" w:rsidRPr="0043485D">
        <w:rPr>
          <w:szCs w:val="24"/>
          <w:lang w:val="sl-SI"/>
        </w:rPr>
        <w:t>I</w:t>
      </w:r>
      <w:r w:rsidR="00B4287B" w:rsidRPr="0043485D">
        <w:rPr>
          <w:szCs w:val="24"/>
          <w:lang w:val="sl-SI"/>
        </w:rPr>
        <w:t xml:space="preserve">zpolnjen obrazec ESPD (v »Del III: Razlogi za izključitev, Oddelek D: </w:t>
      </w:r>
    </w:p>
    <w:p w14:paraId="1629E434" w14:textId="77777777" w:rsidR="00B4287B" w:rsidRPr="0043485D" w:rsidRDefault="00BC04D9" w:rsidP="00B4287B">
      <w:pPr>
        <w:pStyle w:val="SITUACIJA"/>
        <w:spacing w:line="240" w:lineRule="auto"/>
        <w:jc w:val="both"/>
        <w:rPr>
          <w:szCs w:val="24"/>
          <w:lang w:val="sl-SI"/>
        </w:rPr>
      </w:pPr>
      <w:r w:rsidRPr="0043485D">
        <w:rPr>
          <w:szCs w:val="24"/>
          <w:lang w:val="sl-SI"/>
        </w:rPr>
        <w:t xml:space="preserve">  </w:t>
      </w:r>
      <w:r w:rsidR="00B4287B" w:rsidRPr="0043485D">
        <w:rPr>
          <w:szCs w:val="24"/>
          <w:lang w:val="sl-SI"/>
        </w:rPr>
        <w:t>Nacionalni razlogi za izključitev«) za vse gospodarske subjekte v ponudbi.</w:t>
      </w:r>
    </w:p>
    <w:p w14:paraId="60246F70" w14:textId="77777777" w:rsidR="00E26F4A" w:rsidRPr="0043485D" w:rsidRDefault="00E26F4A" w:rsidP="00E26F4A">
      <w:pPr>
        <w:pStyle w:val="SITUACIJA"/>
        <w:spacing w:line="240" w:lineRule="auto"/>
        <w:jc w:val="both"/>
        <w:rPr>
          <w:szCs w:val="24"/>
          <w:lang w:val="sl-SI"/>
        </w:rPr>
      </w:pPr>
      <w:r w:rsidRPr="0043485D">
        <w:rPr>
          <w:szCs w:val="24"/>
          <w:lang w:val="sl-SI"/>
        </w:rPr>
        <w:t>Ta pogoj morajo izpolnjevati ponudnik, vsi partnerji v skupni ponudbi in podizvajalci.</w:t>
      </w:r>
    </w:p>
    <w:p w14:paraId="70D3FFA4" w14:textId="77777777" w:rsidR="001E26E3" w:rsidRPr="0043485D" w:rsidRDefault="001E26E3" w:rsidP="0002640A">
      <w:pPr>
        <w:pStyle w:val="SITUACIJA"/>
        <w:spacing w:line="240" w:lineRule="auto"/>
        <w:jc w:val="both"/>
        <w:rPr>
          <w:szCs w:val="24"/>
          <w:lang w:val="sl-SI"/>
        </w:rPr>
      </w:pPr>
    </w:p>
    <w:p w14:paraId="10031C42" w14:textId="77777777" w:rsidR="001E26E3" w:rsidRPr="0043485D" w:rsidRDefault="001E26E3" w:rsidP="0002640A">
      <w:pPr>
        <w:pStyle w:val="SITUACIJA"/>
        <w:spacing w:line="240" w:lineRule="auto"/>
        <w:jc w:val="both"/>
        <w:rPr>
          <w:szCs w:val="24"/>
          <w:lang w:val="sl-SI"/>
        </w:rPr>
      </w:pPr>
      <w:r w:rsidRPr="0043485D">
        <w:rPr>
          <w:szCs w:val="24"/>
          <w:lang w:val="sl-SI"/>
        </w:rPr>
        <w:t>D: Naročnik bo iz sodelovanja v postopku javnega naročanja izključil ponudnika tudi v naslednjih primerih:</w:t>
      </w:r>
    </w:p>
    <w:p w14:paraId="625FD62F" w14:textId="77777777" w:rsidR="001E26E3" w:rsidRPr="0043485D" w:rsidRDefault="001E26E3" w:rsidP="0002640A">
      <w:pPr>
        <w:pStyle w:val="SITUACIJA"/>
        <w:spacing w:line="240" w:lineRule="auto"/>
        <w:jc w:val="both"/>
        <w:rPr>
          <w:szCs w:val="24"/>
          <w:lang w:val="sl-SI"/>
        </w:rPr>
      </w:pPr>
      <w:r w:rsidRPr="0043485D">
        <w:rPr>
          <w:szCs w:val="24"/>
          <w:lang w:val="sl-SI"/>
        </w:rPr>
        <w:t>a)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1A8AA7C" w14:textId="77777777" w:rsidR="001E26E3" w:rsidRPr="0043485D" w:rsidRDefault="001E26E3" w:rsidP="0002640A">
      <w:pPr>
        <w:pStyle w:val="SITUACIJA"/>
        <w:spacing w:line="240" w:lineRule="auto"/>
        <w:jc w:val="both"/>
        <w:rPr>
          <w:szCs w:val="24"/>
          <w:lang w:val="sl-SI"/>
        </w:rPr>
      </w:pPr>
      <w:r w:rsidRPr="0043485D">
        <w:rPr>
          <w:szCs w:val="24"/>
          <w:lang w:val="sl-SI"/>
        </w:rPr>
        <w:t>b)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ali ukrepi;</w:t>
      </w:r>
    </w:p>
    <w:p w14:paraId="0EA10F9F" w14:textId="77777777" w:rsidR="001E26E3" w:rsidRPr="0043485D" w:rsidRDefault="001E26E3" w:rsidP="0002640A">
      <w:pPr>
        <w:pStyle w:val="SITUACIJA"/>
        <w:spacing w:line="240" w:lineRule="auto"/>
        <w:jc w:val="both"/>
        <w:rPr>
          <w:szCs w:val="24"/>
          <w:lang w:val="sl-SI"/>
        </w:rPr>
      </w:pPr>
      <w:r w:rsidRPr="0043485D">
        <w:rPr>
          <w:szCs w:val="24"/>
          <w:lang w:val="sl-SI"/>
        </w:rPr>
        <w:t xml:space="preserve">c)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s 79. členom ZJN-3;   </w:t>
      </w:r>
    </w:p>
    <w:p w14:paraId="53E0FF8E" w14:textId="77777777" w:rsidR="001E26E3" w:rsidRPr="0043485D" w:rsidRDefault="001E26E3" w:rsidP="0002640A">
      <w:pPr>
        <w:pStyle w:val="SITUACIJA"/>
        <w:spacing w:line="240" w:lineRule="auto"/>
        <w:jc w:val="both"/>
        <w:rPr>
          <w:szCs w:val="24"/>
          <w:lang w:val="sl-SI"/>
        </w:rPr>
      </w:pPr>
      <w:r w:rsidRPr="0043485D">
        <w:rPr>
          <w:szCs w:val="24"/>
          <w:lang w:val="sl-SI"/>
        </w:rPr>
        <w:t>d)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79B8DEA6" w14:textId="77777777" w:rsidR="00BA31EE" w:rsidRDefault="00BA31EE" w:rsidP="0002640A">
      <w:pPr>
        <w:pStyle w:val="SITUACIJA"/>
        <w:spacing w:line="240" w:lineRule="auto"/>
        <w:jc w:val="both"/>
        <w:rPr>
          <w:szCs w:val="24"/>
          <w:lang w:val="sl-SI"/>
        </w:rPr>
      </w:pPr>
    </w:p>
    <w:p w14:paraId="44426E01" w14:textId="77777777" w:rsidR="00F453AC" w:rsidRPr="0043485D" w:rsidRDefault="00F453AC" w:rsidP="0002640A">
      <w:pPr>
        <w:pStyle w:val="SITUACIJA"/>
        <w:spacing w:line="240" w:lineRule="auto"/>
        <w:jc w:val="both"/>
        <w:rPr>
          <w:szCs w:val="24"/>
          <w:lang w:val="sl-SI"/>
        </w:rPr>
      </w:pPr>
    </w:p>
    <w:p w14:paraId="43830530" w14:textId="77777777" w:rsidR="0005304F" w:rsidRDefault="0005304F" w:rsidP="0005304F">
      <w:pPr>
        <w:pStyle w:val="SITUACIJA"/>
        <w:spacing w:line="240" w:lineRule="auto"/>
        <w:jc w:val="both"/>
        <w:rPr>
          <w:szCs w:val="24"/>
          <w:lang w:val="sl-SI"/>
        </w:rPr>
      </w:pPr>
      <w:r w:rsidRPr="0043485D">
        <w:rPr>
          <w:szCs w:val="24"/>
          <w:lang w:val="sl-SI"/>
        </w:rPr>
        <w:t>DOKAZILA:</w:t>
      </w:r>
    </w:p>
    <w:p w14:paraId="146AE0B3" w14:textId="77777777" w:rsidR="00F453AC" w:rsidRPr="0043485D" w:rsidRDefault="00F453AC" w:rsidP="0005304F">
      <w:pPr>
        <w:pStyle w:val="SITUACIJA"/>
        <w:spacing w:line="240" w:lineRule="auto"/>
        <w:jc w:val="both"/>
        <w:rPr>
          <w:szCs w:val="24"/>
          <w:lang w:val="sl-SI"/>
        </w:rPr>
      </w:pPr>
    </w:p>
    <w:p w14:paraId="633AF9D5" w14:textId="77777777" w:rsidR="0005304F" w:rsidRPr="0043485D" w:rsidRDefault="0005304F" w:rsidP="0005304F">
      <w:pPr>
        <w:pStyle w:val="SITUACIJA"/>
        <w:spacing w:line="240" w:lineRule="auto"/>
        <w:jc w:val="both"/>
        <w:rPr>
          <w:szCs w:val="24"/>
          <w:lang w:val="sl-SI"/>
        </w:rPr>
      </w:pPr>
      <w:r w:rsidRPr="0043485D">
        <w:rPr>
          <w:szCs w:val="24"/>
          <w:lang w:val="sl-SI"/>
        </w:rPr>
        <w:t>Podpisan</w:t>
      </w:r>
      <w:r w:rsidR="00C00605" w:rsidRPr="0043485D">
        <w:rPr>
          <w:szCs w:val="24"/>
          <w:lang w:val="sl-SI"/>
        </w:rPr>
        <w:t xml:space="preserve"> obrazec izjave o zagotavljanju sposobnosti.</w:t>
      </w:r>
    </w:p>
    <w:p w14:paraId="688F532B" w14:textId="77777777" w:rsidR="00E26F4A" w:rsidRPr="0043485D" w:rsidRDefault="00E26F4A" w:rsidP="0005304F">
      <w:pPr>
        <w:pStyle w:val="SITUACIJA"/>
        <w:spacing w:line="240" w:lineRule="auto"/>
        <w:jc w:val="both"/>
        <w:rPr>
          <w:szCs w:val="24"/>
          <w:lang w:val="sl-SI"/>
        </w:rPr>
      </w:pPr>
    </w:p>
    <w:p w14:paraId="5D767CF3" w14:textId="77777777" w:rsidR="00E26F4A" w:rsidRPr="0043485D" w:rsidRDefault="00E26F4A" w:rsidP="00E26F4A">
      <w:pPr>
        <w:pStyle w:val="SITUACIJA"/>
        <w:spacing w:line="240" w:lineRule="auto"/>
        <w:jc w:val="both"/>
        <w:rPr>
          <w:szCs w:val="24"/>
          <w:lang w:val="sl-SI"/>
        </w:rPr>
      </w:pPr>
      <w:r w:rsidRPr="0043485D">
        <w:rPr>
          <w:szCs w:val="24"/>
          <w:lang w:val="sl-SI"/>
        </w:rPr>
        <w:t>Ta pogoj morajo izpolnjevati ponudnik, vsi partnerji v skupni ponudbi in podizvajalci.</w:t>
      </w:r>
    </w:p>
    <w:p w14:paraId="25A4586F" w14:textId="77777777" w:rsidR="00057571" w:rsidRPr="0043485D" w:rsidRDefault="00057571" w:rsidP="0002640A">
      <w:pPr>
        <w:pStyle w:val="SITUACIJA"/>
        <w:spacing w:line="240" w:lineRule="auto"/>
        <w:jc w:val="both"/>
        <w:rPr>
          <w:szCs w:val="24"/>
          <w:lang w:val="sl-SI"/>
        </w:rPr>
      </w:pPr>
    </w:p>
    <w:p w14:paraId="2CE17237" w14:textId="77777777" w:rsidR="001E26E3" w:rsidRPr="0043485D" w:rsidRDefault="0050032A" w:rsidP="0002640A">
      <w:pPr>
        <w:jc w:val="both"/>
      </w:pPr>
      <w:r w:rsidRPr="0043485D">
        <w:rPr>
          <w:b/>
          <w:bCs/>
        </w:rPr>
        <w:t>5</w:t>
      </w:r>
      <w:r w:rsidR="00C3235B" w:rsidRPr="0043485D">
        <w:rPr>
          <w:b/>
          <w:bCs/>
        </w:rPr>
        <w:t>.2</w:t>
      </w:r>
      <w:r w:rsidR="001E26E3" w:rsidRPr="0043485D">
        <w:rPr>
          <w:b/>
          <w:bCs/>
        </w:rPr>
        <w:t xml:space="preserve">. </w:t>
      </w:r>
      <w:r w:rsidR="001E26E3" w:rsidRPr="0043485D">
        <w:rPr>
          <w:b/>
          <w:bCs/>
          <w:u w:val="single"/>
        </w:rPr>
        <w:t>Pogoji za sodelovanje</w:t>
      </w:r>
      <w:r w:rsidR="00070A2D" w:rsidRPr="0043485D">
        <w:rPr>
          <w:b/>
          <w:bCs/>
          <w:u w:val="single"/>
        </w:rPr>
        <w:t xml:space="preserve"> glede ustreznosti za opravljanje poklicne dejavnosti</w:t>
      </w:r>
    </w:p>
    <w:p w14:paraId="5FE7844A" w14:textId="77777777" w:rsidR="001E26E3" w:rsidRPr="0043485D" w:rsidRDefault="001E26E3" w:rsidP="0002640A">
      <w:pPr>
        <w:pStyle w:val="SITUACIJA"/>
        <w:spacing w:line="240" w:lineRule="auto"/>
        <w:jc w:val="both"/>
        <w:rPr>
          <w:szCs w:val="24"/>
          <w:lang w:val="sl-SI"/>
        </w:rPr>
      </w:pPr>
    </w:p>
    <w:p w14:paraId="4FCB02B1" w14:textId="77777777" w:rsidR="001E26E3" w:rsidRPr="0043485D" w:rsidRDefault="001E26E3" w:rsidP="0002640A">
      <w:pPr>
        <w:pStyle w:val="SITUACIJA"/>
        <w:spacing w:line="240" w:lineRule="auto"/>
        <w:jc w:val="both"/>
        <w:rPr>
          <w:szCs w:val="24"/>
          <w:lang w:val="sl-SI"/>
        </w:rPr>
      </w:pPr>
      <w:r w:rsidRPr="0043485D">
        <w:rPr>
          <w:szCs w:val="24"/>
          <w:lang w:val="sl-SI"/>
        </w:rPr>
        <w:t xml:space="preserve">Kot ponudnik lahko v tem postopku javnega naročila sodeluje vsaka pravna ali fizična oseba, ki je registrirana za dejavnost, ki je predmet tega javnega naročila in ima za opravljanje te dejavnosti vsa predpisana dovoljenja. </w:t>
      </w:r>
    </w:p>
    <w:p w14:paraId="3A332B26" w14:textId="77777777" w:rsidR="001E26E3" w:rsidRPr="0043485D" w:rsidRDefault="001E26E3" w:rsidP="0002640A">
      <w:pPr>
        <w:pStyle w:val="SITUACIJA"/>
        <w:spacing w:line="240" w:lineRule="auto"/>
        <w:jc w:val="both"/>
        <w:rPr>
          <w:szCs w:val="24"/>
          <w:lang w:val="sl-SI"/>
        </w:rPr>
      </w:pPr>
    </w:p>
    <w:p w14:paraId="580B2B64" w14:textId="77777777" w:rsidR="001E26E3" w:rsidRPr="0043485D" w:rsidRDefault="001E26E3" w:rsidP="0002640A">
      <w:pPr>
        <w:pStyle w:val="SITUACIJA"/>
        <w:spacing w:line="240" w:lineRule="auto"/>
        <w:jc w:val="both"/>
        <w:rPr>
          <w:szCs w:val="24"/>
          <w:lang w:val="sl-SI"/>
        </w:rPr>
      </w:pPr>
      <w:r w:rsidRPr="0043485D">
        <w:rPr>
          <w:szCs w:val="24"/>
          <w:lang w:val="sl-SI"/>
        </w:rPr>
        <w:t>Ponudnik mora imeti sposobnost za opravljanje poklicne dejavnosti, ki je predmet javnega naročila. 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F8C8C52" w14:textId="77777777" w:rsidR="001E26E3" w:rsidRPr="0043485D" w:rsidRDefault="001E26E3" w:rsidP="0002640A">
      <w:pPr>
        <w:pStyle w:val="SITUACIJA"/>
        <w:spacing w:line="240" w:lineRule="auto"/>
        <w:jc w:val="both"/>
        <w:rPr>
          <w:szCs w:val="24"/>
          <w:lang w:val="sl-SI"/>
        </w:rPr>
      </w:pPr>
    </w:p>
    <w:p w14:paraId="0DEFFC56" w14:textId="77777777" w:rsidR="001E26E3" w:rsidRPr="0043485D" w:rsidRDefault="001E26E3" w:rsidP="0002640A">
      <w:pPr>
        <w:pStyle w:val="SITUACIJA"/>
        <w:spacing w:line="240" w:lineRule="auto"/>
        <w:jc w:val="both"/>
        <w:rPr>
          <w:szCs w:val="24"/>
          <w:lang w:val="sl-SI"/>
        </w:rPr>
      </w:pPr>
      <w:r w:rsidRPr="0043485D">
        <w:rPr>
          <w:szCs w:val="24"/>
          <w:lang w:val="sl-SI"/>
        </w:rPr>
        <w:t>Če morajo imeti gospodarski subjekti določeno dovoljenje ali biti člani določene organizacije, da lahko v svoji matični državi opravljajo določeno storitev, lahko naročnik v postopku za oddajo javnega naročila od njih zahteva, da predložijo dokazila o tem dovoljenju ali članstvu.</w:t>
      </w:r>
    </w:p>
    <w:p w14:paraId="4AB01ADA" w14:textId="77777777" w:rsidR="001E26E3" w:rsidRPr="0043485D" w:rsidRDefault="001E26E3" w:rsidP="0002640A">
      <w:pPr>
        <w:pStyle w:val="SITUACIJA"/>
        <w:spacing w:line="240" w:lineRule="auto"/>
        <w:jc w:val="both"/>
        <w:rPr>
          <w:szCs w:val="24"/>
          <w:lang w:val="sl-SI"/>
        </w:rPr>
      </w:pPr>
    </w:p>
    <w:p w14:paraId="6102EC18" w14:textId="77777777" w:rsidR="001E26E3" w:rsidRPr="0043485D" w:rsidRDefault="001E26E3" w:rsidP="0002640A">
      <w:pPr>
        <w:pStyle w:val="SITUACIJA"/>
        <w:spacing w:line="240" w:lineRule="auto"/>
        <w:jc w:val="both"/>
        <w:rPr>
          <w:szCs w:val="24"/>
          <w:lang w:val="sl-SI"/>
        </w:rPr>
      </w:pPr>
      <w:r w:rsidRPr="0043485D">
        <w:rPr>
          <w:szCs w:val="24"/>
          <w:lang w:val="sl-SI"/>
        </w:rPr>
        <w:t>Pogoj mora izpolniti ponudnik. V primeru skupne ponudbe mora pogoj izpolniti vsak izmed partnerjev. V primeru ponudbe s podizvajalci mora pogoj izpolniti tudi vsak izmed podizvajalcev. V primeru uporabe zmogljivosti drugih subjektov, mora pogoj izpolniti tudi subjekt, katerega zmogljivost bo ponudnik uporabil.</w:t>
      </w:r>
    </w:p>
    <w:p w14:paraId="482838D3" w14:textId="77777777" w:rsidR="001E26E3" w:rsidRDefault="001E26E3">
      <w:pPr>
        <w:pStyle w:val="SITUACIJA"/>
        <w:spacing w:line="240" w:lineRule="auto"/>
        <w:rPr>
          <w:szCs w:val="24"/>
          <w:lang w:val="sl-SI"/>
        </w:rPr>
      </w:pPr>
    </w:p>
    <w:p w14:paraId="4A18C3E7" w14:textId="77777777" w:rsidR="001460C2" w:rsidRPr="0043485D" w:rsidRDefault="001460C2">
      <w:pPr>
        <w:pStyle w:val="SITUACIJA"/>
        <w:spacing w:line="240" w:lineRule="auto"/>
        <w:rPr>
          <w:szCs w:val="24"/>
          <w:lang w:val="sl-SI"/>
        </w:rPr>
      </w:pPr>
    </w:p>
    <w:p w14:paraId="3320592C" w14:textId="77777777" w:rsidR="00CD1E6F" w:rsidRPr="0043485D" w:rsidRDefault="00CD1E6F">
      <w:pPr>
        <w:pStyle w:val="SITUACIJA"/>
        <w:spacing w:line="240" w:lineRule="auto"/>
        <w:rPr>
          <w:szCs w:val="24"/>
          <w:lang w:val="sl-SI"/>
        </w:rPr>
      </w:pPr>
      <w:r w:rsidRPr="0043485D">
        <w:rPr>
          <w:szCs w:val="24"/>
          <w:lang w:val="sl-SI"/>
        </w:rPr>
        <w:t>DOKAZILA:</w:t>
      </w:r>
    </w:p>
    <w:p w14:paraId="7B09C82B" w14:textId="77777777" w:rsidR="00161B1C" w:rsidRPr="0043485D" w:rsidRDefault="00161B1C">
      <w:pPr>
        <w:pStyle w:val="SITUACIJA"/>
        <w:tabs>
          <w:tab w:val="left" w:pos="0"/>
        </w:tabs>
        <w:spacing w:line="240" w:lineRule="auto"/>
        <w:jc w:val="both"/>
        <w:rPr>
          <w:szCs w:val="24"/>
          <w:lang w:val="sl-SI"/>
        </w:rPr>
      </w:pPr>
      <w:r w:rsidRPr="0043485D">
        <w:rPr>
          <w:szCs w:val="24"/>
          <w:lang w:val="sl-SI"/>
        </w:rPr>
        <w:t xml:space="preserve">- </w:t>
      </w:r>
      <w:r w:rsidR="00870CBC" w:rsidRPr="0043485D">
        <w:rPr>
          <w:szCs w:val="24"/>
          <w:lang w:val="sl-SI"/>
        </w:rPr>
        <w:t>Podpisan in žigosan obrazec izjave o zagotavljanju sposobnosti</w:t>
      </w:r>
    </w:p>
    <w:p w14:paraId="41511BFF" w14:textId="77777777" w:rsidR="00077155" w:rsidRPr="0043485D" w:rsidRDefault="00161B1C">
      <w:pPr>
        <w:pStyle w:val="SITUACIJA"/>
        <w:tabs>
          <w:tab w:val="left" w:pos="0"/>
        </w:tabs>
        <w:spacing w:line="240" w:lineRule="auto"/>
        <w:jc w:val="both"/>
        <w:rPr>
          <w:szCs w:val="24"/>
          <w:lang w:val="sl-SI"/>
        </w:rPr>
      </w:pPr>
      <w:r w:rsidRPr="0043485D">
        <w:rPr>
          <w:szCs w:val="24"/>
          <w:lang w:val="sl-SI"/>
        </w:rPr>
        <w:t xml:space="preserve">  </w:t>
      </w:r>
      <w:r w:rsidR="00870CBC" w:rsidRPr="0043485D">
        <w:rPr>
          <w:szCs w:val="24"/>
          <w:lang w:val="sl-SI"/>
        </w:rPr>
        <w:t xml:space="preserve">Izpolnjen obrazec ESPD </w:t>
      </w:r>
      <w:r w:rsidR="00CD1E6F" w:rsidRPr="0043485D">
        <w:rPr>
          <w:szCs w:val="24"/>
          <w:lang w:val="sl-SI"/>
        </w:rPr>
        <w:t xml:space="preserve">(v »Del IV: Pogoji za sodelovanje, Oddelek A: Ustreznost, Vpis v ustrezen </w:t>
      </w:r>
      <w:r w:rsidRPr="0043485D">
        <w:rPr>
          <w:szCs w:val="24"/>
          <w:lang w:val="sl-SI"/>
        </w:rPr>
        <w:t xml:space="preserve">    </w:t>
      </w:r>
      <w:r w:rsidR="00CD1E6F" w:rsidRPr="0043485D">
        <w:rPr>
          <w:szCs w:val="24"/>
          <w:lang w:val="sl-SI"/>
        </w:rPr>
        <w:t>poklicni register ali vpis v poslovni register.</w:t>
      </w:r>
    </w:p>
    <w:p w14:paraId="5FABE192" w14:textId="77777777" w:rsidR="00070A2D" w:rsidRPr="0043485D" w:rsidRDefault="00070A2D">
      <w:pPr>
        <w:pStyle w:val="SITUACIJA"/>
        <w:tabs>
          <w:tab w:val="left" w:pos="0"/>
        </w:tabs>
        <w:spacing w:line="240" w:lineRule="auto"/>
        <w:jc w:val="both"/>
        <w:rPr>
          <w:szCs w:val="24"/>
          <w:lang w:val="sl-SI"/>
        </w:rPr>
      </w:pPr>
    </w:p>
    <w:p w14:paraId="5FF9995F" w14:textId="77777777" w:rsidR="00070A2D" w:rsidRPr="0043485D" w:rsidRDefault="00070A2D">
      <w:pPr>
        <w:pStyle w:val="SITUACIJA"/>
        <w:tabs>
          <w:tab w:val="left" w:pos="0"/>
        </w:tabs>
        <w:spacing w:line="240" w:lineRule="auto"/>
        <w:jc w:val="both"/>
        <w:rPr>
          <w:szCs w:val="24"/>
          <w:lang w:val="sl-SI"/>
        </w:rPr>
      </w:pPr>
      <w:r w:rsidRPr="0043485D">
        <w:rPr>
          <w:szCs w:val="24"/>
          <w:lang w:val="sl-SI"/>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vpisa v poslovni register.</w:t>
      </w:r>
    </w:p>
    <w:p w14:paraId="057DAA9B" w14:textId="77777777" w:rsidR="00832DB3" w:rsidRPr="0043485D" w:rsidRDefault="00832DB3">
      <w:pPr>
        <w:pStyle w:val="SITUACIJA"/>
        <w:tabs>
          <w:tab w:val="left" w:pos="0"/>
        </w:tabs>
        <w:spacing w:line="240" w:lineRule="auto"/>
        <w:jc w:val="both"/>
        <w:rPr>
          <w:szCs w:val="24"/>
          <w:lang w:val="sl-SI"/>
        </w:rPr>
      </w:pPr>
    </w:p>
    <w:p w14:paraId="4106AEA9" w14:textId="77777777" w:rsidR="00832DB3" w:rsidRPr="0043485D" w:rsidRDefault="00832DB3" w:rsidP="00832DB3">
      <w:pPr>
        <w:pStyle w:val="SITUACIJA"/>
        <w:spacing w:line="240" w:lineRule="auto"/>
        <w:jc w:val="both"/>
        <w:rPr>
          <w:szCs w:val="24"/>
          <w:lang w:val="sl-SI"/>
        </w:rPr>
      </w:pPr>
      <w:r w:rsidRPr="0043485D">
        <w:rPr>
          <w:szCs w:val="24"/>
          <w:lang w:val="sl-SI"/>
        </w:rPr>
        <w:t>Ta pogoj morajo izpolnjevati ponudnik, vsi partnerji v skupni ponudbi, podizvajalci in gospodarski subjekti katerih zmogljivosti bo uporabil ponudnik.</w:t>
      </w:r>
    </w:p>
    <w:p w14:paraId="386765A2" w14:textId="77777777" w:rsidR="00433368" w:rsidRPr="0043485D" w:rsidRDefault="00433368">
      <w:pPr>
        <w:pStyle w:val="SITUACIJA"/>
        <w:tabs>
          <w:tab w:val="left" w:pos="0"/>
        </w:tabs>
        <w:spacing w:line="240" w:lineRule="auto"/>
        <w:jc w:val="both"/>
        <w:rPr>
          <w:szCs w:val="24"/>
          <w:lang w:val="sl-SI"/>
        </w:rPr>
      </w:pPr>
    </w:p>
    <w:p w14:paraId="71B2C254" w14:textId="77777777" w:rsidR="00C00342" w:rsidRPr="0043485D" w:rsidRDefault="00C00342">
      <w:pPr>
        <w:pStyle w:val="SITUACIJA"/>
        <w:tabs>
          <w:tab w:val="left" w:pos="0"/>
        </w:tabs>
        <w:spacing w:line="240" w:lineRule="auto"/>
        <w:jc w:val="both"/>
        <w:rPr>
          <w:szCs w:val="24"/>
          <w:lang w:val="sl-SI"/>
        </w:rPr>
      </w:pPr>
    </w:p>
    <w:p w14:paraId="71D5FF7B" w14:textId="77777777" w:rsidR="002A3508" w:rsidRPr="0043485D" w:rsidRDefault="0050032A" w:rsidP="002A3508">
      <w:pPr>
        <w:jc w:val="both"/>
        <w:rPr>
          <w:b/>
          <w:u w:val="single"/>
        </w:rPr>
      </w:pPr>
      <w:r w:rsidRPr="0043485D">
        <w:rPr>
          <w:b/>
          <w:u w:val="single"/>
        </w:rPr>
        <w:t>5</w:t>
      </w:r>
      <w:r w:rsidR="00503815" w:rsidRPr="0043485D">
        <w:rPr>
          <w:b/>
          <w:u w:val="single"/>
        </w:rPr>
        <w:t>.</w:t>
      </w:r>
      <w:r w:rsidR="005F0C5F">
        <w:rPr>
          <w:b/>
          <w:u w:val="single"/>
        </w:rPr>
        <w:t>3</w:t>
      </w:r>
      <w:r w:rsidR="00503815" w:rsidRPr="0043485D">
        <w:rPr>
          <w:b/>
          <w:u w:val="single"/>
        </w:rPr>
        <w:t xml:space="preserve"> </w:t>
      </w:r>
      <w:r w:rsidR="00E524E0" w:rsidRPr="0043485D">
        <w:rPr>
          <w:b/>
          <w:u w:val="single"/>
        </w:rPr>
        <w:t>Pogoji za sodelovanje glede tehnične in strokovne sposobnosti</w:t>
      </w:r>
    </w:p>
    <w:p w14:paraId="39B71256" w14:textId="77777777" w:rsidR="002D4D46" w:rsidRDefault="002D4D46" w:rsidP="002D4D46">
      <w:pPr>
        <w:rPr>
          <w:b/>
        </w:rPr>
      </w:pPr>
      <w:r w:rsidRPr="001B26C0">
        <w:rPr>
          <w:b/>
          <w:u w:val="single"/>
        </w:rPr>
        <w:t>tehnične sposobnosti ponudnika</w:t>
      </w:r>
      <w:r>
        <w:rPr>
          <w:b/>
        </w:rPr>
        <w:t xml:space="preserve"> </w:t>
      </w:r>
      <w:r w:rsidRPr="00141F5C">
        <w:rPr>
          <w:b/>
        </w:rPr>
        <w:t>potrebne za izvedbo storitev</w:t>
      </w:r>
      <w:r w:rsidR="007579BD">
        <w:rPr>
          <w:b/>
        </w:rPr>
        <w:t xml:space="preserve"> oz .dobav blaga</w:t>
      </w:r>
      <w:r w:rsidRPr="00141F5C">
        <w:rPr>
          <w:b/>
        </w:rPr>
        <w:t xml:space="preserve"> po tem javnem naročilu</w:t>
      </w:r>
      <w:r>
        <w:rPr>
          <w:b/>
        </w:rPr>
        <w:t>:</w:t>
      </w:r>
    </w:p>
    <w:p w14:paraId="3F474270" w14:textId="77777777" w:rsidR="00455363" w:rsidRDefault="00455363" w:rsidP="002D4D46">
      <w:pPr>
        <w:rPr>
          <w:b/>
        </w:rPr>
      </w:pPr>
    </w:p>
    <w:p w14:paraId="2BCC8A52" w14:textId="77777777" w:rsidR="0097561D" w:rsidRDefault="0097561D" w:rsidP="0097561D">
      <w:pPr>
        <w:pStyle w:val="western"/>
        <w:spacing w:before="120"/>
        <w:jc w:val="both"/>
        <w:rPr>
          <w:b w:val="0"/>
          <w:bCs w:val="0"/>
          <w:szCs w:val="22"/>
        </w:rPr>
      </w:pPr>
      <w:r>
        <w:rPr>
          <w:szCs w:val="22"/>
        </w:rPr>
        <w:t>-REFERENCE</w:t>
      </w:r>
      <w:r>
        <w:rPr>
          <w:b w:val="0"/>
          <w:bCs w:val="0"/>
          <w:szCs w:val="22"/>
        </w:rPr>
        <w:t>: (obrazec 7a)</w:t>
      </w:r>
    </w:p>
    <w:p w14:paraId="60E33824" w14:textId="77777777" w:rsidR="00E00B4E" w:rsidRPr="00E00B4E" w:rsidRDefault="00E00B4E" w:rsidP="0097561D">
      <w:pPr>
        <w:pStyle w:val="western"/>
        <w:spacing w:before="120"/>
        <w:jc w:val="both"/>
        <w:rPr>
          <w:b w:val="0"/>
          <w:bCs w:val="0"/>
        </w:rPr>
      </w:pPr>
    </w:p>
    <w:p w14:paraId="07ED9A71" w14:textId="77777777" w:rsidR="00E00B4E" w:rsidRPr="00E00B4E" w:rsidRDefault="00E00B4E" w:rsidP="00E00B4E">
      <w:pPr>
        <w:widowControl w:val="0"/>
        <w:autoSpaceDE w:val="0"/>
        <w:autoSpaceDN w:val="0"/>
        <w:adjustRightInd w:val="0"/>
        <w:jc w:val="both"/>
      </w:pPr>
      <w:r w:rsidRPr="00E00B4E">
        <w:t>Ponudnik lahko ponudi le preizkušene tehnične rešitve, kar dokaže z ustreznimi referencami.</w:t>
      </w:r>
    </w:p>
    <w:p w14:paraId="414AA0F7" w14:textId="5FF3CA1E" w:rsidR="00E00B4E" w:rsidRPr="00E00B4E" w:rsidRDefault="00E00B4E" w:rsidP="00E00B4E">
      <w:pPr>
        <w:widowControl w:val="0"/>
        <w:autoSpaceDE w:val="0"/>
        <w:autoSpaceDN w:val="0"/>
        <w:adjustRightInd w:val="0"/>
        <w:jc w:val="both"/>
      </w:pPr>
      <w:r w:rsidRPr="00E00B4E">
        <w:t>Reference ustrezajo, če je ponudnik ali proizvajalec v zadnjih 3 (treh) letih pred dnevom objave naročila dobavil na območju EU najmanj 3 (tri) vozila z nadgradnjami, ki so podobne ponujeni nadgradnji.</w:t>
      </w:r>
      <w:r w:rsidR="00A60319">
        <w:t xml:space="preserve"> </w:t>
      </w:r>
      <w:r w:rsidR="00A60319" w:rsidRPr="00A60319">
        <w:t xml:space="preserve">Kot podobno vozilo se šteje vozilo, ki izpolnjuje zahteve iz III. tehničnih specifikacij, ki se nanašajo na nadgradnjo. </w:t>
      </w:r>
      <w:r w:rsidRPr="00E00B4E">
        <w:t xml:space="preserve"> Na zahtevo naročnika mora ponudnik na lastne stroške omogočiti </w:t>
      </w:r>
      <w:r w:rsidRPr="00E00B4E">
        <w:lastRenderedPageBreak/>
        <w:t xml:space="preserve">ogled in preizkus vozila z referenčnega seznama. </w:t>
      </w:r>
    </w:p>
    <w:p w14:paraId="1E6C7FB9" w14:textId="77777777" w:rsidR="0006242F" w:rsidRDefault="0006242F" w:rsidP="002D4D46">
      <w:pPr>
        <w:rPr>
          <w:b/>
        </w:rPr>
      </w:pPr>
    </w:p>
    <w:p w14:paraId="436C9BE5" w14:textId="77777777" w:rsidR="00444113" w:rsidRPr="0043485D" w:rsidRDefault="00444113" w:rsidP="002A3508">
      <w:pPr>
        <w:jc w:val="both"/>
        <w:rPr>
          <w:bCs/>
        </w:rPr>
      </w:pPr>
      <w:r w:rsidRPr="0043485D">
        <w:rPr>
          <w:bCs/>
        </w:rPr>
        <w:t>DOKAZILO:</w:t>
      </w:r>
    </w:p>
    <w:p w14:paraId="38A5892B" w14:textId="77777777" w:rsidR="00981168" w:rsidRPr="0043485D" w:rsidRDefault="00981168" w:rsidP="002A3508">
      <w:pPr>
        <w:jc w:val="both"/>
        <w:rPr>
          <w:bCs/>
        </w:rPr>
      </w:pPr>
      <w:r w:rsidRPr="0043485D">
        <w:rPr>
          <w:bCs/>
        </w:rPr>
        <w:t>- Izpolnjen, podpisan in žigosan obrazec ponudnika</w:t>
      </w:r>
      <w:r w:rsidR="0097561D">
        <w:rPr>
          <w:bCs/>
        </w:rPr>
        <w:t xml:space="preserve"> in obrazec 7a</w:t>
      </w:r>
      <w:r w:rsidRPr="0043485D">
        <w:rPr>
          <w:bCs/>
        </w:rPr>
        <w:t>,</w:t>
      </w:r>
    </w:p>
    <w:p w14:paraId="418BFC74" w14:textId="77777777" w:rsidR="00444113" w:rsidRPr="0043485D" w:rsidRDefault="00981168" w:rsidP="002A3508">
      <w:pPr>
        <w:jc w:val="both"/>
        <w:rPr>
          <w:bCs/>
        </w:rPr>
      </w:pPr>
      <w:r w:rsidRPr="0043485D">
        <w:rPr>
          <w:bCs/>
        </w:rPr>
        <w:t xml:space="preserve">- </w:t>
      </w:r>
      <w:r w:rsidR="00444113" w:rsidRPr="0043485D">
        <w:rPr>
          <w:bCs/>
        </w:rPr>
        <w:t>Izpolnjen obrazec ESPD (v »Del IV: Pogoji za sodelovanje, Oddelek C: Tehnična in strokovna sposobnost, Za naročila storitev: Izvedba storitve določene vrste«).</w:t>
      </w:r>
    </w:p>
    <w:p w14:paraId="3260D312" w14:textId="77777777" w:rsidR="0039354C" w:rsidRPr="0043485D" w:rsidRDefault="00444113" w:rsidP="0039354C">
      <w:pPr>
        <w:jc w:val="both"/>
      </w:pPr>
      <w:r w:rsidRPr="0043485D">
        <w:rPr>
          <w:bCs/>
        </w:rPr>
        <w:t>Naročnik si pridržuje pravico, da v fazi pregledovanja ponudbe preveri obstoj in vsebino navedb v ponudbi, v kolikor se bo pojavil dvom o resničnosti ponudnikovih izjav v ESPD.</w:t>
      </w:r>
      <w:r w:rsidR="0039354C" w:rsidRPr="0043485D">
        <w:rPr>
          <w:bCs/>
        </w:rPr>
        <w:t xml:space="preserve"> </w:t>
      </w:r>
      <w:r w:rsidR="0039354C" w:rsidRPr="0043485D">
        <w:t>V ta namen mora ESPD vsebovati vse potrebne podatke, da lahko naročnik v uradni evidenci preveri izpolnjevanje predmetnega pogoja. V kolikor takšna preveritev ne bo mogoča, bo naročnik od gospodarskega subjekta zahteval predložitev referenčnega potrdila naročnika storitve.</w:t>
      </w:r>
    </w:p>
    <w:p w14:paraId="478E26B7" w14:textId="77777777" w:rsidR="008E2068" w:rsidRPr="0043485D" w:rsidRDefault="008E2068" w:rsidP="0039354C">
      <w:pPr>
        <w:jc w:val="both"/>
      </w:pPr>
    </w:p>
    <w:p w14:paraId="337017C4" w14:textId="77777777" w:rsidR="004746DC" w:rsidRDefault="008E2068" w:rsidP="0039354C">
      <w:pPr>
        <w:jc w:val="both"/>
        <w:rPr>
          <w:bCs/>
        </w:rPr>
      </w:pPr>
      <w:r w:rsidRPr="0043485D">
        <w:t xml:space="preserve">Za izpolnjevanje tega pogoja se dopušča kumulativno izpolnjevanje pogoja. </w:t>
      </w:r>
      <w:r w:rsidRPr="0043485D">
        <w:rPr>
          <w:bCs/>
        </w:rPr>
        <w:t>Gospodarski subjekti v ponudbi lahko skupno izpolnjujejo predmetni pogoj. Gospodarski subjekt lahko uporabi zmogljivost drugih subjektov, ne glede na pravno razmerje med njim in temi subjekti le, če bodo slednji izvajali storitve, za katere se zahtevajo te zmogljivosti.</w:t>
      </w:r>
    </w:p>
    <w:p w14:paraId="5DE4E16B" w14:textId="77777777" w:rsidR="00061934" w:rsidRPr="0043485D" w:rsidRDefault="00061934" w:rsidP="002A3508">
      <w:pPr>
        <w:jc w:val="both"/>
        <w:rPr>
          <w:b/>
          <w:bCs/>
          <w:u w:val="single"/>
        </w:rPr>
      </w:pPr>
    </w:p>
    <w:p w14:paraId="30A89DC3" w14:textId="065993FE" w:rsidR="00980C00" w:rsidRPr="0043485D" w:rsidRDefault="0050032A" w:rsidP="002A3508">
      <w:pPr>
        <w:jc w:val="both"/>
        <w:rPr>
          <w:b/>
          <w:bCs/>
          <w:u w:val="single"/>
        </w:rPr>
      </w:pPr>
      <w:r w:rsidRPr="0043485D">
        <w:rPr>
          <w:b/>
          <w:bCs/>
          <w:u w:val="single"/>
        </w:rPr>
        <w:t>5</w:t>
      </w:r>
      <w:r w:rsidR="00732E23" w:rsidRPr="0043485D">
        <w:rPr>
          <w:b/>
          <w:bCs/>
          <w:u w:val="single"/>
        </w:rPr>
        <w:t>.</w:t>
      </w:r>
      <w:r w:rsidR="004974C7">
        <w:rPr>
          <w:b/>
          <w:bCs/>
          <w:u w:val="single"/>
        </w:rPr>
        <w:t>4</w:t>
      </w:r>
      <w:r w:rsidR="00732E23" w:rsidRPr="0043485D">
        <w:rPr>
          <w:b/>
          <w:bCs/>
          <w:u w:val="single"/>
        </w:rPr>
        <w:t xml:space="preserve"> </w:t>
      </w:r>
      <w:r w:rsidR="00980C00" w:rsidRPr="0043485D">
        <w:rPr>
          <w:b/>
          <w:bCs/>
          <w:u w:val="single"/>
        </w:rPr>
        <w:t>Drugi pogoji</w:t>
      </w:r>
    </w:p>
    <w:p w14:paraId="4FB91E27" w14:textId="77777777" w:rsidR="00980C00" w:rsidRPr="0043485D" w:rsidRDefault="00980C00" w:rsidP="002A3508">
      <w:pPr>
        <w:jc w:val="both"/>
        <w:rPr>
          <w:b/>
          <w:bCs/>
          <w:u w:val="single"/>
        </w:rPr>
      </w:pPr>
    </w:p>
    <w:p w14:paraId="0BC68F9E" w14:textId="77777777" w:rsidR="00980C00" w:rsidRPr="0043485D" w:rsidRDefault="00980C00" w:rsidP="002A3508">
      <w:pPr>
        <w:jc w:val="both"/>
      </w:pPr>
      <w:r w:rsidRPr="0043485D">
        <w:t>Gospodarski subjekt ni uvrščen v evidenco poslovnih subj</w:t>
      </w:r>
      <w:r w:rsidR="001C1D5F" w:rsidRPr="0043485D">
        <w:t>e</w:t>
      </w:r>
      <w:r w:rsidRPr="0043485D">
        <w:t>ktov iz 35. člena Zakona o integriteti in preprečevanju korupcije (Ur. list RS, št. 69/11-UPB2) in mu ni na podlagi tega člena prepovedano poslovanje z naročnikom.</w:t>
      </w:r>
    </w:p>
    <w:p w14:paraId="5B8064E2" w14:textId="77777777" w:rsidR="00980C00" w:rsidRPr="0043485D" w:rsidRDefault="00980C00" w:rsidP="002A3508">
      <w:pPr>
        <w:jc w:val="both"/>
      </w:pPr>
    </w:p>
    <w:p w14:paraId="67AB0CB0" w14:textId="77777777" w:rsidR="00980C00" w:rsidRPr="0043485D" w:rsidRDefault="00980C00" w:rsidP="00980C00">
      <w:pPr>
        <w:jc w:val="both"/>
        <w:rPr>
          <w:bCs/>
        </w:rPr>
      </w:pPr>
      <w:r w:rsidRPr="0043485D">
        <w:rPr>
          <w:bCs/>
        </w:rPr>
        <w:t>DOKAZILO:</w:t>
      </w:r>
    </w:p>
    <w:p w14:paraId="2812ACEE" w14:textId="77777777" w:rsidR="00980C00" w:rsidRPr="0043485D" w:rsidRDefault="00980C00" w:rsidP="00980C00">
      <w:pPr>
        <w:jc w:val="both"/>
      </w:pPr>
      <w:r w:rsidRPr="0043485D">
        <w:rPr>
          <w:bCs/>
        </w:rPr>
        <w:t>Izpolnjen obrazec ESPD (v »Del IV: Zaključek, v Podpisani dajem/o uradno soglasje…«) za vse gospodarske subjekte v ponudbi.</w:t>
      </w:r>
    </w:p>
    <w:p w14:paraId="6F80FD00" w14:textId="77777777" w:rsidR="00980C00" w:rsidRPr="0043485D" w:rsidRDefault="00980C00" w:rsidP="002A3508">
      <w:pPr>
        <w:jc w:val="both"/>
      </w:pPr>
    </w:p>
    <w:p w14:paraId="4276E156" w14:textId="77777777" w:rsidR="001E26E3" w:rsidRPr="0043485D" w:rsidRDefault="001E26E3" w:rsidP="00CF4FB9">
      <w:pPr>
        <w:tabs>
          <w:tab w:val="left" w:pos="0"/>
        </w:tabs>
        <w:jc w:val="both"/>
        <w:rPr>
          <w:b/>
          <w:u w:val="single"/>
        </w:rPr>
      </w:pPr>
      <w:r w:rsidRPr="0043485D">
        <w:rPr>
          <w:b/>
          <w:u w:val="single"/>
        </w:rPr>
        <w:t>Glede izpolnjevanja</w:t>
      </w:r>
      <w:r w:rsidR="003745FD" w:rsidRPr="0043485D">
        <w:rPr>
          <w:b/>
          <w:u w:val="single"/>
        </w:rPr>
        <w:t xml:space="preserve"> kateregakoli</w:t>
      </w:r>
      <w:r w:rsidRPr="0043485D">
        <w:rPr>
          <w:b/>
          <w:u w:val="single"/>
        </w:rPr>
        <w:t xml:space="preserve"> pogoja lahko naročnik pred izbiro najugodnejše ponudbe </w:t>
      </w:r>
      <w:r w:rsidR="00882E21" w:rsidRPr="0043485D">
        <w:rPr>
          <w:b/>
          <w:u w:val="single"/>
        </w:rPr>
        <w:t xml:space="preserve">od ponudnikov </w:t>
      </w:r>
      <w:r w:rsidRPr="0043485D">
        <w:rPr>
          <w:b/>
          <w:u w:val="single"/>
        </w:rPr>
        <w:t>zahteva tudi dodatn</w:t>
      </w:r>
      <w:r w:rsidR="00882E21" w:rsidRPr="0043485D">
        <w:rPr>
          <w:b/>
          <w:u w:val="single"/>
        </w:rPr>
        <w:t>a</w:t>
      </w:r>
      <w:r w:rsidRPr="0043485D">
        <w:rPr>
          <w:b/>
          <w:u w:val="single"/>
        </w:rPr>
        <w:t xml:space="preserve"> dokaz</w:t>
      </w:r>
      <w:r w:rsidR="003745FD" w:rsidRPr="0043485D">
        <w:rPr>
          <w:b/>
          <w:u w:val="single"/>
        </w:rPr>
        <w:t>ila</w:t>
      </w:r>
      <w:r w:rsidR="00495CDC" w:rsidRPr="0043485D">
        <w:rPr>
          <w:b/>
          <w:u w:val="single"/>
        </w:rPr>
        <w:t xml:space="preserve"> ali pojasnila</w:t>
      </w:r>
      <w:r w:rsidR="00CF4FB9" w:rsidRPr="0043485D">
        <w:rPr>
          <w:b/>
          <w:u w:val="single"/>
        </w:rPr>
        <w:t>.</w:t>
      </w:r>
    </w:p>
    <w:p w14:paraId="65AF6F4A" w14:textId="77777777" w:rsidR="0000045B" w:rsidRPr="0043485D" w:rsidRDefault="0000045B">
      <w:pPr>
        <w:pStyle w:val="SITUACIJA"/>
        <w:tabs>
          <w:tab w:val="left" w:pos="0"/>
        </w:tabs>
        <w:spacing w:line="240" w:lineRule="auto"/>
        <w:jc w:val="both"/>
        <w:rPr>
          <w:b/>
          <w:i/>
          <w:iCs/>
          <w:szCs w:val="24"/>
          <w:u w:val="single"/>
          <w:lang w:val="sl-SI"/>
        </w:rPr>
      </w:pPr>
    </w:p>
    <w:p w14:paraId="164D5BED" w14:textId="77777777" w:rsidR="00BA31EE" w:rsidRPr="0043485D" w:rsidRDefault="00BA31EE">
      <w:pPr>
        <w:pStyle w:val="SITUACIJA"/>
        <w:spacing w:line="240" w:lineRule="auto"/>
        <w:rPr>
          <w:szCs w:val="24"/>
          <w:lang w:val="sl-SI"/>
        </w:rPr>
      </w:pPr>
    </w:p>
    <w:p w14:paraId="30CC581C" w14:textId="77777777" w:rsidR="001E26E3" w:rsidRPr="0043485D" w:rsidRDefault="001E26E3">
      <w:pPr>
        <w:pStyle w:val="podpoglavja1"/>
        <w:numPr>
          <w:ilvl w:val="0"/>
          <w:numId w:val="0"/>
        </w:numPr>
        <w:ind w:hanging="850"/>
        <w:rPr>
          <w:szCs w:val="24"/>
          <w:u w:val="none"/>
        </w:rPr>
      </w:pPr>
      <w:r w:rsidRPr="0043485D">
        <w:rPr>
          <w:szCs w:val="24"/>
          <w:u w:val="none"/>
        </w:rPr>
        <w:t xml:space="preserve">              </w:t>
      </w:r>
      <w:r w:rsidR="0050032A" w:rsidRPr="0043485D">
        <w:rPr>
          <w:szCs w:val="24"/>
          <w:u w:val="none"/>
        </w:rPr>
        <w:t>6</w:t>
      </w:r>
      <w:r w:rsidR="00732E23" w:rsidRPr="0043485D">
        <w:rPr>
          <w:szCs w:val="24"/>
          <w:u w:val="none"/>
        </w:rPr>
        <w:t>. NAČIN IN ROKI ZA ODDAJO PONUDBE</w:t>
      </w:r>
    </w:p>
    <w:p w14:paraId="2A5CE8D0" w14:textId="77777777" w:rsidR="001E26E3" w:rsidRPr="0043485D" w:rsidRDefault="001E26E3">
      <w:pPr>
        <w:tabs>
          <w:tab w:val="left" w:pos="567"/>
        </w:tabs>
        <w:jc w:val="both"/>
      </w:pPr>
    </w:p>
    <w:p w14:paraId="495C47B5" w14:textId="77777777" w:rsidR="00A14941" w:rsidRPr="0043485D" w:rsidRDefault="00A14941" w:rsidP="00A14941">
      <w:pPr>
        <w:jc w:val="both"/>
        <w:rPr>
          <w:bCs/>
        </w:rPr>
      </w:pPr>
      <w:r w:rsidRPr="0043485D">
        <w:rPr>
          <w:bCs/>
        </w:rPr>
        <w:t xml:space="preserve">Ponudniki morajo ponudbe predložiti v informacijski sistem e-JN na spletnem naslovu </w:t>
      </w:r>
      <w:hyperlink r:id="rId16" w:history="1">
        <w:r w:rsidRPr="0043485D">
          <w:rPr>
            <w:rStyle w:val="Hiperpovezava"/>
            <w:bCs/>
          </w:rPr>
          <w:t>https://ejn.gov.si/eJN2</w:t>
        </w:r>
      </w:hyperlink>
      <w:r w:rsidRPr="0043485D">
        <w:rPr>
          <w:bCs/>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43485D">
          <w:rPr>
            <w:rStyle w:val="Hiperpovezava"/>
            <w:bCs/>
          </w:rPr>
          <w:t>https://ejn.gov.si/eJN2</w:t>
        </w:r>
      </w:hyperlink>
      <w:r w:rsidRPr="0043485D">
        <w:rPr>
          <w:bCs/>
        </w:rPr>
        <w:t>.</w:t>
      </w:r>
    </w:p>
    <w:p w14:paraId="7437C3EA" w14:textId="77777777" w:rsidR="00A14941" w:rsidRPr="0043485D" w:rsidRDefault="00A14941" w:rsidP="00A14941">
      <w:pPr>
        <w:jc w:val="both"/>
        <w:rPr>
          <w:bCs/>
        </w:rPr>
      </w:pPr>
    </w:p>
    <w:p w14:paraId="1A63EE0F" w14:textId="77777777" w:rsidR="00A14941" w:rsidRPr="0043485D" w:rsidRDefault="00A14941" w:rsidP="00A14941">
      <w:pPr>
        <w:jc w:val="both"/>
        <w:rPr>
          <w:bCs/>
        </w:rPr>
      </w:pPr>
      <w:r w:rsidRPr="0043485D">
        <w:rPr>
          <w:bCs/>
        </w:rPr>
        <w:t xml:space="preserve">Ponudnik se mora pred oddajo ponudbe registrirati na spletnem naslovu </w:t>
      </w:r>
      <w:hyperlink r:id="rId18" w:history="1">
        <w:r w:rsidRPr="0043485D">
          <w:rPr>
            <w:rStyle w:val="Hiperpovezava"/>
            <w:bCs/>
          </w:rPr>
          <w:t>https://ejn.gov.si/eJN2</w:t>
        </w:r>
      </w:hyperlink>
      <w:r w:rsidRPr="0043485D">
        <w:rPr>
          <w:bCs/>
        </w:rPr>
        <w:t>, v skladu z Navodili za uporabo e-JN. Če je ponudnik že registriran v informacijski sistem e-JN, se v aplikacijo prijavi na istem naslovu.</w:t>
      </w:r>
    </w:p>
    <w:p w14:paraId="06B06748" w14:textId="77777777" w:rsidR="00A14941" w:rsidRPr="0043485D" w:rsidRDefault="00A14941" w:rsidP="00A14941">
      <w:pPr>
        <w:jc w:val="both"/>
        <w:rPr>
          <w:bCs/>
        </w:rPr>
      </w:pPr>
    </w:p>
    <w:p w14:paraId="3876E09E" w14:textId="77777777" w:rsidR="00D335C2" w:rsidRPr="0043485D" w:rsidRDefault="00D335C2" w:rsidP="00D335C2">
      <w:pPr>
        <w:rPr>
          <w:lang w:eastAsia="en-US"/>
        </w:rPr>
      </w:pPr>
      <w:r w:rsidRPr="0043485D">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w:t>
      </w:r>
      <w:r w:rsidRPr="0043485D">
        <w:lastRenderedPageBreak/>
        <w:t>zakonika</w:t>
      </w:r>
      <w:r w:rsidRPr="0043485D">
        <w:rPr>
          <w:rStyle w:val="Sprotnaopomba-sklic"/>
          <w:rFonts w:ascii="Times New Roman" w:hAnsi="Times New Roman" w:cs="Times New Roman"/>
          <w:sz w:val="24"/>
        </w:rPr>
        <w:footnoteReference w:id="1"/>
      </w:r>
      <w:r w:rsidRPr="0043485D">
        <w:t>). Z oddajo ponudbe je le-ta zavezujoča za čas, naveden v ponudbi, razen če jo uporabnik ponudnika umakne ali spremeni pred potekom roka za oddajo ponudb.</w:t>
      </w:r>
    </w:p>
    <w:p w14:paraId="4393CE5D" w14:textId="77777777" w:rsidR="00A14941" w:rsidRPr="0043485D" w:rsidRDefault="00A14941" w:rsidP="00A14941">
      <w:pPr>
        <w:jc w:val="both"/>
        <w:rPr>
          <w:bCs/>
        </w:rPr>
      </w:pPr>
    </w:p>
    <w:p w14:paraId="18608BC5" w14:textId="22813322" w:rsidR="00A14941" w:rsidRPr="0043485D" w:rsidRDefault="00A14941" w:rsidP="00A14941">
      <w:pPr>
        <w:jc w:val="both"/>
        <w:rPr>
          <w:bCs/>
        </w:rPr>
      </w:pPr>
      <w:r w:rsidRPr="0043485D">
        <w:rPr>
          <w:bCs/>
        </w:rPr>
        <w:t xml:space="preserve">Ponudba se šteje za pravočasno oddano, če jo naročnik prejme preko sistema e-JN </w:t>
      </w:r>
      <w:hyperlink r:id="rId19" w:history="1">
        <w:r w:rsidRPr="0043485D">
          <w:rPr>
            <w:rStyle w:val="Hiperpovezava"/>
            <w:bCs/>
          </w:rPr>
          <w:t>https://ejn.gov.si/eJN2</w:t>
        </w:r>
      </w:hyperlink>
      <w:r w:rsidRPr="0043485D">
        <w:rPr>
          <w:bCs/>
        </w:rPr>
        <w:t xml:space="preserve"> najkasneje do</w:t>
      </w:r>
      <w:r w:rsidR="003C0542" w:rsidRPr="0043485D">
        <w:rPr>
          <w:bCs/>
        </w:rPr>
        <w:t xml:space="preserve"> </w:t>
      </w:r>
      <w:r w:rsidR="009E4DF9" w:rsidRPr="0043485D">
        <w:t xml:space="preserve">dne </w:t>
      </w:r>
      <w:r w:rsidR="004974C7">
        <w:rPr>
          <w:b/>
          <w:bCs/>
        </w:rPr>
        <w:t>1</w:t>
      </w:r>
      <w:r w:rsidR="00FF4F12">
        <w:rPr>
          <w:b/>
          <w:bCs/>
        </w:rPr>
        <w:t>5</w:t>
      </w:r>
      <w:r w:rsidR="004974C7">
        <w:rPr>
          <w:b/>
          <w:bCs/>
        </w:rPr>
        <w:t>.04.2024</w:t>
      </w:r>
      <w:r w:rsidR="009E4DF9" w:rsidRPr="0043485D">
        <w:rPr>
          <w:b/>
          <w:bCs/>
        </w:rPr>
        <w:t xml:space="preserve"> </w:t>
      </w:r>
      <w:r w:rsidR="00DA384D" w:rsidRPr="0043485D">
        <w:rPr>
          <w:b/>
          <w:bCs/>
        </w:rPr>
        <w:t xml:space="preserve">do </w:t>
      </w:r>
      <w:r w:rsidR="004974C7">
        <w:rPr>
          <w:b/>
          <w:bCs/>
        </w:rPr>
        <w:t xml:space="preserve">12.00 </w:t>
      </w:r>
      <w:r w:rsidR="00DA384D" w:rsidRPr="0043485D">
        <w:rPr>
          <w:b/>
          <w:bCs/>
        </w:rPr>
        <w:t>ure</w:t>
      </w:r>
      <w:r w:rsidRPr="0043485D">
        <w:rPr>
          <w:bCs/>
        </w:rPr>
        <w:t>. Za oddano ponudbo se šteje ponudba, ki je v informacijskem sistemu e-JN označena s statusom »ODDANO«.</w:t>
      </w:r>
    </w:p>
    <w:p w14:paraId="4ADED111" w14:textId="77777777" w:rsidR="00A14941" w:rsidRPr="0043485D" w:rsidRDefault="00A14941" w:rsidP="00A14941">
      <w:pPr>
        <w:jc w:val="both"/>
        <w:rPr>
          <w:bCs/>
        </w:rPr>
      </w:pPr>
    </w:p>
    <w:p w14:paraId="61076479" w14:textId="77777777" w:rsidR="00A14941" w:rsidRPr="0043485D" w:rsidRDefault="00A14941" w:rsidP="00A14941">
      <w:pPr>
        <w:jc w:val="both"/>
        <w:rPr>
          <w:bCs/>
        </w:rPr>
      </w:pPr>
      <w:r w:rsidRPr="0043485D">
        <w:rPr>
          <w:bC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3A653FD" w14:textId="77777777" w:rsidR="00A14941" w:rsidRPr="0043485D" w:rsidRDefault="00A14941" w:rsidP="00A14941">
      <w:pPr>
        <w:jc w:val="both"/>
        <w:rPr>
          <w:bCs/>
        </w:rPr>
      </w:pPr>
    </w:p>
    <w:p w14:paraId="4EF10F8A" w14:textId="77777777" w:rsidR="00A14941" w:rsidRPr="0043485D" w:rsidRDefault="00A14941" w:rsidP="00A14941">
      <w:pPr>
        <w:jc w:val="both"/>
        <w:rPr>
          <w:bCs/>
        </w:rPr>
      </w:pPr>
      <w:r w:rsidRPr="0043485D">
        <w:rPr>
          <w:bCs/>
        </w:rPr>
        <w:t>Po preteku roka za predložitev ponudb ponudbe ne bo več mogoče oddati.</w:t>
      </w:r>
    </w:p>
    <w:p w14:paraId="10EDFA13" w14:textId="77777777" w:rsidR="001E26E3" w:rsidRPr="0043485D" w:rsidRDefault="001E26E3">
      <w:pPr>
        <w:tabs>
          <w:tab w:val="left" w:pos="567"/>
        </w:tabs>
        <w:jc w:val="both"/>
        <w:rPr>
          <w:highlight w:val="yellow"/>
        </w:rPr>
      </w:pPr>
    </w:p>
    <w:p w14:paraId="149F75AF" w14:textId="77777777" w:rsidR="001E26E3" w:rsidRPr="0043485D" w:rsidRDefault="001E26E3">
      <w:pPr>
        <w:jc w:val="both"/>
      </w:pPr>
      <w:r w:rsidRPr="0043485D">
        <w:rPr>
          <w:b/>
          <w:bCs/>
        </w:rPr>
        <w:t xml:space="preserve">Ponudba mora veljati </w:t>
      </w:r>
      <w:r w:rsidR="008F12D6" w:rsidRPr="0043485D">
        <w:rPr>
          <w:b/>
          <w:bCs/>
        </w:rPr>
        <w:t xml:space="preserve">še </w:t>
      </w:r>
      <w:r w:rsidR="00B575E8">
        <w:rPr>
          <w:b/>
          <w:bCs/>
        </w:rPr>
        <w:t>90</w:t>
      </w:r>
      <w:r w:rsidR="008F12D6" w:rsidRPr="0043485D">
        <w:rPr>
          <w:b/>
          <w:bCs/>
        </w:rPr>
        <w:t xml:space="preserve"> </w:t>
      </w:r>
      <w:r w:rsidRPr="0043485D">
        <w:rPr>
          <w:b/>
          <w:bCs/>
        </w:rPr>
        <w:t>dni</w:t>
      </w:r>
      <w:r w:rsidRPr="0043485D">
        <w:t xml:space="preserve"> po datumu roka za oddajo ponudb. Oziroma do sklenitve pogodbe ali drugačnega zaključka postopka javnega naročila. </w:t>
      </w:r>
    </w:p>
    <w:p w14:paraId="447278B1" w14:textId="77777777" w:rsidR="001E26E3" w:rsidRPr="0043485D" w:rsidRDefault="001E26E3">
      <w:pPr>
        <w:jc w:val="both"/>
      </w:pPr>
      <w:r w:rsidRPr="0043485D">
        <w:t>Vsak udeleženec v postopku nosi svoje stroške za sodelovanje v tem postopku.</w:t>
      </w:r>
    </w:p>
    <w:p w14:paraId="768CE807" w14:textId="77777777" w:rsidR="009F2D60" w:rsidRPr="0043485D" w:rsidRDefault="009F2D60">
      <w:pPr>
        <w:jc w:val="both"/>
      </w:pPr>
    </w:p>
    <w:p w14:paraId="16AE4A8F" w14:textId="77777777" w:rsidR="001E26E3" w:rsidRPr="0043485D" w:rsidRDefault="001E26E3">
      <w:pPr>
        <w:pStyle w:val="podpoglavja1"/>
        <w:numPr>
          <w:ilvl w:val="0"/>
          <w:numId w:val="0"/>
        </w:numPr>
        <w:ind w:hanging="850"/>
        <w:jc w:val="left"/>
        <w:rPr>
          <w:szCs w:val="24"/>
        </w:rPr>
      </w:pPr>
      <w:r w:rsidRPr="0043485D">
        <w:rPr>
          <w:szCs w:val="24"/>
          <w:u w:val="none"/>
        </w:rPr>
        <w:t xml:space="preserve">               </w:t>
      </w:r>
      <w:r w:rsidR="0050032A" w:rsidRPr="0043485D">
        <w:rPr>
          <w:szCs w:val="24"/>
          <w:u w:val="none"/>
        </w:rPr>
        <w:t>7</w:t>
      </w:r>
      <w:r w:rsidR="00D45850" w:rsidRPr="0043485D">
        <w:rPr>
          <w:szCs w:val="24"/>
          <w:u w:val="none"/>
        </w:rPr>
        <w:t>.</w:t>
      </w:r>
      <w:r w:rsidRPr="0043485D">
        <w:rPr>
          <w:szCs w:val="24"/>
          <w:u w:val="none"/>
        </w:rPr>
        <w:t xml:space="preserve"> </w:t>
      </w:r>
      <w:r w:rsidR="00EE7112" w:rsidRPr="0043485D">
        <w:rPr>
          <w:szCs w:val="24"/>
          <w:u w:val="none"/>
        </w:rPr>
        <w:t>ODPIRANJE PONUDB IN POSTOPEK SPREJEMA ODLOČITVE NAROČNIKA</w:t>
      </w:r>
    </w:p>
    <w:p w14:paraId="376F06B9" w14:textId="77777777" w:rsidR="001E26E3" w:rsidRPr="0043485D" w:rsidRDefault="001E26E3">
      <w:pPr>
        <w:tabs>
          <w:tab w:val="left" w:pos="567"/>
        </w:tabs>
        <w:jc w:val="both"/>
      </w:pPr>
    </w:p>
    <w:p w14:paraId="3961B894" w14:textId="77777777" w:rsidR="001E26E3" w:rsidRPr="0043485D" w:rsidRDefault="0050032A">
      <w:pPr>
        <w:tabs>
          <w:tab w:val="left" w:pos="567"/>
        </w:tabs>
        <w:jc w:val="both"/>
        <w:rPr>
          <w:b/>
          <w:bCs/>
        </w:rPr>
      </w:pPr>
      <w:r w:rsidRPr="0043485D">
        <w:t>7</w:t>
      </w:r>
      <w:r w:rsidR="001E26E3" w:rsidRPr="0043485D">
        <w:t xml:space="preserve">.1  </w:t>
      </w:r>
      <w:r w:rsidR="001E26E3" w:rsidRPr="0043485D">
        <w:rPr>
          <w:b/>
          <w:bCs/>
        </w:rPr>
        <w:t>Odpiranje ponudb in rok za odločitev</w:t>
      </w:r>
    </w:p>
    <w:p w14:paraId="74F2E9A4" w14:textId="77777777" w:rsidR="003364B1" w:rsidRPr="0043485D" w:rsidRDefault="003364B1">
      <w:pPr>
        <w:tabs>
          <w:tab w:val="left" w:pos="567"/>
        </w:tabs>
        <w:jc w:val="both"/>
      </w:pPr>
    </w:p>
    <w:p w14:paraId="25FA3DA7" w14:textId="2A3E768A" w:rsidR="00A14941" w:rsidRPr="0043485D" w:rsidRDefault="00A14941" w:rsidP="00A14941">
      <w:pPr>
        <w:tabs>
          <w:tab w:val="left" w:pos="567"/>
        </w:tabs>
        <w:jc w:val="both"/>
      </w:pPr>
      <w:r w:rsidRPr="0043485D">
        <w:t>Odpiranje ponudb bo potekalo avtomatično v informacijskem sistemu e-JN dne</w:t>
      </w:r>
      <w:r w:rsidR="003C0542" w:rsidRPr="0043485D">
        <w:t xml:space="preserve"> </w:t>
      </w:r>
      <w:r w:rsidR="004974C7">
        <w:rPr>
          <w:b/>
          <w:bCs/>
        </w:rPr>
        <w:t>1</w:t>
      </w:r>
      <w:r w:rsidR="00122D37">
        <w:rPr>
          <w:b/>
          <w:bCs/>
        </w:rPr>
        <w:t>5</w:t>
      </w:r>
      <w:r w:rsidR="004974C7">
        <w:rPr>
          <w:b/>
          <w:bCs/>
        </w:rPr>
        <w:t xml:space="preserve">.4.2024 </w:t>
      </w:r>
      <w:r w:rsidRPr="0043485D">
        <w:t xml:space="preserve">in se bo začelo </w:t>
      </w:r>
      <w:r w:rsidRPr="0043485D">
        <w:rPr>
          <w:b/>
        </w:rPr>
        <w:t xml:space="preserve">ob </w:t>
      </w:r>
      <w:r w:rsidR="004974C7">
        <w:rPr>
          <w:b/>
          <w:bCs/>
        </w:rPr>
        <w:t>13.00</w:t>
      </w:r>
      <w:r w:rsidRPr="0043485D">
        <w:t xml:space="preserve"> na spletnem naslovu </w:t>
      </w:r>
      <w:hyperlink r:id="rId20" w:history="1">
        <w:r w:rsidRPr="0043485D">
          <w:rPr>
            <w:rStyle w:val="Hiperpovezava"/>
          </w:rPr>
          <w:t>https://ejn.gov.si/eJN2</w:t>
        </w:r>
      </w:hyperlink>
      <w:r w:rsidRPr="0043485D">
        <w:t xml:space="preserve">. </w:t>
      </w:r>
    </w:p>
    <w:p w14:paraId="0C1BF9ED" w14:textId="77777777" w:rsidR="00A14941" w:rsidRPr="0043485D" w:rsidRDefault="00A14941" w:rsidP="00A14941">
      <w:pPr>
        <w:tabs>
          <w:tab w:val="left" w:pos="567"/>
        </w:tabs>
        <w:jc w:val="both"/>
      </w:pPr>
    </w:p>
    <w:p w14:paraId="284FACCD" w14:textId="77777777" w:rsidR="00A14941" w:rsidRPr="0043485D" w:rsidRDefault="00A14941" w:rsidP="00A14941">
      <w:pPr>
        <w:tabs>
          <w:tab w:val="left" w:pos="567"/>
        </w:tabs>
        <w:jc w:val="both"/>
      </w:pPr>
      <w:r w:rsidRPr="0043485D">
        <w:t>Odpiranje poteka tako, da informacijski sistem e-JN samode</w:t>
      </w:r>
      <w:r w:rsidR="00471808" w:rsidRPr="0043485D">
        <w:t>j</w:t>
      </w:r>
      <w:r w:rsidRPr="0043485D">
        <w:t>no ob uri, ki je določena za javno odpiranje ponudb, prikaže podatke o ponudniku</w:t>
      </w:r>
      <w:r w:rsidR="00B24ADE">
        <w:t xml:space="preserve">, o variantah, če so bile zahtevane oziroma dovoljene ,skupni ponudbeni vrednosti ponudbe ter </w:t>
      </w:r>
      <w:r w:rsidRPr="0043485D">
        <w:t>omogoči dostop do .pdf dokumenta, ki ga ponudnik naloži v sistem e-JN pod razdelek »Predračun</w:t>
      </w:r>
      <w:r w:rsidR="00471808" w:rsidRPr="0043485D">
        <w:t>«.</w:t>
      </w:r>
      <w:r w:rsidRPr="0043485D">
        <w:t xml:space="preserve"> </w:t>
      </w:r>
    </w:p>
    <w:p w14:paraId="13A4F4B0" w14:textId="77777777" w:rsidR="001E26E3" w:rsidRPr="0043485D" w:rsidRDefault="001E26E3">
      <w:pPr>
        <w:tabs>
          <w:tab w:val="left" w:pos="567"/>
        </w:tabs>
        <w:jc w:val="both"/>
      </w:pPr>
    </w:p>
    <w:p w14:paraId="3A4BD0F7" w14:textId="77777777" w:rsidR="00B40295" w:rsidRPr="0043485D" w:rsidRDefault="00B40295" w:rsidP="00B40295">
      <w:pPr>
        <w:tabs>
          <w:tab w:val="left" w:pos="567"/>
        </w:tabs>
        <w:jc w:val="both"/>
        <w:rPr>
          <w:b/>
          <w:bCs/>
        </w:rPr>
      </w:pPr>
      <w:r w:rsidRPr="0043485D">
        <w:t xml:space="preserve">7.2 </w:t>
      </w:r>
      <w:r w:rsidRPr="0043485D">
        <w:rPr>
          <w:b/>
          <w:bCs/>
        </w:rPr>
        <w:t>Dopolnjevanje ponudbene dokumentacije</w:t>
      </w:r>
    </w:p>
    <w:p w14:paraId="099C6315" w14:textId="232F8425" w:rsidR="00B40295" w:rsidRPr="0043485D" w:rsidRDefault="00302541" w:rsidP="00B40295">
      <w:pPr>
        <w:tabs>
          <w:tab w:val="left" w:pos="567"/>
        </w:tabs>
        <w:jc w:val="both"/>
      </w:pPr>
      <w:r>
        <w:t>Č</w:t>
      </w:r>
      <w:r w:rsidR="00B40295" w:rsidRPr="0043485D">
        <w:t>e so ali se zdijo informacije ali dokumentacija, ki jih morajo predložiti gospodarski subjekti, nepopolne ali napačne oziro</w:t>
      </w:r>
      <w:r w:rsidR="003830A5">
        <w:t>m</w:t>
      </w:r>
      <w:r w:rsidR="00B40295" w:rsidRPr="0043485D">
        <w:t>a</w:t>
      </w:r>
      <w:r w:rsidR="00225141">
        <w:t>,</w:t>
      </w:r>
      <w:r w:rsidR="00B40295" w:rsidRPr="0043485D">
        <w:t xml:space="preserve"> če posamezni dokumenti manjkajo, lahko naročnik zahteva, da gospodarski subjekti v ustreznem roku predložijo manjkajoče dokumente ali dopolnijo, popravijo ali pojasnijo ustrezne informacije ali dokumentacijo, pod pogojem, da je takšna zahteva popolnoma skladna z načelom enake obravnave in transparentnosti. V takšnih primerih bo naročnik postopal v skladu z določili 89. člena ZJN-3. Naročnik lahko zahteva dopolnitev ponudbe le v delu, kjer je to skladno z zakonom. Če gospodarski subjekt ne predloži manjkajočega dokumenta ali ne dopolni, popravi ali pojasni ustrezne informacije ali dokumentacije, bo naročnik ponudbo gospodarskega subjekta izključil. Naročnik lahko pri preverjanju izpolnjevanja zahtev iz dokumentacije v zvezi z oddajo javnega naročila od gospodarskega subjekta zahteva dodatna pooblastila, ki bi jih potreboval pri preverjanju podatkov iz uradnih evidenc.   </w:t>
      </w:r>
    </w:p>
    <w:p w14:paraId="4F91DDD1" w14:textId="77777777" w:rsidR="00B40295" w:rsidRPr="0043485D" w:rsidRDefault="00B40295" w:rsidP="00B40295">
      <w:pPr>
        <w:tabs>
          <w:tab w:val="left" w:pos="567"/>
        </w:tabs>
        <w:jc w:val="both"/>
      </w:pPr>
    </w:p>
    <w:p w14:paraId="29F775D1" w14:textId="77777777" w:rsidR="001E26E3" w:rsidRPr="0043485D" w:rsidRDefault="0050032A">
      <w:pPr>
        <w:tabs>
          <w:tab w:val="left" w:pos="567"/>
        </w:tabs>
        <w:jc w:val="both"/>
        <w:rPr>
          <w:b/>
          <w:bCs/>
        </w:rPr>
      </w:pPr>
      <w:r w:rsidRPr="0043485D">
        <w:t>7</w:t>
      </w:r>
      <w:r w:rsidR="00420425" w:rsidRPr="0043485D">
        <w:t>.</w:t>
      </w:r>
      <w:r w:rsidR="00B40295" w:rsidRPr="0043485D">
        <w:t>3</w:t>
      </w:r>
      <w:r w:rsidR="001E26E3" w:rsidRPr="0043485D">
        <w:t xml:space="preserve"> </w:t>
      </w:r>
      <w:r w:rsidR="001E26E3" w:rsidRPr="0043485D">
        <w:rPr>
          <w:b/>
          <w:bCs/>
        </w:rPr>
        <w:t>Odločitev naročnika</w:t>
      </w:r>
    </w:p>
    <w:p w14:paraId="156F9311" w14:textId="77777777" w:rsidR="005D3446" w:rsidRPr="0043485D" w:rsidRDefault="005D3446">
      <w:pPr>
        <w:tabs>
          <w:tab w:val="left" w:pos="567"/>
        </w:tabs>
        <w:jc w:val="both"/>
      </w:pPr>
    </w:p>
    <w:p w14:paraId="7469B93B" w14:textId="77777777" w:rsidR="001E26E3" w:rsidRPr="0043485D" w:rsidRDefault="001E26E3">
      <w:pPr>
        <w:tabs>
          <w:tab w:val="left" w:pos="567"/>
        </w:tabs>
        <w:jc w:val="both"/>
      </w:pPr>
      <w:r w:rsidRPr="0043485D">
        <w:lastRenderedPageBreak/>
        <w:t xml:space="preserve">Pravilnost in ustreznost vsebine posameznih listin in dokumentov, ki jih je predložil ponudnik, bo preverjena in ugotovljena v nadaljnjem postopku ocene in preučitve </w:t>
      </w:r>
      <w:r w:rsidR="00DC25DD" w:rsidRPr="0043485D">
        <w:t xml:space="preserve">vsebine </w:t>
      </w:r>
      <w:r w:rsidRPr="0043485D">
        <w:t>ponudb</w:t>
      </w:r>
      <w:r w:rsidR="00DC25DD" w:rsidRPr="0043485D">
        <w:t xml:space="preserve"> oz. ponudbene dokumentacije</w:t>
      </w:r>
      <w:r w:rsidRPr="0043485D">
        <w:t xml:space="preserve"> skladno s to razpisno dokumentacijo in zakonom. Naročnik predvideva sprejeti odločitev o oddaji naročila najkasneje v </w:t>
      </w:r>
      <w:r w:rsidR="00A90D26" w:rsidRPr="0043485D">
        <w:rPr>
          <w:b/>
        </w:rPr>
        <w:t>9</w:t>
      </w:r>
      <w:r w:rsidR="00BC6492" w:rsidRPr="0043485D">
        <w:rPr>
          <w:b/>
        </w:rPr>
        <w:t>0</w:t>
      </w:r>
      <w:r w:rsidRPr="0043485D">
        <w:rPr>
          <w:b/>
          <w:i/>
        </w:rPr>
        <w:t xml:space="preserve"> dneh </w:t>
      </w:r>
      <w:r w:rsidRPr="0043485D">
        <w:rPr>
          <w:b/>
        </w:rPr>
        <w:t>od dneva</w:t>
      </w:r>
      <w:r w:rsidRPr="0043485D">
        <w:t xml:space="preserve"> odpiranja ponudb. Naročnik bo najkasneje v roku 5 dni po končanem preverjanju in ocenjevanju ponudb ter po sprejeti odločitvi</w:t>
      </w:r>
      <w:r w:rsidR="00813782" w:rsidRPr="0043485D">
        <w:t>,</w:t>
      </w:r>
      <w:r w:rsidRPr="0043485D">
        <w:t xml:space="preserve"> </w:t>
      </w:r>
      <w:r w:rsidR="00250E8D" w:rsidRPr="0043485D">
        <w:t xml:space="preserve">ponudnike </w:t>
      </w:r>
      <w:r w:rsidR="00601940" w:rsidRPr="0043485D">
        <w:t>obvestil o sprejeti odločitvi</w:t>
      </w:r>
      <w:r w:rsidRPr="0043485D">
        <w:t xml:space="preserve">. </w:t>
      </w:r>
    </w:p>
    <w:p w14:paraId="16F40645" w14:textId="77777777" w:rsidR="00B40295" w:rsidRPr="0043485D" w:rsidRDefault="00B40295">
      <w:pPr>
        <w:tabs>
          <w:tab w:val="left" w:pos="567"/>
        </w:tabs>
        <w:jc w:val="both"/>
      </w:pPr>
    </w:p>
    <w:p w14:paraId="2AA14608" w14:textId="77777777" w:rsidR="00B40295" w:rsidRPr="0043485D" w:rsidRDefault="00B40295" w:rsidP="00B40295">
      <w:pPr>
        <w:tabs>
          <w:tab w:val="left" w:pos="567"/>
        </w:tabs>
        <w:jc w:val="both"/>
      </w:pPr>
      <w:r w:rsidRPr="0043485D">
        <w:t>Naročnik si pridržuje pravico ne izbrati nobene ponudbe in ponoviti razpis, v kolikor ponudbe kljub pravilnosti vsebinsko in/ali cenovno ne ustrezajo. V tem primeru ne more prevzeti odškodninske odgovornosti ali odgovornosti za povrnitev stroškov. Izbira ponudnika je izključna pravica naročnika. Naročnik ne bo plačal ponudnikom nobenih stroškov, ki bi jih ti imeli v zvezi z izdelavo svojih ponudb. Naročnik tudi ne odgovarja ponudniku za škodo, ki bi jo utrpel, ker ni bila sprejeta njegova ponudba.</w:t>
      </w:r>
    </w:p>
    <w:p w14:paraId="080866E5" w14:textId="77777777" w:rsidR="00B40295" w:rsidRPr="0043485D" w:rsidRDefault="00B40295" w:rsidP="00B40295">
      <w:pPr>
        <w:tabs>
          <w:tab w:val="left" w:pos="567"/>
        </w:tabs>
        <w:jc w:val="both"/>
      </w:pPr>
    </w:p>
    <w:p w14:paraId="45600554" w14:textId="77777777" w:rsidR="00B40295" w:rsidRPr="0043485D" w:rsidRDefault="00B40295" w:rsidP="00B40295">
      <w:pPr>
        <w:tabs>
          <w:tab w:val="left" w:pos="567"/>
        </w:tabs>
        <w:jc w:val="both"/>
        <w:rPr>
          <w:b/>
        </w:rPr>
      </w:pPr>
      <w:r w:rsidRPr="0043485D">
        <w:rPr>
          <w:b/>
        </w:rPr>
        <w:t>Naročnik bo o vseh odločitvah v skladu z 90. členom ZJN-3 obvestil ponudnike na način, da bo podpisano odločitev iz tega člena objavil na portalu javnih naročil. Odločitev se</w:t>
      </w:r>
    </w:p>
    <w:p w14:paraId="0FB952D1" w14:textId="77777777" w:rsidR="00B40295" w:rsidRPr="0043485D" w:rsidRDefault="00B40295" w:rsidP="00B40295">
      <w:pPr>
        <w:tabs>
          <w:tab w:val="left" w:pos="567"/>
        </w:tabs>
        <w:jc w:val="both"/>
      </w:pPr>
      <w:r w:rsidRPr="0043485D">
        <w:rPr>
          <w:b/>
        </w:rPr>
        <w:t>šteje za vročeno z dnem objave na portalu javnih naročil.</w:t>
      </w:r>
    </w:p>
    <w:p w14:paraId="53AAD399" w14:textId="77777777" w:rsidR="00B40295" w:rsidRPr="0043485D" w:rsidRDefault="00B40295" w:rsidP="00B40295">
      <w:pPr>
        <w:tabs>
          <w:tab w:val="left" w:pos="567"/>
        </w:tabs>
        <w:jc w:val="both"/>
      </w:pPr>
    </w:p>
    <w:p w14:paraId="5B846CD9" w14:textId="77777777" w:rsidR="001E26E3" w:rsidRPr="0043485D" w:rsidRDefault="0050032A">
      <w:pPr>
        <w:pStyle w:val="Telobesedila-zamik31"/>
        <w:tabs>
          <w:tab w:val="left" w:pos="567"/>
        </w:tabs>
        <w:ind w:left="0"/>
        <w:rPr>
          <w:szCs w:val="24"/>
        </w:rPr>
      </w:pPr>
      <w:r w:rsidRPr="0043485D">
        <w:rPr>
          <w:szCs w:val="24"/>
        </w:rPr>
        <w:t>7</w:t>
      </w:r>
      <w:r w:rsidR="008623F2" w:rsidRPr="0043485D">
        <w:rPr>
          <w:szCs w:val="24"/>
        </w:rPr>
        <w:t>.</w:t>
      </w:r>
      <w:r w:rsidR="00420425" w:rsidRPr="0043485D">
        <w:rPr>
          <w:szCs w:val="24"/>
        </w:rPr>
        <w:t>4</w:t>
      </w:r>
      <w:r w:rsidR="001E26E3" w:rsidRPr="0043485D">
        <w:rPr>
          <w:szCs w:val="24"/>
        </w:rPr>
        <w:t xml:space="preserve">  </w:t>
      </w:r>
      <w:r w:rsidR="001E26E3" w:rsidRPr="0043485D">
        <w:rPr>
          <w:b/>
          <w:bCs/>
          <w:szCs w:val="24"/>
        </w:rPr>
        <w:t>Ustavitev postopka, zavrnitev vseh ponudb in odstop od izvedbe javnega naročila</w:t>
      </w:r>
      <w:r w:rsidR="001E26E3" w:rsidRPr="0043485D">
        <w:rPr>
          <w:szCs w:val="24"/>
        </w:rPr>
        <w:t xml:space="preserve">   </w:t>
      </w:r>
    </w:p>
    <w:p w14:paraId="025099A0" w14:textId="77777777" w:rsidR="001E26E3" w:rsidRPr="0043485D" w:rsidRDefault="001E26E3">
      <w:pPr>
        <w:jc w:val="both"/>
      </w:pPr>
      <w:r w:rsidRPr="0043485D">
        <w:t xml:space="preserve">Naročnik si pridržuje pravico ustaviti postopek javnega naročanja, zavrniti vse ponudbe ali odstopiti od izvedbe javnega naročila vse skladno in pod pogoji določenimi v ZJN-3 brez kakršnekoli odškodninske odgovornosti do kogarkoli. </w:t>
      </w:r>
    </w:p>
    <w:p w14:paraId="69224BF7" w14:textId="77777777" w:rsidR="001E26E3" w:rsidRPr="0043485D" w:rsidRDefault="001E26E3">
      <w:pPr>
        <w:rPr>
          <w:b/>
        </w:rPr>
      </w:pPr>
      <w:r w:rsidRPr="0043485D">
        <w:rPr>
          <w:b/>
        </w:rPr>
        <w:t xml:space="preserve">Naročnik si pridržuje pravico skleniti pogodbo z izbranim ponudnikom do višine </w:t>
      </w:r>
      <w:r w:rsidR="005841E7" w:rsidRPr="0043485D">
        <w:rPr>
          <w:b/>
        </w:rPr>
        <w:t>zagotovljenih</w:t>
      </w:r>
      <w:r w:rsidRPr="0043485D">
        <w:rPr>
          <w:b/>
        </w:rPr>
        <w:t xml:space="preserve"> sredstev</w:t>
      </w:r>
      <w:r w:rsidR="005841E7" w:rsidRPr="0043485D">
        <w:rPr>
          <w:b/>
        </w:rPr>
        <w:t>.</w:t>
      </w:r>
    </w:p>
    <w:p w14:paraId="63C92F74" w14:textId="77777777" w:rsidR="00442D83" w:rsidRDefault="00442D83"/>
    <w:p w14:paraId="382E5520" w14:textId="77777777" w:rsidR="00BD3DB0" w:rsidRDefault="00BD3DB0"/>
    <w:p w14:paraId="64847A40" w14:textId="77777777" w:rsidR="001E26E3" w:rsidRPr="0043485D" w:rsidRDefault="0050032A">
      <w:pPr>
        <w:pStyle w:val="podpoglavja1"/>
        <w:numPr>
          <w:ilvl w:val="0"/>
          <w:numId w:val="0"/>
        </w:numPr>
        <w:ind w:hanging="850"/>
        <w:rPr>
          <w:szCs w:val="24"/>
          <w:u w:val="none"/>
        </w:rPr>
      </w:pPr>
      <w:r w:rsidRPr="0043485D">
        <w:rPr>
          <w:szCs w:val="24"/>
          <w:u w:val="none"/>
        </w:rPr>
        <w:t xml:space="preserve">                                       8. POGODBA  </w:t>
      </w:r>
    </w:p>
    <w:p w14:paraId="4952C9FB" w14:textId="77777777" w:rsidR="003364B1" w:rsidRPr="0043485D" w:rsidRDefault="003364B1">
      <w:pPr>
        <w:jc w:val="both"/>
      </w:pPr>
    </w:p>
    <w:p w14:paraId="081B8F22" w14:textId="77777777" w:rsidR="001E26E3" w:rsidRPr="0043485D" w:rsidRDefault="001E26E3">
      <w:pPr>
        <w:tabs>
          <w:tab w:val="left" w:pos="567"/>
        </w:tabs>
        <w:jc w:val="both"/>
      </w:pPr>
      <w:r w:rsidRPr="0043485D">
        <w:t xml:space="preserve">Naročnik bo z izbranim ponudnikom sklenil pogodbo za </w:t>
      </w:r>
      <w:r w:rsidR="009D3BEF">
        <w:t>dobav</w:t>
      </w:r>
      <w:r w:rsidR="00F74557">
        <w:t>o</w:t>
      </w:r>
      <w:r w:rsidR="009D3BEF">
        <w:t xml:space="preserve"> blaga</w:t>
      </w:r>
      <w:r w:rsidR="00F74557">
        <w:t>-vozila</w:t>
      </w:r>
      <w:r w:rsidR="004F2735" w:rsidRPr="0043485D">
        <w:t xml:space="preserve">, ki </w:t>
      </w:r>
      <w:r w:rsidR="00F74557">
        <w:t>je</w:t>
      </w:r>
      <w:r w:rsidR="004F2735" w:rsidRPr="0043485D">
        <w:t xml:space="preserve"> predmet javnega naročila.</w:t>
      </w:r>
    </w:p>
    <w:p w14:paraId="244EC2E0" w14:textId="77777777" w:rsidR="001E26E3" w:rsidRPr="0043485D" w:rsidRDefault="001E26E3">
      <w:pPr>
        <w:jc w:val="both"/>
      </w:pPr>
      <w:r w:rsidRPr="0043485D">
        <w:t xml:space="preserve">V primeru nekvalitetnega izvajanja pogodbe ali nekorektnega odnosa izvajalca ima naročnik pravico razdreti pogodbo brez odpovednega roka. Izvajalec mora skrbeti za dosledno spoštovanje dogovorjenih obveznosti. </w:t>
      </w:r>
    </w:p>
    <w:p w14:paraId="7C96D5B3" w14:textId="77777777" w:rsidR="001E26E3" w:rsidRPr="0043485D" w:rsidRDefault="001E26E3">
      <w:pPr>
        <w:jc w:val="both"/>
      </w:pPr>
    </w:p>
    <w:p w14:paraId="41913B6C" w14:textId="77777777" w:rsidR="001E26E3" w:rsidRPr="0043485D" w:rsidRDefault="001E26E3">
      <w:pPr>
        <w:jc w:val="both"/>
      </w:pPr>
      <w:r w:rsidRPr="0043485D">
        <w:rPr>
          <w:b/>
        </w:rPr>
        <w:t>Naročnik</w:t>
      </w:r>
      <w:r w:rsidRPr="0043485D">
        <w:t xml:space="preserve"> je pravna oseba, ki je z izvajalcem sklenila pogodbo o </w:t>
      </w:r>
      <w:r w:rsidR="009D3BEF">
        <w:t>dobavi blaga</w:t>
      </w:r>
      <w:r w:rsidR="00F74557">
        <w:t>-vozila</w:t>
      </w:r>
      <w:r w:rsidR="004F2735" w:rsidRPr="0043485D">
        <w:t>.</w:t>
      </w:r>
    </w:p>
    <w:p w14:paraId="7BA180C3" w14:textId="77777777" w:rsidR="00132222" w:rsidRPr="0043485D" w:rsidRDefault="00132222">
      <w:pPr>
        <w:jc w:val="both"/>
      </w:pPr>
    </w:p>
    <w:p w14:paraId="7DD5B392" w14:textId="77777777" w:rsidR="001E26E3" w:rsidRPr="0043485D" w:rsidRDefault="001E26E3">
      <w:pPr>
        <w:jc w:val="both"/>
      </w:pPr>
      <w:r w:rsidRPr="0043485D">
        <w:rPr>
          <w:b/>
        </w:rPr>
        <w:t>Izvajalec</w:t>
      </w:r>
      <w:r w:rsidRPr="0043485D">
        <w:t xml:space="preserve"> je pravna ali fizična oseba, ki je na osnovi pogodbe in ostale ponudbene dokumentacije kot sestavnega dela te pogodbe sprejela obveznost za </w:t>
      </w:r>
      <w:r w:rsidR="009D3BEF">
        <w:t>dobave blaga</w:t>
      </w:r>
      <w:r w:rsidR="00F74557">
        <w:t>-vozila</w:t>
      </w:r>
      <w:r w:rsidRPr="0043485D">
        <w:t>.</w:t>
      </w:r>
    </w:p>
    <w:p w14:paraId="0A56D643" w14:textId="77777777" w:rsidR="00132222" w:rsidRPr="0043485D" w:rsidRDefault="00132222">
      <w:pPr>
        <w:jc w:val="both"/>
      </w:pPr>
    </w:p>
    <w:p w14:paraId="4066834F" w14:textId="77777777" w:rsidR="001E26E3" w:rsidRPr="0043485D" w:rsidRDefault="001E26E3">
      <w:pPr>
        <w:jc w:val="both"/>
      </w:pPr>
      <w:r w:rsidRPr="0043485D">
        <w:rPr>
          <w:b/>
        </w:rPr>
        <w:t>Pooblaščena predstavnika</w:t>
      </w:r>
      <w:r w:rsidRPr="0043485D">
        <w:t xml:space="preserve"> sta pooblaščenca pogodbenih strank z nalogo, da rešujeta vse nastale probleme in tako omogočita nemoten potek </w:t>
      </w:r>
      <w:r w:rsidR="004F2735" w:rsidRPr="0043485D">
        <w:t xml:space="preserve">izvajanja </w:t>
      </w:r>
      <w:r w:rsidR="009D3BEF">
        <w:t>dobave blaga.</w:t>
      </w:r>
      <w:r w:rsidRPr="0043485D">
        <w:t xml:space="preserve"> Predstavnika nimata pravice spreminjati obveznosti, ki izhajajo iz pogodbe in njenih sestavnih delov. Pooblaščeni predstavnik naročnika ima pravico kontrolirati delo izvajalca, z upoštevanjem določil pogodbene in razpisne dokumentacije</w:t>
      </w:r>
    </w:p>
    <w:p w14:paraId="37C845AA" w14:textId="77777777" w:rsidR="00132222" w:rsidRPr="0043485D" w:rsidRDefault="00132222">
      <w:pPr>
        <w:jc w:val="both"/>
      </w:pPr>
    </w:p>
    <w:p w14:paraId="19256E0A" w14:textId="77777777" w:rsidR="001E26E3" w:rsidRPr="0043485D" w:rsidRDefault="001E26E3">
      <w:pPr>
        <w:jc w:val="both"/>
        <w:rPr>
          <w:b/>
          <w:bCs/>
        </w:rPr>
      </w:pPr>
      <w:r w:rsidRPr="0043485D">
        <w:rPr>
          <w:b/>
        </w:rPr>
        <w:t>Obrazec pogodbe</w:t>
      </w:r>
      <w:r w:rsidRPr="0043485D">
        <w:t xml:space="preserve">, ki je priložen razpisni dokumentaciji, </w:t>
      </w:r>
      <w:r w:rsidRPr="0043485D">
        <w:rPr>
          <w:b/>
          <w:bCs/>
        </w:rPr>
        <w:t>mora biti podpisan in žigosan (če ponudnik posluje z žigom) ter priložen k ponudbi. Ostalih rubrik v pogodbi ni potrebno izpolnjevati.</w:t>
      </w:r>
    </w:p>
    <w:p w14:paraId="4BFB42F5" w14:textId="77777777" w:rsidR="00136473" w:rsidRPr="0043485D" w:rsidRDefault="00136473">
      <w:pPr>
        <w:jc w:val="both"/>
        <w:rPr>
          <w:b/>
          <w:bCs/>
        </w:rPr>
      </w:pPr>
    </w:p>
    <w:p w14:paraId="01449C3B" w14:textId="77777777" w:rsidR="001E26E3" w:rsidRPr="0043485D" w:rsidRDefault="001E26E3">
      <w:pPr>
        <w:jc w:val="both"/>
      </w:pPr>
      <w:r w:rsidRPr="0043485D">
        <w:lastRenderedPageBreak/>
        <w:t xml:space="preserve">Pogodbo, bo naročnik poslal izbranemu ponudniku v roku </w:t>
      </w:r>
      <w:r w:rsidRPr="0043485D">
        <w:rPr>
          <w:i/>
        </w:rPr>
        <w:t>štirinajstih dni</w:t>
      </w:r>
      <w:r w:rsidRPr="0043485D">
        <w:t xml:space="preserve"> od izdaje </w:t>
      </w:r>
      <w:r w:rsidRPr="0043485D">
        <w:rPr>
          <w:i/>
        </w:rPr>
        <w:t>odločitve o oddaji naročila</w:t>
      </w:r>
      <w:r w:rsidRPr="0043485D">
        <w:t xml:space="preserve">. Po prejemu obrazca pogodbe mora izbrani ponudnik podpisati, žigosati (če posluje z žigom) in datirati pogodbo ter jo </w:t>
      </w:r>
      <w:r w:rsidRPr="0043485D">
        <w:rPr>
          <w:b/>
          <w:bCs/>
        </w:rPr>
        <w:t>najkasneje v roku 5 delovnih dni</w:t>
      </w:r>
      <w:r w:rsidRPr="0043485D">
        <w:t xml:space="preserve"> vrniti naročniku</w:t>
      </w:r>
      <w:r w:rsidR="001B5449" w:rsidRPr="0043485D">
        <w:t>.</w:t>
      </w:r>
    </w:p>
    <w:p w14:paraId="402A3423" w14:textId="77777777" w:rsidR="001E26E3" w:rsidRPr="0043485D" w:rsidRDefault="001E26E3" w:rsidP="004F2735">
      <w:pPr>
        <w:tabs>
          <w:tab w:val="left" w:pos="567"/>
        </w:tabs>
        <w:jc w:val="both"/>
      </w:pPr>
      <w:r w:rsidRPr="0043485D">
        <w:t>Po sklenitvi pogodbe mora izbrani ponudnik tudi predložiti zavarovanje za dobro izvedbo pogodbenih obveznosti skladno s predpisi, to razpisno dokumentacijo in pogodbo.</w:t>
      </w:r>
    </w:p>
    <w:p w14:paraId="2E1EFF1B" w14:textId="77777777" w:rsidR="00064969" w:rsidRDefault="00064969" w:rsidP="004F2735">
      <w:pPr>
        <w:tabs>
          <w:tab w:val="left" w:pos="567"/>
        </w:tabs>
        <w:jc w:val="both"/>
      </w:pPr>
    </w:p>
    <w:p w14:paraId="762D6C52" w14:textId="77777777" w:rsidR="003B3865" w:rsidRPr="0043485D" w:rsidRDefault="003B3865" w:rsidP="004F2735">
      <w:pPr>
        <w:tabs>
          <w:tab w:val="left" w:pos="567"/>
        </w:tabs>
        <w:jc w:val="both"/>
      </w:pPr>
    </w:p>
    <w:p w14:paraId="47A18ADD" w14:textId="77777777" w:rsidR="001E26E3" w:rsidRPr="0043485D" w:rsidRDefault="0050032A">
      <w:pPr>
        <w:pStyle w:val="podpoglavja1"/>
        <w:numPr>
          <w:ilvl w:val="0"/>
          <w:numId w:val="0"/>
        </w:numPr>
        <w:ind w:hanging="850"/>
        <w:rPr>
          <w:szCs w:val="24"/>
          <w:u w:val="none"/>
        </w:rPr>
      </w:pPr>
      <w:r w:rsidRPr="0043485D">
        <w:rPr>
          <w:szCs w:val="24"/>
          <w:u w:val="none"/>
        </w:rPr>
        <w:t xml:space="preserve">                      9. PRAVNO VARSTVO</w:t>
      </w:r>
    </w:p>
    <w:p w14:paraId="1B590A8B" w14:textId="77777777" w:rsidR="003364B1" w:rsidRPr="0043485D" w:rsidRDefault="003364B1">
      <w:pPr>
        <w:pStyle w:val="podpoglavja1"/>
        <w:numPr>
          <w:ilvl w:val="0"/>
          <w:numId w:val="0"/>
        </w:numPr>
        <w:ind w:hanging="850"/>
        <w:rPr>
          <w:szCs w:val="24"/>
        </w:rPr>
      </w:pPr>
    </w:p>
    <w:p w14:paraId="41F62A32" w14:textId="77777777" w:rsidR="00CE0B72" w:rsidRPr="00CE0B72" w:rsidRDefault="00CE0B72" w:rsidP="00CE0B72">
      <w:pPr>
        <w:pStyle w:val="podpoglavja1"/>
        <w:numPr>
          <w:ilvl w:val="0"/>
          <w:numId w:val="0"/>
        </w:numPr>
        <w:rPr>
          <w:b w:val="0"/>
          <w:szCs w:val="24"/>
        </w:rPr>
      </w:pPr>
      <w:r w:rsidRPr="00CE0B72">
        <w:rPr>
          <w:b w:val="0"/>
          <w:szCs w:val="24"/>
          <w:u w:val="none"/>
        </w:rPr>
        <w:t>Ponudnikom je zagotovljeno pravno varstvo skladno z določbami Zakona o pravnem varstvu v postopkih javnega naročanja (ZPVPJN) po postopku in na način, kot ga določa zakon.</w:t>
      </w:r>
    </w:p>
    <w:p w14:paraId="1BBDA6BE" w14:textId="77777777" w:rsidR="00CE0B72" w:rsidRPr="00CE0B72" w:rsidRDefault="00CE0B72" w:rsidP="00CE0B72">
      <w:pPr>
        <w:pStyle w:val="podpoglavja1"/>
        <w:numPr>
          <w:ilvl w:val="0"/>
          <w:numId w:val="0"/>
        </w:numPr>
        <w:rPr>
          <w:b w:val="0"/>
          <w:szCs w:val="24"/>
        </w:rPr>
      </w:pPr>
    </w:p>
    <w:p w14:paraId="55B2940C" w14:textId="77777777" w:rsidR="00CE0B72" w:rsidRPr="00CE0B72" w:rsidRDefault="00CE0B72" w:rsidP="00CE0B72">
      <w:pPr>
        <w:pStyle w:val="podpoglavja1"/>
        <w:numPr>
          <w:ilvl w:val="0"/>
          <w:numId w:val="0"/>
        </w:numPr>
        <w:rPr>
          <w:b w:val="0"/>
          <w:szCs w:val="24"/>
          <w:u w:val="none"/>
        </w:rPr>
      </w:pPr>
      <w:r w:rsidRPr="00CE0B72">
        <w:rPr>
          <w:b w:val="0"/>
          <w:szCs w:val="24"/>
          <w:u w:val="none"/>
        </w:rPr>
        <w:t>Zahteva za pravno varstvo v postopkih javnega naročanja se lahko vloži v vseh stopnjah postopka oddaje javnega naročila in zoper vsako ravnanje naročnika, razen če zakon, ki ureja oddajo javnih naročil ali ZPVPJN ne določata drugače. Zahtevo za pravno varstvo lahko vloži aktivno legitimirana oseba, kot jo določa 14. člen ZPVPJN.</w:t>
      </w:r>
    </w:p>
    <w:p w14:paraId="3EE68612" w14:textId="77777777" w:rsidR="00CE0B72" w:rsidRPr="00CE0B72" w:rsidRDefault="00CE0B72" w:rsidP="00CE0B72">
      <w:pPr>
        <w:pStyle w:val="podpoglavja1"/>
        <w:numPr>
          <w:ilvl w:val="0"/>
          <w:numId w:val="0"/>
        </w:numPr>
        <w:rPr>
          <w:b w:val="0"/>
          <w:szCs w:val="24"/>
          <w:u w:val="none"/>
        </w:rPr>
      </w:pPr>
    </w:p>
    <w:p w14:paraId="2CB24817" w14:textId="77777777" w:rsidR="00CE0B72" w:rsidRPr="00CE0B72" w:rsidRDefault="00CE0B72" w:rsidP="00CE0B72">
      <w:pPr>
        <w:pStyle w:val="podpoglavja1"/>
        <w:numPr>
          <w:ilvl w:val="0"/>
          <w:numId w:val="0"/>
        </w:numPr>
        <w:rPr>
          <w:b w:val="0"/>
          <w:bCs/>
          <w:szCs w:val="24"/>
          <w:u w:val="none"/>
        </w:rPr>
      </w:pPr>
      <w:r w:rsidRPr="00CE0B72">
        <w:rPr>
          <w:b w:val="0"/>
          <w:szCs w:val="24"/>
          <w:u w:val="none"/>
        </w:rPr>
        <w:t xml:space="preserve">Zahtevek za revizijo mora biti sestavljen v skladu z določili ZPVPJN in se vloži elektronsko preko portala e-revizija. </w:t>
      </w:r>
      <w:r w:rsidRPr="00CE0B72">
        <w:rPr>
          <w:b w:val="0"/>
          <w:bCs/>
          <w:szCs w:val="24"/>
          <w:u w:val="none"/>
        </w:rPr>
        <w:t xml:space="preserve">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4E84753E" w14:textId="77777777" w:rsidR="00CE0B72" w:rsidRPr="00CE0B72" w:rsidRDefault="00CE0B72" w:rsidP="00CE0B72">
      <w:pPr>
        <w:spacing w:line="276" w:lineRule="auto"/>
        <w:ind w:left="284"/>
        <w:jc w:val="both"/>
      </w:pPr>
    </w:p>
    <w:p w14:paraId="4A92B206" w14:textId="77777777" w:rsidR="00CE0B72" w:rsidRPr="00CE0B72" w:rsidRDefault="00CE0B72" w:rsidP="00CE0B72">
      <w:pPr>
        <w:pStyle w:val="podpoglavja1"/>
        <w:numPr>
          <w:ilvl w:val="0"/>
          <w:numId w:val="0"/>
        </w:numPr>
        <w:rPr>
          <w:b w:val="0"/>
          <w:szCs w:val="24"/>
          <w:u w:val="none"/>
        </w:rPr>
      </w:pPr>
      <w:r w:rsidRPr="00CE0B72">
        <w:rPr>
          <w:b w:val="0"/>
          <w:szCs w:val="24"/>
          <w:u w:val="none"/>
        </w:rPr>
        <w:t>Rok za vložitev zahtevka za revizijo, ki se nanaša na vsebino objave, povabila k oddaji ponudbe ali dokumentacijo v zvezi z oddajo javnega naročila je 10 (deset) delovnih dni od:</w:t>
      </w:r>
    </w:p>
    <w:p w14:paraId="78C47C99" w14:textId="77777777" w:rsidR="00CE0B72" w:rsidRPr="00CE0B72" w:rsidRDefault="00CE0B72" w:rsidP="00CE0B72">
      <w:pPr>
        <w:pStyle w:val="podpoglavja1"/>
        <w:numPr>
          <w:ilvl w:val="0"/>
          <w:numId w:val="0"/>
        </w:numPr>
        <w:rPr>
          <w:b w:val="0"/>
          <w:szCs w:val="24"/>
          <w:u w:val="none"/>
        </w:rPr>
      </w:pPr>
      <w:r w:rsidRPr="00CE0B72">
        <w:rPr>
          <w:b w:val="0"/>
          <w:szCs w:val="24"/>
          <w:u w:val="none"/>
        </w:rPr>
        <w:t>- objave obvestila o javnem naročanju ali</w:t>
      </w:r>
    </w:p>
    <w:p w14:paraId="24ECF36B" w14:textId="77777777" w:rsidR="00CE0B72" w:rsidRPr="00CE0B72" w:rsidRDefault="00CE0B72" w:rsidP="00CE0B72">
      <w:pPr>
        <w:pStyle w:val="podpoglavja1"/>
        <w:numPr>
          <w:ilvl w:val="0"/>
          <w:numId w:val="0"/>
        </w:numPr>
        <w:rPr>
          <w:b w:val="0"/>
          <w:szCs w:val="24"/>
          <w:u w:val="none"/>
        </w:rPr>
      </w:pPr>
      <w:r w:rsidRPr="00CE0B72">
        <w:rPr>
          <w:b w:val="0"/>
          <w:szCs w:val="24"/>
          <w:u w:val="none"/>
        </w:rPr>
        <w:t>- obvestila o dodatnih informacijah, informacijah o nedokončanem postopku ali popravku, če se s tem obvestilom spreminjajo ali dopolnjujejo zahteve ali merila za izbor najugodnejšega ponudnika iz dokumentacije v zvezi z oddajo javnega naročila ali predhodno objavljenega obvestila o naročilu ali</w:t>
      </w:r>
    </w:p>
    <w:p w14:paraId="314310D6" w14:textId="77777777" w:rsidR="00CE0B72" w:rsidRPr="00CE0B72" w:rsidRDefault="00CE0B72" w:rsidP="00CE0B72">
      <w:pPr>
        <w:pStyle w:val="podpoglavja1"/>
        <w:numPr>
          <w:ilvl w:val="0"/>
          <w:numId w:val="0"/>
        </w:numPr>
        <w:rPr>
          <w:b w:val="0"/>
          <w:szCs w:val="24"/>
          <w:u w:val="none"/>
        </w:rPr>
      </w:pPr>
      <w:r w:rsidRPr="00CE0B72">
        <w:rPr>
          <w:b w:val="0"/>
          <w:szCs w:val="24"/>
          <w:u w:val="none"/>
        </w:rPr>
        <w:t>- prejema povabila k oddaji ponudb.</w:t>
      </w:r>
    </w:p>
    <w:p w14:paraId="74E9A7B9" w14:textId="77777777" w:rsidR="00CE0B72" w:rsidRPr="00CE0B72" w:rsidRDefault="00CE0B72" w:rsidP="00CE0B72">
      <w:pPr>
        <w:pStyle w:val="podpoglavja1"/>
        <w:numPr>
          <w:ilvl w:val="0"/>
          <w:numId w:val="0"/>
        </w:numPr>
        <w:rPr>
          <w:b w:val="0"/>
          <w:szCs w:val="24"/>
          <w:u w:val="none"/>
        </w:rPr>
      </w:pPr>
    </w:p>
    <w:p w14:paraId="42D45712" w14:textId="77777777" w:rsidR="00CE0B72" w:rsidRPr="00CE0B72" w:rsidRDefault="00CE0B72" w:rsidP="00CE0B72">
      <w:pPr>
        <w:pStyle w:val="podpoglavja1"/>
        <w:numPr>
          <w:ilvl w:val="0"/>
          <w:numId w:val="0"/>
        </w:numPr>
        <w:rPr>
          <w:b w:val="0"/>
          <w:szCs w:val="24"/>
          <w:u w:val="none"/>
        </w:rPr>
      </w:pPr>
      <w:r w:rsidRPr="00CE0B72">
        <w:rPr>
          <w:b w:val="0"/>
          <w:szCs w:val="24"/>
          <w:u w:val="none"/>
        </w:rPr>
        <w:t xml:space="preserve">Če se zahtevek za revizijo nanaša na odločitev o oddaji javnega naročila ali priznanju sposobnosti, je rok za vložitev zahtevka za revizijo </w:t>
      </w:r>
      <w:r w:rsidRPr="00CE0B72">
        <w:rPr>
          <w:bCs/>
          <w:szCs w:val="24"/>
          <w:u w:val="none"/>
        </w:rPr>
        <w:t>8 (osem) delovnih</w:t>
      </w:r>
      <w:r w:rsidRPr="00CE0B72">
        <w:rPr>
          <w:b w:val="0"/>
          <w:szCs w:val="24"/>
          <w:u w:val="none"/>
        </w:rPr>
        <w:t xml:space="preserve"> dni od prejema te odločitve.</w:t>
      </w:r>
    </w:p>
    <w:p w14:paraId="671D38E9" w14:textId="77777777" w:rsidR="00CE0B72" w:rsidRPr="00CE0B72" w:rsidRDefault="00CE0B72" w:rsidP="00CE0B72">
      <w:pPr>
        <w:pStyle w:val="podpoglavja1"/>
        <w:numPr>
          <w:ilvl w:val="0"/>
          <w:numId w:val="0"/>
        </w:numPr>
        <w:rPr>
          <w:b w:val="0"/>
          <w:szCs w:val="24"/>
          <w:u w:val="none"/>
        </w:rPr>
      </w:pPr>
      <w:r w:rsidRPr="00CE0B72">
        <w:rPr>
          <w:b w:val="0"/>
          <w:szCs w:val="24"/>
          <w:u w:val="none"/>
        </w:rPr>
        <w:t xml:space="preserve">   </w:t>
      </w:r>
    </w:p>
    <w:p w14:paraId="671D27A5" w14:textId="77777777" w:rsidR="00CE0B72" w:rsidRPr="00CE0B72" w:rsidRDefault="00CE0B72" w:rsidP="00CE0B72">
      <w:pPr>
        <w:pStyle w:val="podpoglavja1"/>
        <w:numPr>
          <w:ilvl w:val="0"/>
          <w:numId w:val="0"/>
        </w:numPr>
        <w:rPr>
          <w:b w:val="0"/>
          <w:szCs w:val="24"/>
          <w:u w:val="none"/>
        </w:rPr>
      </w:pPr>
      <w:r w:rsidRPr="00CE0B72">
        <w:rPr>
          <w:b w:val="0"/>
          <w:szCs w:val="24"/>
          <w:u w:val="none"/>
        </w:rPr>
        <w:t xml:space="preserve">Vlagatelj mora kopijo zahtevka za revizijo hkrati poslati ministrstvu, pristojnem za javna naročila. </w:t>
      </w:r>
    </w:p>
    <w:p w14:paraId="6486DF72" w14:textId="77777777" w:rsidR="00CE0B72" w:rsidRPr="00CE0B72" w:rsidRDefault="00CE0B72" w:rsidP="00CE0B72">
      <w:pPr>
        <w:pStyle w:val="podpoglavja1"/>
        <w:numPr>
          <w:ilvl w:val="0"/>
          <w:numId w:val="0"/>
        </w:numPr>
        <w:rPr>
          <w:b w:val="0"/>
          <w:szCs w:val="24"/>
          <w:u w:val="none"/>
        </w:rPr>
      </w:pPr>
      <w:r w:rsidRPr="00CE0B72">
        <w:rPr>
          <w:b w:val="0"/>
          <w:szCs w:val="24"/>
          <w:u w:val="none"/>
        </w:rPr>
        <w:t xml:space="preserve">  </w:t>
      </w:r>
    </w:p>
    <w:p w14:paraId="253717F2" w14:textId="77777777" w:rsidR="00CE0B72" w:rsidRPr="00CE0B72" w:rsidRDefault="00CE0B72" w:rsidP="00CE0B72">
      <w:pPr>
        <w:pStyle w:val="podpoglavja1"/>
        <w:numPr>
          <w:ilvl w:val="0"/>
          <w:numId w:val="0"/>
        </w:numPr>
        <w:rPr>
          <w:b w:val="0"/>
          <w:szCs w:val="24"/>
          <w:u w:val="none"/>
        </w:rPr>
      </w:pPr>
      <w:r w:rsidRPr="00CE0B72">
        <w:rPr>
          <w:b w:val="0"/>
          <w:szCs w:val="24"/>
          <w:u w:val="none"/>
        </w:rPr>
        <w:t>Vlagatelj mora v skladu s tretjo alinejo prvega odstavka 71. člena ZPVPJN zahtevku za revizijo priložiti potrdilo o plačilu takse.</w:t>
      </w:r>
    </w:p>
    <w:p w14:paraId="4D9E583C" w14:textId="77777777" w:rsidR="00CE0B72" w:rsidRPr="00CE0B72" w:rsidRDefault="00CE0B72" w:rsidP="00CE0B72">
      <w:pPr>
        <w:pStyle w:val="podpoglavja1"/>
        <w:numPr>
          <w:ilvl w:val="0"/>
          <w:numId w:val="0"/>
        </w:numPr>
        <w:rPr>
          <w:b w:val="0"/>
          <w:szCs w:val="24"/>
          <w:u w:val="none"/>
        </w:rPr>
      </w:pPr>
    </w:p>
    <w:p w14:paraId="4EABCDE9" w14:textId="77777777" w:rsidR="00CE0B72" w:rsidRPr="00CE0B72" w:rsidRDefault="00CE0B72" w:rsidP="00CE0B72">
      <w:pPr>
        <w:jc w:val="both"/>
      </w:pPr>
      <w:r w:rsidRPr="00CE0B72">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300754DD" w14:textId="77777777" w:rsidR="00CE0B72" w:rsidRPr="00CE0B72" w:rsidRDefault="00CE0B72" w:rsidP="00CE0B72">
      <w:pPr>
        <w:jc w:val="both"/>
      </w:pPr>
    </w:p>
    <w:p w14:paraId="244F675F" w14:textId="77777777" w:rsidR="00CE0B72" w:rsidRPr="00CE0B72" w:rsidRDefault="00CE0B72" w:rsidP="00CE0B72">
      <w:pPr>
        <w:jc w:val="both"/>
      </w:pPr>
      <w:r w:rsidRPr="00CE0B72">
        <w:t xml:space="preserve">Vlagatelj mora zahtevku za revizijo zoper </w:t>
      </w:r>
      <w:r w:rsidRPr="00CE0B72">
        <w:rPr>
          <w:color w:val="000000"/>
          <w:shd w:val="clear" w:color="auto" w:fill="FFFFFF"/>
        </w:rPr>
        <w:t>vsebino objave, povabilo k oddaji ponudb ali razpisno dokumentacijo</w:t>
      </w:r>
      <w:r w:rsidRPr="00CE0B72">
        <w:t xml:space="preserve"> priložiti potrdilo o plačilu takse v višini 4.000,00 EUR.</w:t>
      </w:r>
    </w:p>
    <w:p w14:paraId="70900E48" w14:textId="77777777" w:rsidR="00CE0B72" w:rsidRPr="00CE0B72" w:rsidRDefault="00CE0B72" w:rsidP="00CE0B72">
      <w:pPr>
        <w:jc w:val="both"/>
      </w:pPr>
      <w:r w:rsidRPr="00CE0B72">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w:t>
      </w:r>
    </w:p>
    <w:p w14:paraId="6180E00F" w14:textId="77777777" w:rsidR="00CE0B72" w:rsidRPr="00CE0B72" w:rsidRDefault="00CE0B72" w:rsidP="00CE0B72">
      <w:pPr>
        <w:jc w:val="both"/>
      </w:pPr>
    </w:p>
    <w:p w14:paraId="28207BB0" w14:textId="77777777" w:rsidR="00CE0B72" w:rsidRPr="00CE0B72" w:rsidRDefault="00CE0B72" w:rsidP="00CE0B72">
      <w:pPr>
        <w:pStyle w:val="podpoglavja1"/>
        <w:numPr>
          <w:ilvl w:val="0"/>
          <w:numId w:val="0"/>
        </w:numPr>
        <w:rPr>
          <w:b w:val="0"/>
          <w:szCs w:val="24"/>
          <w:u w:val="none"/>
        </w:rPr>
      </w:pPr>
      <w:r w:rsidRPr="00CE0B72">
        <w:rPr>
          <w:b w:val="0"/>
          <w:szCs w:val="24"/>
          <w:u w:val="none"/>
        </w:rPr>
        <w:t>Podatki za plačilo takse za pred revizijski in revizijski postopek:</w:t>
      </w:r>
    </w:p>
    <w:p w14:paraId="0135D96C" w14:textId="77777777" w:rsidR="00CE0B72" w:rsidRPr="00CE0B72" w:rsidRDefault="00CE0B72" w:rsidP="00CE0B72">
      <w:pPr>
        <w:pStyle w:val="podpoglavja1"/>
        <w:numPr>
          <w:ilvl w:val="0"/>
          <w:numId w:val="0"/>
        </w:numPr>
        <w:rPr>
          <w:b w:val="0"/>
          <w:szCs w:val="24"/>
          <w:u w:val="none"/>
        </w:rPr>
      </w:pPr>
      <w:r w:rsidRPr="00CE0B72">
        <w:rPr>
          <w:b w:val="0"/>
          <w:szCs w:val="24"/>
          <w:u w:val="none"/>
        </w:rPr>
        <w:t>Transakcijski račun: SI56 0110 0100 0358 802</w:t>
      </w:r>
    </w:p>
    <w:p w14:paraId="09E2A67B" w14:textId="77777777" w:rsidR="00CE0B72" w:rsidRPr="00CE0B72" w:rsidRDefault="00CE0B72" w:rsidP="00CE0B72">
      <w:pPr>
        <w:pStyle w:val="podpoglavja1"/>
        <w:numPr>
          <w:ilvl w:val="0"/>
          <w:numId w:val="0"/>
        </w:numPr>
        <w:rPr>
          <w:b w:val="0"/>
          <w:szCs w:val="24"/>
          <w:u w:val="none"/>
        </w:rPr>
      </w:pPr>
      <w:r w:rsidRPr="00CE0B72">
        <w:rPr>
          <w:b w:val="0"/>
          <w:szCs w:val="24"/>
          <w:u w:val="none"/>
        </w:rPr>
        <w:t>Odprt pri: Banka Slovenije, Slovenska 35, 1505 Ljubljana, Slovenija</w:t>
      </w:r>
    </w:p>
    <w:p w14:paraId="57197089" w14:textId="77777777" w:rsidR="00CE0B72" w:rsidRPr="00CE0B72" w:rsidRDefault="00CE0B72" w:rsidP="00CE0B72">
      <w:pPr>
        <w:pStyle w:val="podpoglavja1"/>
        <w:numPr>
          <w:ilvl w:val="0"/>
          <w:numId w:val="0"/>
        </w:numPr>
        <w:rPr>
          <w:b w:val="0"/>
          <w:szCs w:val="24"/>
          <w:u w:val="none"/>
        </w:rPr>
      </w:pPr>
      <w:r w:rsidRPr="00CE0B72">
        <w:rPr>
          <w:b w:val="0"/>
          <w:szCs w:val="24"/>
          <w:u w:val="none"/>
        </w:rPr>
        <w:t>SWIFT KODA: BSLJSI2X</w:t>
      </w:r>
    </w:p>
    <w:p w14:paraId="05FF116D" w14:textId="77777777" w:rsidR="00CE0B72" w:rsidRPr="00CE0B72" w:rsidRDefault="00CE0B72" w:rsidP="00CE0B72">
      <w:pPr>
        <w:pStyle w:val="podpoglavja1"/>
        <w:numPr>
          <w:ilvl w:val="0"/>
          <w:numId w:val="0"/>
        </w:numPr>
        <w:rPr>
          <w:b w:val="0"/>
          <w:szCs w:val="24"/>
          <w:u w:val="none"/>
        </w:rPr>
      </w:pPr>
      <w:r w:rsidRPr="00CE0B72">
        <w:rPr>
          <w:b w:val="0"/>
          <w:szCs w:val="24"/>
          <w:u w:val="none"/>
        </w:rPr>
        <w:t>IBAN: SI56011001000358802</w:t>
      </w:r>
    </w:p>
    <w:p w14:paraId="76CEF390" w14:textId="7144DB79" w:rsidR="008D56EA" w:rsidRPr="0043485D" w:rsidRDefault="00CE0B72">
      <w:pPr>
        <w:pStyle w:val="podpoglavja1"/>
        <w:numPr>
          <w:ilvl w:val="0"/>
          <w:numId w:val="0"/>
        </w:numPr>
        <w:rPr>
          <w:b w:val="0"/>
          <w:szCs w:val="24"/>
        </w:rPr>
      </w:pPr>
      <w:r w:rsidRPr="00CE0B72">
        <w:rPr>
          <w:b w:val="0"/>
          <w:szCs w:val="24"/>
          <w:u w:val="none"/>
        </w:rPr>
        <w:t xml:space="preserve">Referenca: 11      16110-7111290-XXXXXXLL  </w:t>
      </w:r>
    </w:p>
    <w:p w14:paraId="7C62E015" w14:textId="215A4DA9" w:rsidR="004E7E97" w:rsidRDefault="00CD7544" w:rsidP="009D04C2">
      <w:pPr>
        <w:pStyle w:val="podpoglavja1"/>
        <w:numPr>
          <w:ilvl w:val="0"/>
          <w:numId w:val="14"/>
        </w:numPr>
        <w:rPr>
          <w:szCs w:val="24"/>
        </w:rPr>
      </w:pPr>
      <w:r w:rsidRPr="0043485D">
        <w:rPr>
          <w:szCs w:val="24"/>
        </w:rPr>
        <w:br w:type="page"/>
      </w:r>
      <w:r w:rsidR="004E7E97" w:rsidRPr="0043485D">
        <w:rPr>
          <w:szCs w:val="24"/>
        </w:rPr>
        <w:lastRenderedPageBreak/>
        <w:t xml:space="preserve">OBRAZEC </w:t>
      </w:r>
      <w:r w:rsidR="00936D27">
        <w:rPr>
          <w:szCs w:val="24"/>
        </w:rPr>
        <w:t>CENE</w:t>
      </w:r>
      <w:r w:rsidR="004E7E97" w:rsidRPr="0043485D">
        <w:rPr>
          <w:szCs w:val="24"/>
        </w:rPr>
        <w:t xml:space="preserve"> </w:t>
      </w:r>
    </w:p>
    <w:p w14:paraId="783B80BC" w14:textId="77777777" w:rsidR="009D04C2" w:rsidRPr="0043485D" w:rsidRDefault="009D04C2" w:rsidP="009D04C2">
      <w:pPr>
        <w:pStyle w:val="podpoglavja1"/>
        <w:numPr>
          <w:ilvl w:val="0"/>
          <w:numId w:val="0"/>
        </w:numPr>
        <w:ind w:left="851" w:hanging="851"/>
        <w:rPr>
          <w:szCs w:val="24"/>
        </w:rPr>
      </w:pPr>
    </w:p>
    <w:p w14:paraId="1DC696EC" w14:textId="77777777" w:rsidR="002628B4" w:rsidRPr="004974C7" w:rsidRDefault="002628B4" w:rsidP="002628B4">
      <w:pPr>
        <w:jc w:val="both"/>
        <w:rPr>
          <w:rFonts w:ascii="Tahoma" w:hAnsi="Tahoma" w:cs="Tahoma"/>
        </w:rPr>
      </w:pPr>
      <w:r w:rsidRPr="004974C7">
        <w:rPr>
          <w:rFonts w:ascii="Tahoma" w:hAnsi="Tahoma" w:cs="Tahoma"/>
        </w:rPr>
        <w:t>Naročnik:  Marjetica Koper, d.o.o. - s.r.l.</w:t>
      </w:r>
    </w:p>
    <w:p w14:paraId="6698A17E" w14:textId="77777777" w:rsidR="002628B4" w:rsidRPr="004974C7" w:rsidRDefault="002628B4" w:rsidP="002628B4">
      <w:pPr>
        <w:jc w:val="both"/>
        <w:rPr>
          <w:rFonts w:ascii="Tahoma" w:hAnsi="Tahoma" w:cs="Tahoma"/>
        </w:rPr>
      </w:pPr>
      <w:r w:rsidRPr="004974C7">
        <w:rPr>
          <w:rFonts w:ascii="Tahoma" w:hAnsi="Tahoma" w:cs="Tahoma"/>
        </w:rPr>
        <w:t xml:space="preserve">                  Ul. 15. maja 4, 6000  Koper</w:t>
      </w:r>
    </w:p>
    <w:p w14:paraId="08783CBD" w14:textId="77777777" w:rsidR="009D04C2" w:rsidRPr="004974C7" w:rsidRDefault="009D04C2" w:rsidP="002628B4">
      <w:pPr>
        <w:jc w:val="both"/>
        <w:rPr>
          <w:rFonts w:ascii="Tahoma" w:hAnsi="Tahoma" w:cs="Tahoma"/>
        </w:rPr>
      </w:pPr>
    </w:p>
    <w:p w14:paraId="7D8FC479" w14:textId="77777777" w:rsidR="00717FA6" w:rsidRPr="004974C7" w:rsidRDefault="004E7E97" w:rsidP="009D04C2">
      <w:pPr>
        <w:pStyle w:val="TableHeading"/>
        <w:suppressLineNumbers w:val="0"/>
        <w:jc w:val="left"/>
        <w:rPr>
          <w:rFonts w:ascii="Tahoma" w:hAnsi="Tahoma" w:cs="Tahoma"/>
          <w:color w:val="000000"/>
        </w:rPr>
      </w:pPr>
      <w:r w:rsidRPr="004974C7">
        <w:rPr>
          <w:rFonts w:ascii="Tahoma" w:hAnsi="Tahoma" w:cs="Tahoma"/>
          <w:color w:val="000000"/>
        </w:rPr>
        <w:t xml:space="preserve">Na </w:t>
      </w:r>
      <w:r w:rsidR="003034C3" w:rsidRPr="004974C7">
        <w:rPr>
          <w:rFonts w:ascii="Tahoma" w:hAnsi="Tahoma" w:cs="Tahoma"/>
          <w:color w:val="000000"/>
        </w:rPr>
        <w:t>podlagi</w:t>
      </w:r>
      <w:r w:rsidRPr="004974C7">
        <w:rPr>
          <w:rFonts w:ascii="Tahoma" w:hAnsi="Tahoma" w:cs="Tahoma"/>
          <w:color w:val="000000"/>
        </w:rPr>
        <w:t xml:space="preserve"> povabila za javno naročilo</w:t>
      </w:r>
      <w:r w:rsidR="003034C3" w:rsidRPr="004974C7">
        <w:rPr>
          <w:rFonts w:ascii="Tahoma" w:hAnsi="Tahoma" w:cs="Tahoma"/>
          <w:color w:val="000000"/>
        </w:rPr>
        <w:t>:</w:t>
      </w:r>
    </w:p>
    <w:p w14:paraId="07BEC999" w14:textId="09DBDA7E" w:rsidR="009D04C2" w:rsidRPr="004974C7" w:rsidRDefault="00717FA6" w:rsidP="009D04C2">
      <w:pPr>
        <w:pStyle w:val="TableHeading"/>
        <w:suppressLineNumbers w:val="0"/>
        <w:jc w:val="left"/>
        <w:rPr>
          <w:rFonts w:ascii="Tahoma" w:hAnsi="Tahoma" w:cs="Tahoma"/>
          <w:color w:val="000000"/>
        </w:rPr>
      </w:pPr>
      <w:r w:rsidRPr="004974C7">
        <w:rPr>
          <w:rFonts w:ascii="Tahoma" w:hAnsi="Tahoma" w:cs="Tahoma"/>
        </w:rPr>
        <w:t>Št.:  2-JN-B/202</w:t>
      </w:r>
      <w:r w:rsidRPr="004974C7">
        <w:rPr>
          <w:rFonts w:ascii="Tahoma" w:hAnsi="Tahoma" w:cs="Tahoma"/>
          <w:bCs w:val="0"/>
        </w:rPr>
        <w:t>4</w:t>
      </w:r>
      <w:r w:rsidR="004E7E97" w:rsidRPr="004974C7">
        <w:rPr>
          <w:rFonts w:ascii="Tahoma" w:hAnsi="Tahoma" w:cs="Tahoma"/>
          <w:color w:val="000000"/>
        </w:rPr>
        <w:t xml:space="preserve"> </w:t>
      </w:r>
    </w:p>
    <w:p w14:paraId="3D48A921" w14:textId="21E68281" w:rsidR="00AD262F" w:rsidRPr="004974C7" w:rsidRDefault="004570FB" w:rsidP="009D04C2">
      <w:pPr>
        <w:pStyle w:val="TableHeading"/>
        <w:suppressLineNumbers w:val="0"/>
        <w:jc w:val="left"/>
        <w:rPr>
          <w:rFonts w:ascii="Tahoma" w:hAnsi="Tahoma" w:cs="Tahoma"/>
          <w:color w:val="000000"/>
        </w:rPr>
      </w:pPr>
      <w:r w:rsidRPr="004974C7">
        <w:rPr>
          <w:rFonts w:ascii="Tahoma" w:hAnsi="Tahoma" w:cs="Tahoma"/>
          <w:color w:val="000000"/>
        </w:rPr>
        <w:t>Za 1 kom.</w:t>
      </w:r>
    </w:p>
    <w:p w14:paraId="54D1D27B" w14:textId="77777777" w:rsidR="003034C3" w:rsidRPr="004974C7" w:rsidRDefault="003034C3" w:rsidP="003034C3">
      <w:pPr>
        <w:rPr>
          <w:rFonts w:ascii="Tahoma" w:hAnsi="Tahoma" w:cs="Tahoma"/>
          <w:b/>
          <w:color w:val="000000"/>
          <w:sz w:val="22"/>
          <w:szCs w:val="22"/>
        </w:rPr>
      </w:pPr>
      <w:r w:rsidRPr="004974C7">
        <w:rPr>
          <w:rFonts w:ascii="Tahoma" w:hAnsi="Tahoma" w:cs="Tahoma"/>
          <w:b/>
          <w:color w:val="000000"/>
          <w:sz w:val="22"/>
          <w:szCs w:val="22"/>
        </w:rPr>
        <w:t>POSEBNO KOMPAKTNO KOMUNALNO VOZILO</w:t>
      </w:r>
    </w:p>
    <w:p w14:paraId="6FEFF72A" w14:textId="10848CAE" w:rsidR="00DA7A09" w:rsidRDefault="003034C3" w:rsidP="003034C3">
      <w:pPr>
        <w:rPr>
          <w:rFonts w:ascii="Tahoma" w:hAnsi="Tahoma" w:cs="Tahoma"/>
          <w:b/>
          <w:color w:val="000000"/>
          <w:sz w:val="22"/>
          <w:szCs w:val="22"/>
        </w:rPr>
      </w:pPr>
      <w:r w:rsidRPr="004974C7">
        <w:rPr>
          <w:rFonts w:ascii="Tahoma" w:hAnsi="Tahoma" w:cs="Tahoma"/>
          <w:b/>
          <w:color w:val="000000"/>
          <w:sz w:val="22"/>
          <w:szCs w:val="22"/>
        </w:rPr>
        <w:t>za čiščenje manjših</w:t>
      </w:r>
      <w:r>
        <w:rPr>
          <w:rFonts w:ascii="Tahoma" w:hAnsi="Tahoma" w:cs="Tahoma"/>
          <w:b/>
          <w:color w:val="000000"/>
          <w:sz w:val="22"/>
          <w:szCs w:val="22"/>
        </w:rPr>
        <w:t xml:space="preserve"> / težko dostopnih kanalizacijskih objektov (greznice, MKČN in urbana naselja) z nizkimi emisijami (2 - osno, pogon 4 x 4)</w:t>
      </w:r>
    </w:p>
    <w:p w14:paraId="4D190821" w14:textId="77777777" w:rsidR="003034C3" w:rsidRDefault="003034C3" w:rsidP="003034C3">
      <w:pPr>
        <w:rPr>
          <w:b/>
          <w:bCs/>
        </w:rPr>
      </w:pPr>
    </w:p>
    <w:p w14:paraId="63EA0A34" w14:textId="77777777" w:rsidR="004E7E97" w:rsidRDefault="004E7E97" w:rsidP="007C6683">
      <w:pPr>
        <w:rPr>
          <w:color w:val="000000"/>
        </w:rPr>
      </w:pPr>
      <w:r w:rsidRPr="0043485D">
        <w:rPr>
          <w:color w:val="000000"/>
        </w:rPr>
        <w:t>dajemo ponudbo, kot sledi:</w:t>
      </w:r>
    </w:p>
    <w:p w14:paraId="24966826" w14:textId="77777777" w:rsidR="00AD262F" w:rsidRDefault="00AD262F" w:rsidP="00AD262F">
      <w:pPr>
        <w:jc w:val="both"/>
      </w:pPr>
    </w:p>
    <w:p w14:paraId="39264BED" w14:textId="15A3A2C7" w:rsidR="00AD262F" w:rsidRDefault="004570FB" w:rsidP="00AD262F">
      <w:pPr>
        <w:pStyle w:val="Naslov3"/>
        <w:spacing w:before="0" w:after="0"/>
      </w:pPr>
      <w:r>
        <w:rPr>
          <w:bCs w:val="0"/>
          <w:szCs w:val="24"/>
        </w:rPr>
        <w:t>PONUDBENI PREDRAČUN</w:t>
      </w:r>
      <w:r w:rsidR="00AD262F">
        <w:rPr>
          <w:bCs w:val="0"/>
          <w:szCs w:val="24"/>
        </w:rPr>
        <w:t xml:space="preserve"> S PONUDBENO CENO za</w:t>
      </w:r>
    </w:p>
    <w:p w14:paraId="0D3B9FF0" w14:textId="77777777" w:rsidR="00AD262F" w:rsidRDefault="00AD262F" w:rsidP="00AD262F">
      <w:pPr>
        <w:rPr>
          <w:kern w:val="1"/>
        </w:rPr>
      </w:pPr>
    </w:p>
    <w:p w14:paraId="43736FB0" w14:textId="77777777" w:rsidR="00AD262F" w:rsidRDefault="00AD262F" w:rsidP="00AD262F">
      <w:pPr>
        <w:rPr>
          <w:b/>
          <w:bCs/>
        </w:rPr>
      </w:pPr>
    </w:p>
    <w:tbl>
      <w:tblPr>
        <w:tblW w:w="8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1260"/>
        <w:gridCol w:w="3703"/>
      </w:tblGrid>
      <w:tr w:rsidR="00AD262F" w14:paraId="6A1661DC" w14:textId="77777777" w:rsidTr="00280710">
        <w:tc>
          <w:tcPr>
            <w:tcW w:w="4030" w:type="dxa"/>
          </w:tcPr>
          <w:p w14:paraId="3E9080F0" w14:textId="77777777" w:rsidR="00AD262F" w:rsidRDefault="00AD262F" w:rsidP="00280710">
            <w:pPr>
              <w:rPr>
                <w:sz w:val="22"/>
              </w:rPr>
            </w:pPr>
            <w:r>
              <w:rPr>
                <w:sz w:val="22"/>
              </w:rPr>
              <w:t>Naziv blaga</w:t>
            </w:r>
          </w:p>
        </w:tc>
        <w:tc>
          <w:tcPr>
            <w:tcW w:w="1260" w:type="dxa"/>
          </w:tcPr>
          <w:p w14:paraId="48AF5466" w14:textId="77777777" w:rsidR="00AD262F" w:rsidRDefault="00AD262F" w:rsidP="00280710">
            <w:pPr>
              <w:rPr>
                <w:sz w:val="22"/>
              </w:rPr>
            </w:pPr>
            <w:r>
              <w:rPr>
                <w:sz w:val="22"/>
              </w:rPr>
              <w:t xml:space="preserve">Količina  </w:t>
            </w:r>
          </w:p>
        </w:tc>
        <w:tc>
          <w:tcPr>
            <w:tcW w:w="3703" w:type="dxa"/>
          </w:tcPr>
          <w:p w14:paraId="0945A566" w14:textId="77777777" w:rsidR="00AD262F" w:rsidRDefault="00AD262F" w:rsidP="00280710">
            <w:pPr>
              <w:rPr>
                <w:b/>
                <w:bCs/>
                <w:sz w:val="22"/>
              </w:rPr>
            </w:pPr>
            <w:r>
              <w:rPr>
                <w:b/>
                <w:bCs/>
                <w:sz w:val="22"/>
              </w:rPr>
              <w:t xml:space="preserve">CENA v EUR </w:t>
            </w:r>
            <w:r>
              <w:rPr>
                <w:sz w:val="22"/>
              </w:rPr>
              <w:t>(</w:t>
            </w:r>
            <w:r w:rsidRPr="008B3B09">
              <w:rPr>
                <w:sz w:val="22"/>
              </w:rPr>
              <w:t>brez DDV</w:t>
            </w:r>
            <w:r>
              <w:rPr>
                <w:sz w:val="22"/>
              </w:rPr>
              <w:t>)</w:t>
            </w:r>
          </w:p>
          <w:p w14:paraId="4FE6F373" w14:textId="77777777" w:rsidR="00AD262F" w:rsidRDefault="00AD262F" w:rsidP="00280710">
            <w:pPr>
              <w:pStyle w:val="Glava"/>
              <w:tabs>
                <w:tab w:val="clear" w:pos="4536"/>
                <w:tab w:val="clear" w:pos="9072"/>
              </w:tabs>
              <w:rPr>
                <w:sz w:val="22"/>
                <w:szCs w:val="24"/>
              </w:rPr>
            </w:pPr>
          </w:p>
        </w:tc>
      </w:tr>
      <w:tr w:rsidR="00AD262F" w14:paraId="3E974177" w14:textId="77777777" w:rsidTr="00280710">
        <w:tc>
          <w:tcPr>
            <w:tcW w:w="4030" w:type="dxa"/>
            <w:tcBorders>
              <w:bottom w:val="single" w:sz="4" w:space="0" w:color="auto"/>
            </w:tcBorders>
          </w:tcPr>
          <w:p w14:paraId="6C153322" w14:textId="77777777" w:rsidR="003034C3" w:rsidRDefault="003034C3" w:rsidP="003034C3">
            <w:pPr>
              <w:rPr>
                <w:rFonts w:ascii="Tahoma" w:hAnsi="Tahoma" w:cs="Tahoma"/>
                <w:b/>
                <w:color w:val="000000"/>
                <w:sz w:val="22"/>
                <w:szCs w:val="22"/>
              </w:rPr>
            </w:pPr>
            <w:r>
              <w:rPr>
                <w:rFonts w:ascii="Tahoma" w:hAnsi="Tahoma" w:cs="Tahoma"/>
                <w:b/>
                <w:color w:val="000000"/>
                <w:sz w:val="22"/>
                <w:szCs w:val="22"/>
              </w:rPr>
              <w:t>POSEBNO KOMPAKTNO KOMUNALNO VOZILO</w:t>
            </w:r>
          </w:p>
          <w:p w14:paraId="04579A9D" w14:textId="77777777" w:rsidR="003034C3" w:rsidRDefault="003034C3" w:rsidP="003034C3">
            <w:pPr>
              <w:rPr>
                <w:rFonts w:ascii="Tahoma" w:hAnsi="Tahoma" w:cs="Tahoma"/>
                <w:b/>
                <w:color w:val="000000"/>
                <w:sz w:val="22"/>
                <w:szCs w:val="22"/>
              </w:rPr>
            </w:pPr>
            <w:r>
              <w:rPr>
                <w:rFonts w:ascii="Tahoma" w:hAnsi="Tahoma" w:cs="Tahoma"/>
                <w:b/>
                <w:color w:val="000000"/>
                <w:sz w:val="22"/>
                <w:szCs w:val="22"/>
              </w:rPr>
              <w:t>za čiščenje manjših / težko dostopnih kanalizacijskih objektov (greznice, MKČN in urbana naselja) z nizkimi emisijami (2 - osno, pogon 4 x 4)</w:t>
            </w:r>
          </w:p>
          <w:p w14:paraId="77B52204" w14:textId="49EB89E0" w:rsidR="00AD262F" w:rsidRDefault="00AD262F" w:rsidP="00280710">
            <w:pPr>
              <w:rPr>
                <w:b/>
                <w:bCs/>
                <w:sz w:val="22"/>
              </w:rPr>
            </w:pPr>
          </w:p>
        </w:tc>
        <w:tc>
          <w:tcPr>
            <w:tcW w:w="1260" w:type="dxa"/>
            <w:tcBorders>
              <w:bottom w:val="single" w:sz="4" w:space="0" w:color="auto"/>
            </w:tcBorders>
          </w:tcPr>
          <w:p w14:paraId="7AE6DF46" w14:textId="77777777" w:rsidR="00AD262F" w:rsidRDefault="00AD262F" w:rsidP="00280710">
            <w:pPr>
              <w:rPr>
                <w:b/>
                <w:bCs/>
                <w:sz w:val="22"/>
              </w:rPr>
            </w:pPr>
            <w:r>
              <w:rPr>
                <w:sz w:val="22"/>
              </w:rPr>
              <w:t>1 KOS</w:t>
            </w:r>
            <w:r>
              <w:rPr>
                <w:b/>
                <w:bCs/>
                <w:sz w:val="22"/>
              </w:rPr>
              <w:t xml:space="preserve"> </w:t>
            </w:r>
          </w:p>
        </w:tc>
        <w:tc>
          <w:tcPr>
            <w:tcW w:w="3703" w:type="dxa"/>
            <w:tcBorders>
              <w:top w:val="single" w:sz="24" w:space="0" w:color="auto"/>
              <w:left w:val="single" w:sz="24" w:space="0" w:color="auto"/>
              <w:bottom w:val="single" w:sz="24" w:space="0" w:color="auto"/>
              <w:right w:val="single" w:sz="24" w:space="0" w:color="auto"/>
            </w:tcBorders>
          </w:tcPr>
          <w:p w14:paraId="061068F5" w14:textId="77777777" w:rsidR="00AD262F" w:rsidRDefault="00AD262F" w:rsidP="00280710">
            <w:pPr>
              <w:rPr>
                <w:sz w:val="22"/>
              </w:rPr>
            </w:pPr>
          </w:p>
        </w:tc>
      </w:tr>
    </w:tbl>
    <w:p w14:paraId="4BB7507D" w14:textId="77777777" w:rsidR="00AD262F" w:rsidRDefault="00AD262F" w:rsidP="00AD262F"/>
    <w:p w14:paraId="5812B337" w14:textId="77777777" w:rsidR="00AD262F" w:rsidRDefault="00AD262F" w:rsidP="00AD262F">
      <w:pPr>
        <w:jc w:val="center"/>
      </w:pPr>
    </w:p>
    <w:p w14:paraId="60722BB5" w14:textId="77777777" w:rsidR="00AD262F" w:rsidRDefault="00AD262F" w:rsidP="00AD262F">
      <w:pPr>
        <w:jc w:val="both"/>
      </w:pPr>
      <w:r>
        <w:t xml:space="preserve">V ceni so zajeti vsi stroški in morebitni popusti. Cena je fiksna in nespremenljiva za ves čas dobave blaga.  </w:t>
      </w:r>
    </w:p>
    <w:p w14:paraId="170399B8" w14:textId="77777777" w:rsidR="00AD262F" w:rsidRDefault="00AD262F" w:rsidP="00AD262F"/>
    <w:p w14:paraId="002CEEF4" w14:textId="77777777" w:rsidR="00AD262F" w:rsidRDefault="00AD262F" w:rsidP="00AD262F">
      <w:pPr>
        <w:rPr>
          <w:sz w:val="22"/>
        </w:rPr>
      </w:pPr>
      <w:r>
        <w:t xml:space="preserve">Plačilni rok je </w:t>
      </w:r>
      <w:r>
        <w:rPr>
          <w:b/>
          <w:bCs/>
        </w:rPr>
        <w:t xml:space="preserve">30 dni od dobave blaga </w:t>
      </w:r>
    </w:p>
    <w:p w14:paraId="56D7C894" w14:textId="77777777" w:rsidR="00DA7A09" w:rsidRDefault="00DA7A09" w:rsidP="009C1D9A">
      <w:pPr>
        <w:jc w:val="center"/>
        <w:rPr>
          <w:color w:val="000000"/>
        </w:rPr>
      </w:pPr>
    </w:p>
    <w:p w14:paraId="2F36A99D" w14:textId="5A710638" w:rsidR="00BE18CE" w:rsidRDefault="00BE18CE" w:rsidP="00022AB5">
      <w:r>
        <w:t>V ponudbeni ceni blaga</w:t>
      </w:r>
      <w:r w:rsidR="00923615">
        <w:t>-vozila</w:t>
      </w:r>
      <w:r>
        <w:t xml:space="preserve"> so zajeti vsi stroški v zvezi s predmetnim javnim naročilom</w:t>
      </w:r>
      <w:r w:rsidR="00346F7D">
        <w:t xml:space="preserve"> skladno z zahtevami in pogoji predmetne razpisne dokumentacije</w:t>
      </w:r>
      <w:r>
        <w:t>.</w:t>
      </w:r>
    </w:p>
    <w:p w14:paraId="5F15B7B6" w14:textId="77777777" w:rsidR="00022AB5" w:rsidRDefault="00022AB5" w:rsidP="00022AB5">
      <w:pPr>
        <w:spacing w:line="360" w:lineRule="auto"/>
        <w:jc w:val="center"/>
        <w:rPr>
          <w:vertAlign w:val="superscript"/>
        </w:rPr>
      </w:pPr>
    </w:p>
    <w:p w14:paraId="5F35AC7D" w14:textId="3EB2E43C" w:rsidR="004E7E97" w:rsidRPr="0043485D" w:rsidRDefault="00BF1D09" w:rsidP="004E7E97">
      <w:pPr>
        <w:pStyle w:val="Telobesedila32"/>
        <w:rPr>
          <w:b w:val="0"/>
          <w:bCs/>
          <w:iCs/>
          <w:szCs w:val="24"/>
        </w:rPr>
      </w:pPr>
      <w:r>
        <w:rPr>
          <w:b w:val="0"/>
          <w:bCs/>
          <w:iCs/>
          <w:szCs w:val="24"/>
        </w:rPr>
        <w:t>D</w:t>
      </w:r>
      <w:r w:rsidR="004E7E97" w:rsidRPr="0043485D">
        <w:rPr>
          <w:b w:val="0"/>
          <w:bCs/>
          <w:iCs/>
          <w:szCs w:val="24"/>
        </w:rPr>
        <w:t>atum:</w:t>
      </w:r>
    </w:p>
    <w:p w14:paraId="29271C6A" w14:textId="77777777" w:rsidR="004E7E97" w:rsidRPr="0043485D" w:rsidRDefault="004E7E97" w:rsidP="004E7E97">
      <w:pPr>
        <w:tabs>
          <w:tab w:val="center" w:pos="6804"/>
        </w:tabs>
        <w:jc w:val="both"/>
      </w:pPr>
      <w:r w:rsidRPr="0043485D">
        <w:tab/>
        <w:t>Ponudnik:</w:t>
      </w:r>
    </w:p>
    <w:p w14:paraId="5C79E2A7" w14:textId="77777777" w:rsidR="004E7E97" w:rsidRDefault="004E7E97" w:rsidP="004E7E97">
      <w:pPr>
        <w:tabs>
          <w:tab w:val="center" w:pos="6804"/>
        </w:tabs>
        <w:jc w:val="both"/>
      </w:pPr>
      <w:r w:rsidRPr="0043485D">
        <w:tab/>
        <w:t>(žig in podpis pooblaščene osebe)</w:t>
      </w:r>
    </w:p>
    <w:p w14:paraId="5F280616" w14:textId="77777777" w:rsidR="006552B1" w:rsidRDefault="006552B1" w:rsidP="004E7E97">
      <w:pPr>
        <w:rPr>
          <w:b/>
          <w:i/>
          <w:lang w:eastAsia="sl-SI"/>
        </w:rPr>
      </w:pPr>
    </w:p>
    <w:p w14:paraId="143D2EB7" w14:textId="77777777" w:rsidR="006552B1" w:rsidRDefault="006552B1" w:rsidP="004E7E97">
      <w:pPr>
        <w:rPr>
          <w:b/>
          <w:i/>
          <w:lang w:eastAsia="sl-SI"/>
        </w:rPr>
      </w:pPr>
    </w:p>
    <w:p w14:paraId="4FE1F837" w14:textId="77777777" w:rsidR="006552B1" w:rsidRDefault="006552B1" w:rsidP="004E7E97">
      <w:pPr>
        <w:rPr>
          <w:b/>
          <w:i/>
          <w:lang w:eastAsia="sl-SI"/>
        </w:rPr>
      </w:pPr>
    </w:p>
    <w:p w14:paraId="2A8F1CC3" w14:textId="77777777" w:rsidR="006552B1" w:rsidRDefault="006552B1" w:rsidP="004E7E97">
      <w:pPr>
        <w:rPr>
          <w:b/>
          <w:i/>
          <w:lang w:eastAsia="sl-SI"/>
        </w:rPr>
      </w:pPr>
    </w:p>
    <w:p w14:paraId="14C77DEE" w14:textId="2AFC427A" w:rsidR="004E7E97" w:rsidRPr="0043485D" w:rsidRDefault="004E7E97" w:rsidP="004E7E97">
      <w:pPr>
        <w:rPr>
          <w:b/>
          <w:i/>
          <w:color w:val="FF0000"/>
        </w:rPr>
      </w:pPr>
      <w:r w:rsidRPr="0043485D">
        <w:rPr>
          <w:b/>
          <w:i/>
          <w:lang w:eastAsia="sl-SI"/>
        </w:rPr>
        <w:t>Navodilo:</w:t>
      </w:r>
      <w:r w:rsidRPr="0043485D">
        <w:rPr>
          <w:b/>
          <w:i/>
          <w:color w:val="FF0000"/>
        </w:rPr>
        <w:t xml:space="preserve"> Podpisan in izpolnjen obrazec št. 1 ponudnik v informacijskem sistemu e-JN »naloži« v .pdf datoteki v razdelek »Predračun«. </w:t>
      </w:r>
      <w:r w:rsidRPr="0043485D">
        <w:rPr>
          <w:b/>
          <w:i/>
          <w:color w:val="FF0000"/>
          <w:u w:val="single"/>
        </w:rPr>
        <w:t>Ta obrazec bo razkrit na javnem odpiranju ponudb.</w:t>
      </w:r>
    </w:p>
    <w:p w14:paraId="4436DE50" w14:textId="77777777" w:rsidR="003079C7" w:rsidRPr="0043485D" w:rsidRDefault="00E022A9" w:rsidP="009949A1">
      <w:pPr>
        <w:pStyle w:val="Telobesedila32"/>
        <w:rPr>
          <w:b w:val="0"/>
          <w:u w:val="single"/>
        </w:rPr>
      </w:pPr>
      <w:r>
        <w:rPr>
          <w:i/>
          <w:szCs w:val="24"/>
        </w:rPr>
        <w:br w:type="page"/>
      </w:r>
      <w:r w:rsidR="00495827" w:rsidRPr="0043485D">
        <w:rPr>
          <w:b w:val="0"/>
          <w:bCs/>
          <w:u w:val="single"/>
        </w:rPr>
        <w:lastRenderedPageBreak/>
        <w:t>2</w:t>
      </w:r>
      <w:r w:rsidR="00D53E25" w:rsidRPr="0043485D">
        <w:rPr>
          <w:b w:val="0"/>
          <w:bCs/>
          <w:u w:val="single"/>
        </w:rPr>
        <w:t>.</w:t>
      </w:r>
      <w:r w:rsidR="003079C7" w:rsidRPr="0043485D">
        <w:rPr>
          <w:b w:val="0"/>
          <w:bCs/>
          <w:u w:val="single"/>
        </w:rPr>
        <w:t xml:space="preserve"> O</w:t>
      </w:r>
      <w:r w:rsidR="003079C7" w:rsidRPr="0043485D">
        <w:rPr>
          <w:b w:val="0"/>
          <w:u w:val="single"/>
        </w:rPr>
        <w:t>BRAZEC ESPD</w:t>
      </w:r>
    </w:p>
    <w:p w14:paraId="07FB8E83" w14:textId="77777777" w:rsidR="003079C7" w:rsidRPr="0043485D" w:rsidRDefault="003079C7" w:rsidP="003079C7">
      <w:pPr>
        <w:ind w:left="708" w:hanging="708"/>
        <w:jc w:val="both"/>
        <w:rPr>
          <w:b/>
        </w:rPr>
      </w:pPr>
    </w:p>
    <w:p w14:paraId="5896FD32" w14:textId="77777777" w:rsidR="003079C7" w:rsidRPr="0043485D" w:rsidRDefault="003079C7" w:rsidP="003079C7">
      <w:pPr>
        <w:pStyle w:val="SITUACIJA"/>
        <w:spacing w:line="240" w:lineRule="auto"/>
        <w:jc w:val="both"/>
        <w:rPr>
          <w:szCs w:val="24"/>
          <w:lang w:val="sl-SI"/>
        </w:rPr>
      </w:pPr>
      <w:r w:rsidRPr="0043485D">
        <w:rPr>
          <w:szCs w:val="24"/>
          <w:lang w:val="sl-SI"/>
        </w:rPr>
        <w:t xml:space="preserve">Gospodarski subjekt naročnikov obrazec ESPD (datoteka XML) uvozi na spletni strani Portala javnih naročil / ESPD: </w:t>
      </w:r>
      <w:r w:rsidRPr="004974C7">
        <w:rPr>
          <w:b/>
          <w:szCs w:val="24"/>
          <w:lang w:val="sl-SI"/>
        </w:rPr>
        <w:t>na http://www.enarocanje.si/_ESPD/</w:t>
      </w:r>
      <w:r w:rsidRPr="0043485D">
        <w:rPr>
          <w:szCs w:val="24"/>
          <w:lang w:val="sl-SI"/>
        </w:rPr>
        <w:t xml:space="preserve"> in v njega neposredno vnese zahtevane podatke skladno z razpisno dokumentacijo. </w:t>
      </w:r>
    </w:p>
    <w:p w14:paraId="337C5D8D" w14:textId="77777777" w:rsidR="003079C7" w:rsidRPr="0043485D" w:rsidRDefault="003079C7" w:rsidP="003079C7">
      <w:pPr>
        <w:pStyle w:val="SITUACIJA"/>
        <w:spacing w:line="240" w:lineRule="auto"/>
        <w:jc w:val="both"/>
        <w:rPr>
          <w:szCs w:val="24"/>
          <w:lang w:val="sl-SI"/>
        </w:rPr>
      </w:pPr>
    </w:p>
    <w:p w14:paraId="451DC3C3" w14:textId="77777777" w:rsidR="003079C7" w:rsidRPr="0043485D" w:rsidRDefault="003079C7" w:rsidP="003079C7">
      <w:pPr>
        <w:jc w:val="both"/>
      </w:pPr>
      <w:r w:rsidRPr="0043485D">
        <w:t xml:space="preserve">Izpolnjen, podpisan in žigosan ESPD mora biti v ponudbi priložen za vse gospodarske subjekte, ki v kakršni koli vlogi sodelujejo v ponudbi (ponudnik, sodelujoči ponudniki v primeru skupne ponudbe, gospodarski subjekti, na katerih kapacitete se sklicuje ponudnik in podizvajalci).  </w:t>
      </w:r>
    </w:p>
    <w:p w14:paraId="21EBEC01" w14:textId="77777777" w:rsidR="003079C7" w:rsidRPr="0043485D" w:rsidRDefault="003079C7" w:rsidP="003079C7">
      <w:pPr>
        <w:jc w:val="both"/>
      </w:pPr>
    </w:p>
    <w:p w14:paraId="72C9A5DF" w14:textId="77777777" w:rsidR="003079C7" w:rsidRPr="0043485D" w:rsidRDefault="003079C7" w:rsidP="003079C7">
      <w:pPr>
        <w:jc w:val="both"/>
      </w:pPr>
      <w:bookmarkStart w:id="1" w:name="_Toc466382905"/>
      <w:bookmarkStart w:id="2" w:name="_Toc466382906"/>
      <w:bookmarkStart w:id="3" w:name="_Hlk511905322"/>
      <w:bookmarkEnd w:id="1"/>
      <w:bookmarkEnd w:id="2"/>
      <w:r w:rsidRPr="0043485D">
        <w:t>Ponudnik, ki v sistemu e-JN oddaja ponudbo, naloži svoj ESPD v razdelek</w:t>
      </w:r>
      <w:r w:rsidR="00D46D0A">
        <w:t xml:space="preserve"> Dokumenti, del</w:t>
      </w:r>
      <w:r w:rsidRPr="0043485D">
        <w:t xml:space="preserve"> »ESPD – ponudnik«, ESPD ostalih sodelujočih pa naloži v razdelek</w:t>
      </w:r>
      <w:r w:rsidR="00D46D0A">
        <w:t xml:space="preserve"> Sodelujoči, del</w:t>
      </w:r>
      <w:r w:rsidRPr="0043485D">
        <w:t xml:space="preserve"> »ESPD – ostali sodelujoči«. Ponudnik, ki v sistemu e-JN oddaja ponudbo, naloži elektronsko podpisan ESPD v xml. obliki ali nepodpisan ESPD v xml. obliki, </w:t>
      </w:r>
      <w:bookmarkStart w:id="4" w:name="_Hlk531606225"/>
      <w:r w:rsidRPr="0043485D">
        <w:t>pri čemer se v slednjem primeru v skladu Splošnimi pogoji uporabe informacijskega sistema e-JN šteje, da je oddan pravno zavezujoč dokument, ki ima enako veljavnost kot podpisan</w:t>
      </w:r>
      <w:bookmarkEnd w:id="4"/>
      <w:r w:rsidRPr="0043485D">
        <w:t xml:space="preserve">. </w:t>
      </w:r>
    </w:p>
    <w:bookmarkEnd w:id="3"/>
    <w:p w14:paraId="3CED4F1A" w14:textId="77777777" w:rsidR="003079C7" w:rsidRPr="0043485D" w:rsidRDefault="003079C7" w:rsidP="003079C7">
      <w:pPr>
        <w:jc w:val="both"/>
      </w:pPr>
    </w:p>
    <w:p w14:paraId="77007248" w14:textId="77777777" w:rsidR="003079C7" w:rsidRPr="0043485D" w:rsidRDefault="003079C7" w:rsidP="003079C7">
      <w:pPr>
        <w:jc w:val="both"/>
      </w:pPr>
      <w:r w:rsidRPr="0043485D">
        <w:t>Za ostale sodelujoče ponudnik v razdelek</w:t>
      </w:r>
      <w:r w:rsidR="00D31F38">
        <w:t xml:space="preserve"> Sodelujoči, del</w:t>
      </w:r>
      <w:r w:rsidRPr="0043485D">
        <w:t xml:space="preserve"> »ESPD – ostali sodelujoči« priloži podpisane ESPD v pdf. obliki, ali v elektronski obliki podpisan xml. </w:t>
      </w:r>
    </w:p>
    <w:p w14:paraId="672D2C30" w14:textId="77777777" w:rsidR="003079C7" w:rsidRPr="0043485D" w:rsidRDefault="003079C7" w:rsidP="003079C7">
      <w:pPr>
        <w:pStyle w:val="Telobesedila32"/>
        <w:jc w:val="both"/>
        <w:rPr>
          <w:szCs w:val="24"/>
        </w:rPr>
      </w:pPr>
    </w:p>
    <w:p w14:paraId="4B052D57" w14:textId="77777777" w:rsidR="003079C7" w:rsidRPr="0043485D" w:rsidRDefault="003079C7" w:rsidP="003079C7">
      <w:pPr>
        <w:pStyle w:val="Telobesedila32"/>
        <w:jc w:val="both"/>
        <w:rPr>
          <w:b w:val="0"/>
          <w:szCs w:val="24"/>
        </w:rPr>
      </w:pPr>
    </w:p>
    <w:p w14:paraId="20A93EC5" w14:textId="77777777" w:rsidR="003079C7" w:rsidRPr="0043485D" w:rsidRDefault="003079C7" w:rsidP="003079C7">
      <w:pPr>
        <w:pStyle w:val="Telobesedila32"/>
        <w:jc w:val="both"/>
        <w:rPr>
          <w:szCs w:val="24"/>
        </w:rPr>
      </w:pPr>
      <w:r w:rsidRPr="0043485D">
        <w:rPr>
          <w:i/>
          <w:szCs w:val="24"/>
        </w:rPr>
        <w:t>Navedeni obrazec ponudnik naloži v sistemu e-JN v razdelek »ESPD«</w:t>
      </w:r>
    </w:p>
    <w:p w14:paraId="17D9CF14" w14:textId="77777777" w:rsidR="003079C7" w:rsidRPr="0043485D" w:rsidRDefault="003079C7" w:rsidP="00D53E25">
      <w:pPr>
        <w:pStyle w:val="podpoglavja1"/>
        <w:numPr>
          <w:ilvl w:val="0"/>
          <w:numId w:val="0"/>
        </w:numPr>
        <w:rPr>
          <w:szCs w:val="24"/>
        </w:rPr>
      </w:pPr>
    </w:p>
    <w:p w14:paraId="19E9FEFF" w14:textId="77777777" w:rsidR="00826524" w:rsidRPr="0043485D" w:rsidRDefault="00826524" w:rsidP="00D53E25">
      <w:pPr>
        <w:pStyle w:val="podpoglavja1"/>
        <w:numPr>
          <w:ilvl w:val="0"/>
          <w:numId w:val="0"/>
        </w:numPr>
        <w:rPr>
          <w:szCs w:val="24"/>
        </w:rPr>
      </w:pPr>
    </w:p>
    <w:p w14:paraId="40E8301D" w14:textId="77777777" w:rsidR="003079C7" w:rsidRPr="0043485D" w:rsidRDefault="003079C7" w:rsidP="00D53E25">
      <w:pPr>
        <w:pStyle w:val="podpoglavja1"/>
        <w:numPr>
          <w:ilvl w:val="0"/>
          <w:numId w:val="0"/>
        </w:numPr>
        <w:rPr>
          <w:szCs w:val="24"/>
        </w:rPr>
      </w:pPr>
    </w:p>
    <w:p w14:paraId="268A9A35" w14:textId="77777777" w:rsidR="003079C7" w:rsidRPr="0043485D" w:rsidRDefault="003079C7" w:rsidP="00D53E25">
      <w:pPr>
        <w:pStyle w:val="podpoglavja1"/>
        <w:numPr>
          <w:ilvl w:val="0"/>
          <w:numId w:val="0"/>
        </w:numPr>
        <w:rPr>
          <w:szCs w:val="24"/>
        </w:rPr>
      </w:pPr>
    </w:p>
    <w:p w14:paraId="2E4ABCA5" w14:textId="77777777" w:rsidR="003079C7" w:rsidRPr="0043485D" w:rsidRDefault="003079C7" w:rsidP="00D53E25">
      <w:pPr>
        <w:pStyle w:val="podpoglavja1"/>
        <w:numPr>
          <w:ilvl w:val="0"/>
          <w:numId w:val="0"/>
        </w:numPr>
        <w:rPr>
          <w:szCs w:val="24"/>
        </w:rPr>
      </w:pPr>
    </w:p>
    <w:p w14:paraId="0433D42C" w14:textId="77777777" w:rsidR="00D53E25" w:rsidRPr="0043485D" w:rsidRDefault="00D53E25" w:rsidP="00A43E96">
      <w:pPr>
        <w:pStyle w:val="podpoglavja1"/>
        <w:numPr>
          <w:ilvl w:val="0"/>
          <w:numId w:val="0"/>
        </w:numPr>
        <w:ind w:left="851" w:hanging="851"/>
        <w:rPr>
          <w:szCs w:val="24"/>
        </w:rPr>
      </w:pPr>
    </w:p>
    <w:p w14:paraId="535F415F" w14:textId="77777777" w:rsidR="00D53E25" w:rsidRPr="0043485D" w:rsidRDefault="00D53E25" w:rsidP="00D53E25">
      <w:pPr>
        <w:pStyle w:val="podpoglavja1"/>
        <w:numPr>
          <w:ilvl w:val="0"/>
          <w:numId w:val="0"/>
        </w:numPr>
        <w:ind w:left="851" w:hanging="851"/>
        <w:rPr>
          <w:szCs w:val="24"/>
        </w:rPr>
      </w:pPr>
    </w:p>
    <w:p w14:paraId="085BCBDB" w14:textId="77777777" w:rsidR="00D53E25" w:rsidRPr="0043485D" w:rsidRDefault="00D53E25" w:rsidP="00D53E25">
      <w:pPr>
        <w:pStyle w:val="podpoglavja1"/>
        <w:numPr>
          <w:ilvl w:val="0"/>
          <w:numId w:val="0"/>
        </w:numPr>
        <w:ind w:left="851" w:hanging="851"/>
        <w:rPr>
          <w:szCs w:val="24"/>
        </w:rPr>
      </w:pPr>
    </w:p>
    <w:p w14:paraId="44A84B14" w14:textId="77777777" w:rsidR="00330BDF" w:rsidRPr="0043485D" w:rsidRDefault="00330BDF" w:rsidP="00D53E25">
      <w:pPr>
        <w:pStyle w:val="podpoglavja1"/>
        <w:numPr>
          <w:ilvl w:val="0"/>
          <w:numId w:val="0"/>
        </w:numPr>
        <w:ind w:left="851" w:hanging="851"/>
        <w:rPr>
          <w:szCs w:val="24"/>
        </w:rPr>
      </w:pPr>
    </w:p>
    <w:p w14:paraId="075512CA" w14:textId="77777777" w:rsidR="00330BDF" w:rsidRPr="0043485D" w:rsidRDefault="00330BDF" w:rsidP="00D53E25">
      <w:pPr>
        <w:pStyle w:val="podpoglavja1"/>
        <w:numPr>
          <w:ilvl w:val="0"/>
          <w:numId w:val="0"/>
        </w:numPr>
        <w:ind w:left="851" w:hanging="851"/>
        <w:rPr>
          <w:szCs w:val="24"/>
        </w:rPr>
      </w:pPr>
    </w:p>
    <w:p w14:paraId="65BE7EA9" w14:textId="77777777" w:rsidR="007D0714" w:rsidRPr="0043485D" w:rsidRDefault="007D0714" w:rsidP="00D53E25">
      <w:pPr>
        <w:pStyle w:val="podpoglavja1"/>
        <w:numPr>
          <w:ilvl w:val="0"/>
          <w:numId w:val="0"/>
        </w:numPr>
        <w:ind w:left="851" w:hanging="851"/>
        <w:rPr>
          <w:szCs w:val="24"/>
        </w:rPr>
      </w:pPr>
    </w:p>
    <w:p w14:paraId="580E0AD6" w14:textId="77777777" w:rsidR="00243F7C" w:rsidRPr="0043485D" w:rsidRDefault="00243F7C" w:rsidP="00D53E25">
      <w:pPr>
        <w:pStyle w:val="podpoglavja1"/>
        <w:numPr>
          <w:ilvl w:val="0"/>
          <w:numId w:val="0"/>
        </w:numPr>
        <w:ind w:left="851" w:hanging="851"/>
        <w:rPr>
          <w:b w:val="0"/>
          <w:bCs/>
          <w:szCs w:val="24"/>
          <w:u w:val="none"/>
        </w:rPr>
      </w:pPr>
    </w:p>
    <w:p w14:paraId="2DC28DBC" w14:textId="77777777" w:rsidR="00243F7C" w:rsidRPr="0043485D" w:rsidRDefault="00243F7C" w:rsidP="00D53E25">
      <w:pPr>
        <w:pStyle w:val="podpoglavja1"/>
        <w:numPr>
          <w:ilvl w:val="0"/>
          <w:numId w:val="0"/>
        </w:numPr>
        <w:ind w:left="851" w:hanging="851"/>
        <w:rPr>
          <w:b w:val="0"/>
          <w:bCs/>
          <w:szCs w:val="24"/>
          <w:u w:val="none"/>
        </w:rPr>
      </w:pPr>
    </w:p>
    <w:p w14:paraId="1BC41E8B" w14:textId="77777777" w:rsidR="00BC2CDF" w:rsidRPr="0043485D" w:rsidRDefault="00BC2CDF" w:rsidP="00D53E25">
      <w:pPr>
        <w:pStyle w:val="podpoglavja1"/>
        <w:numPr>
          <w:ilvl w:val="0"/>
          <w:numId w:val="0"/>
        </w:numPr>
        <w:ind w:left="851" w:hanging="851"/>
        <w:rPr>
          <w:b w:val="0"/>
          <w:bCs/>
          <w:szCs w:val="24"/>
          <w:u w:val="none"/>
        </w:rPr>
      </w:pPr>
    </w:p>
    <w:p w14:paraId="4DD48BA5" w14:textId="77777777" w:rsidR="00BC2CDF" w:rsidRPr="0043485D" w:rsidRDefault="00BC2CDF" w:rsidP="00D53E25">
      <w:pPr>
        <w:pStyle w:val="podpoglavja1"/>
        <w:numPr>
          <w:ilvl w:val="0"/>
          <w:numId w:val="0"/>
        </w:numPr>
        <w:ind w:left="851" w:hanging="851"/>
        <w:rPr>
          <w:b w:val="0"/>
          <w:bCs/>
          <w:szCs w:val="24"/>
          <w:u w:val="none"/>
        </w:rPr>
      </w:pPr>
    </w:p>
    <w:p w14:paraId="6DFE07EA" w14:textId="77777777" w:rsidR="000B65E0" w:rsidRPr="0043485D" w:rsidRDefault="000B65E0" w:rsidP="00D53E25">
      <w:pPr>
        <w:pStyle w:val="podpoglavja1"/>
        <w:numPr>
          <w:ilvl w:val="0"/>
          <w:numId w:val="0"/>
        </w:numPr>
        <w:ind w:left="851" w:hanging="851"/>
        <w:rPr>
          <w:b w:val="0"/>
          <w:bCs/>
          <w:szCs w:val="24"/>
          <w:u w:val="none"/>
        </w:rPr>
      </w:pPr>
    </w:p>
    <w:p w14:paraId="45828715" w14:textId="77777777" w:rsidR="000B65E0" w:rsidRPr="0043485D" w:rsidRDefault="000B65E0" w:rsidP="00D53E25">
      <w:pPr>
        <w:pStyle w:val="podpoglavja1"/>
        <w:numPr>
          <w:ilvl w:val="0"/>
          <w:numId w:val="0"/>
        </w:numPr>
        <w:ind w:left="851" w:hanging="851"/>
        <w:rPr>
          <w:b w:val="0"/>
          <w:bCs/>
          <w:szCs w:val="24"/>
          <w:u w:val="none"/>
        </w:rPr>
      </w:pPr>
    </w:p>
    <w:p w14:paraId="3B84F9D6" w14:textId="77777777" w:rsidR="000B65E0" w:rsidRPr="0043485D" w:rsidRDefault="000B65E0" w:rsidP="00D53E25">
      <w:pPr>
        <w:pStyle w:val="podpoglavja1"/>
        <w:numPr>
          <w:ilvl w:val="0"/>
          <w:numId w:val="0"/>
        </w:numPr>
        <w:ind w:left="851" w:hanging="851"/>
        <w:rPr>
          <w:b w:val="0"/>
          <w:bCs/>
          <w:szCs w:val="24"/>
          <w:u w:val="none"/>
        </w:rPr>
      </w:pPr>
    </w:p>
    <w:p w14:paraId="77714BF9" w14:textId="77777777" w:rsidR="000B65E0" w:rsidRPr="0043485D" w:rsidRDefault="000B65E0" w:rsidP="00D53E25">
      <w:pPr>
        <w:pStyle w:val="podpoglavja1"/>
        <w:numPr>
          <w:ilvl w:val="0"/>
          <w:numId w:val="0"/>
        </w:numPr>
        <w:ind w:left="851" w:hanging="851"/>
        <w:rPr>
          <w:b w:val="0"/>
          <w:bCs/>
          <w:szCs w:val="24"/>
          <w:u w:val="none"/>
        </w:rPr>
      </w:pPr>
    </w:p>
    <w:p w14:paraId="507C895D" w14:textId="744D196A" w:rsidR="00B36E21" w:rsidRDefault="00B36E21" w:rsidP="00D53E25">
      <w:pPr>
        <w:pStyle w:val="podpoglavja1"/>
        <w:numPr>
          <w:ilvl w:val="0"/>
          <w:numId w:val="0"/>
        </w:numPr>
        <w:ind w:left="851" w:hanging="851"/>
        <w:rPr>
          <w:szCs w:val="24"/>
        </w:rPr>
      </w:pPr>
    </w:p>
    <w:p w14:paraId="200AA00F" w14:textId="77777777" w:rsidR="00D6728F" w:rsidRDefault="00D6728F" w:rsidP="00D53E25">
      <w:pPr>
        <w:pStyle w:val="podpoglavja1"/>
        <w:numPr>
          <w:ilvl w:val="0"/>
          <w:numId w:val="0"/>
        </w:numPr>
        <w:ind w:left="851" w:hanging="851"/>
        <w:rPr>
          <w:szCs w:val="24"/>
        </w:rPr>
      </w:pPr>
    </w:p>
    <w:p w14:paraId="08BCB75E" w14:textId="77777777" w:rsidR="00D6728F" w:rsidRDefault="00D6728F" w:rsidP="00D53E25">
      <w:pPr>
        <w:pStyle w:val="podpoglavja1"/>
        <w:numPr>
          <w:ilvl w:val="0"/>
          <w:numId w:val="0"/>
        </w:numPr>
        <w:ind w:left="851" w:hanging="851"/>
        <w:rPr>
          <w:szCs w:val="24"/>
        </w:rPr>
      </w:pPr>
    </w:p>
    <w:p w14:paraId="26051F69" w14:textId="77777777" w:rsidR="00D6728F" w:rsidRDefault="00D6728F" w:rsidP="00D53E25">
      <w:pPr>
        <w:pStyle w:val="podpoglavja1"/>
        <w:numPr>
          <w:ilvl w:val="0"/>
          <w:numId w:val="0"/>
        </w:numPr>
        <w:ind w:left="851" w:hanging="851"/>
        <w:rPr>
          <w:szCs w:val="24"/>
        </w:rPr>
      </w:pPr>
    </w:p>
    <w:p w14:paraId="73AF8355" w14:textId="77777777" w:rsidR="00D6728F" w:rsidRDefault="00D6728F" w:rsidP="00D53E25">
      <w:pPr>
        <w:pStyle w:val="podpoglavja1"/>
        <w:numPr>
          <w:ilvl w:val="0"/>
          <w:numId w:val="0"/>
        </w:numPr>
        <w:ind w:left="851" w:hanging="851"/>
        <w:rPr>
          <w:szCs w:val="24"/>
        </w:rPr>
      </w:pPr>
    </w:p>
    <w:p w14:paraId="674AC5FF" w14:textId="77777777" w:rsidR="00D6728F" w:rsidRDefault="00D6728F" w:rsidP="00D53E25">
      <w:pPr>
        <w:pStyle w:val="podpoglavja1"/>
        <w:numPr>
          <w:ilvl w:val="0"/>
          <w:numId w:val="0"/>
        </w:numPr>
        <w:ind w:left="851" w:hanging="851"/>
        <w:rPr>
          <w:szCs w:val="24"/>
        </w:rPr>
      </w:pPr>
    </w:p>
    <w:p w14:paraId="5D2E0914" w14:textId="77777777" w:rsidR="00D6728F" w:rsidRDefault="00D6728F" w:rsidP="00D53E25">
      <w:pPr>
        <w:pStyle w:val="podpoglavja1"/>
        <w:numPr>
          <w:ilvl w:val="0"/>
          <w:numId w:val="0"/>
        </w:numPr>
        <w:ind w:left="851" w:hanging="851"/>
        <w:rPr>
          <w:szCs w:val="24"/>
        </w:rPr>
      </w:pPr>
    </w:p>
    <w:p w14:paraId="2BBAEAF7" w14:textId="77777777" w:rsidR="00D6728F" w:rsidRPr="0043485D" w:rsidRDefault="00D6728F" w:rsidP="00D53E25">
      <w:pPr>
        <w:pStyle w:val="podpoglavja1"/>
        <w:numPr>
          <w:ilvl w:val="0"/>
          <w:numId w:val="0"/>
        </w:numPr>
        <w:ind w:left="851" w:hanging="851"/>
        <w:rPr>
          <w:szCs w:val="24"/>
        </w:rPr>
      </w:pPr>
    </w:p>
    <w:p w14:paraId="54AEA301" w14:textId="77777777" w:rsidR="003079C7" w:rsidRPr="0043485D" w:rsidRDefault="003079C7" w:rsidP="003079C7">
      <w:pPr>
        <w:pStyle w:val="podpoglavja1"/>
        <w:numPr>
          <w:ilvl w:val="0"/>
          <w:numId w:val="0"/>
        </w:numPr>
        <w:rPr>
          <w:szCs w:val="24"/>
        </w:rPr>
      </w:pPr>
      <w:r w:rsidRPr="0043485D">
        <w:rPr>
          <w:szCs w:val="24"/>
        </w:rPr>
        <w:lastRenderedPageBreak/>
        <w:t xml:space="preserve">3. OBRAZEC PONUDNIKA </w:t>
      </w:r>
    </w:p>
    <w:p w14:paraId="4AB03E9F" w14:textId="77777777" w:rsidR="003079C7" w:rsidRPr="0043485D" w:rsidRDefault="003079C7" w:rsidP="003079C7">
      <w:pPr>
        <w:jc w:val="both"/>
      </w:pPr>
    </w:p>
    <w:p w14:paraId="665F2AC2" w14:textId="77777777" w:rsidR="003079C7" w:rsidRPr="004974C7" w:rsidRDefault="003079C7" w:rsidP="003079C7">
      <w:pPr>
        <w:jc w:val="both"/>
        <w:rPr>
          <w:rFonts w:ascii="Tahoma" w:hAnsi="Tahoma" w:cs="Tahoma"/>
        </w:rPr>
      </w:pPr>
      <w:r w:rsidRPr="004974C7">
        <w:rPr>
          <w:rFonts w:ascii="Tahoma" w:hAnsi="Tahoma" w:cs="Tahoma"/>
        </w:rPr>
        <w:t>Naročnik:  Marjetica Koper, d.o.o. - s.r.l.</w:t>
      </w:r>
    </w:p>
    <w:p w14:paraId="6BF83BE0" w14:textId="77777777" w:rsidR="003079C7" w:rsidRPr="004974C7" w:rsidRDefault="003079C7" w:rsidP="003079C7">
      <w:pPr>
        <w:jc w:val="both"/>
        <w:rPr>
          <w:rFonts w:ascii="Tahoma" w:hAnsi="Tahoma" w:cs="Tahoma"/>
        </w:rPr>
      </w:pPr>
      <w:r w:rsidRPr="004974C7">
        <w:rPr>
          <w:rFonts w:ascii="Tahoma" w:hAnsi="Tahoma" w:cs="Tahoma"/>
        </w:rPr>
        <w:t xml:space="preserve">                  Ul. 15. maja 4, 6000  Koper</w:t>
      </w:r>
    </w:p>
    <w:p w14:paraId="2D1DF3B1" w14:textId="77777777" w:rsidR="003079C7" w:rsidRPr="004974C7" w:rsidRDefault="003079C7" w:rsidP="003079C7">
      <w:pPr>
        <w:pStyle w:val="TableHeading"/>
        <w:suppressLineNumbers w:val="0"/>
        <w:rPr>
          <w:rFonts w:ascii="Tahoma" w:hAnsi="Tahoma" w:cs="Tahoma"/>
          <w:bCs w:val="0"/>
          <w:noProof/>
        </w:rPr>
      </w:pPr>
    </w:p>
    <w:p w14:paraId="018B07F8" w14:textId="77777777" w:rsidR="00E45F46" w:rsidRPr="004974C7" w:rsidRDefault="003079C7" w:rsidP="00FA1582">
      <w:pPr>
        <w:pStyle w:val="TableHeading"/>
        <w:suppressLineNumbers w:val="0"/>
        <w:jc w:val="left"/>
        <w:rPr>
          <w:rFonts w:ascii="Tahoma" w:hAnsi="Tahoma" w:cs="Tahoma"/>
          <w:bCs w:val="0"/>
          <w:noProof/>
        </w:rPr>
      </w:pPr>
      <w:r w:rsidRPr="004974C7">
        <w:rPr>
          <w:rFonts w:ascii="Tahoma" w:hAnsi="Tahoma" w:cs="Tahoma"/>
          <w:bCs w:val="0"/>
          <w:noProof/>
        </w:rPr>
        <w:t>Javno naročilo:</w:t>
      </w:r>
    </w:p>
    <w:p w14:paraId="711A95C1" w14:textId="53C08E54" w:rsidR="00FA1582" w:rsidRPr="004974C7" w:rsidRDefault="00E45F46" w:rsidP="00FA1582">
      <w:pPr>
        <w:pStyle w:val="TableHeading"/>
        <w:suppressLineNumbers w:val="0"/>
        <w:jc w:val="left"/>
        <w:rPr>
          <w:rFonts w:ascii="Tahoma" w:hAnsi="Tahoma" w:cs="Tahoma"/>
          <w:bCs w:val="0"/>
          <w:noProof/>
        </w:rPr>
      </w:pPr>
      <w:r w:rsidRPr="004974C7">
        <w:rPr>
          <w:rFonts w:ascii="Tahoma" w:hAnsi="Tahoma" w:cs="Tahoma"/>
        </w:rPr>
        <w:t>Št.: 2-JN-B/202</w:t>
      </w:r>
      <w:r w:rsidRPr="004974C7">
        <w:rPr>
          <w:rFonts w:ascii="Tahoma" w:hAnsi="Tahoma" w:cs="Tahoma"/>
          <w:b w:val="0"/>
        </w:rPr>
        <w:t>4</w:t>
      </w:r>
      <w:r w:rsidR="003079C7" w:rsidRPr="004974C7">
        <w:rPr>
          <w:rFonts w:ascii="Tahoma" w:hAnsi="Tahoma" w:cs="Tahoma"/>
          <w:bCs w:val="0"/>
          <w:noProof/>
        </w:rPr>
        <w:t xml:space="preserve"> </w:t>
      </w:r>
    </w:p>
    <w:p w14:paraId="11F34B87" w14:textId="77777777" w:rsidR="000706D4" w:rsidRPr="004974C7" w:rsidRDefault="000706D4" w:rsidP="000706D4">
      <w:pPr>
        <w:rPr>
          <w:rFonts w:ascii="Tahoma" w:hAnsi="Tahoma" w:cs="Tahoma"/>
          <w:b/>
          <w:color w:val="000000"/>
          <w:sz w:val="22"/>
          <w:szCs w:val="22"/>
        </w:rPr>
      </w:pPr>
      <w:r w:rsidRPr="004974C7">
        <w:rPr>
          <w:rFonts w:ascii="Tahoma" w:hAnsi="Tahoma" w:cs="Tahoma"/>
          <w:b/>
          <w:color w:val="000000"/>
          <w:sz w:val="22"/>
          <w:szCs w:val="22"/>
        </w:rPr>
        <w:t>POSEBNO KOMPAKTNO KOMUNALNO VOZILO</w:t>
      </w:r>
    </w:p>
    <w:p w14:paraId="3DA536E3" w14:textId="77777777" w:rsidR="000706D4" w:rsidRDefault="000706D4" w:rsidP="000706D4">
      <w:pPr>
        <w:rPr>
          <w:rFonts w:ascii="Tahoma" w:hAnsi="Tahoma" w:cs="Tahoma"/>
          <w:b/>
          <w:color w:val="000000"/>
          <w:sz w:val="22"/>
          <w:szCs w:val="22"/>
        </w:rPr>
      </w:pPr>
      <w:r w:rsidRPr="004974C7">
        <w:rPr>
          <w:rFonts w:ascii="Tahoma" w:hAnsi="Tahoma" w:cs="Tahoma"/>
          <w:b/>
          <w:color w:val="000000"/>
          <w:sz w:val="22"/>
          <w:szCs w:val="22"/>
        </w:rPr>
        <w:t>za čiščenje manjših</w:t>
      </w:r>
      <w:r>
        <w:rPr>
          <w:rFonts w:ascii="Tahoma" w:hAnsi="Tahoma" w:cs="Tahoma"/>
          <w:b/>
          <w:color w:val="000000"/>
          <w:sz w:val="22"/>
          <w:szCs w:val="22"/>
        </w:rPr>
        <w:t xml:space="preserve"> / težko dostopnih kanalizacijskih objektov (greznice, MKČN in urbana naselja) z nizkimi emisijami (2 - osno, pogon 4 x 4)</w:t>
      </w:r>
    </w:p>
    <w:p w14:paraId="02F99D76" w14:textId="77777777" w:rsidR="000706D4" w:rsidRDefault="000706D4" w:rsidP="000706D4">
      <w:pPr>
        <w:rPr>
          <w:rFonts w:ascii="Tahoma" w:hAnsi="Tahoma" w:cs="Tahoma"/>
          <w:b/>
          <w:color w:val="000000"/>
          <w:sz w:val="22"/>
          <w:szCs w:val="22"/>
        </w:rPr>
      </w:pPr>
    </w:p>
    <w:p w14:paraId="493365A8" w14:textId="77777777" w:rsidR="003079C7" w:rsidRPr="0043485D" w:rsidRDefault="003079C7" w:rsidP="00B7527D">
      <w:pPr>
        <w:jc w:val="center"/>
        <w:rPr>
          <w:b/>
          <w:bCs/>
          <w:iCs/>
        </w:rPr>
      </w:pPr>
      <w:r w:rsidRPr="0043485D">
        <w:rPr>
          <w:b/>
          <w:bCs/>
          <w:iCs/>
          <w:u w:val="single"/>
        </w:rPr>
        <w:t xml:space="preserve">PODATKI O PONUDNIKU: </w:t>
      </w:r>
    </w:p>
    <w:p w14:paraId="53CFB000" w14:textId="77777777" w:rsidR="003079C7" w:rsidRPr="0043485D" w:rsidRDefault="003079C7" w:rsidP="003079C7">
      <w:pPr>
        <w:contextualSpacing/>
        <w:rPr>
          <w:b/>
          <w:bCs/>
          <w:iCs/>
        </w:rPr>
      </w:pPr>
    </w:p>
    <w:tbl>
      <w:tblPr>
        <w:tblW w:w="0" w:type="auto"/>
        <w:tblInd w:w="-55" w:type="dxa"/>
        <w:tblLayout w:type="fixed"/>
        <w:tblCellMar>
          <w:left w:w="113" w:type="dxa"/>
        </w:tblCellMar>
        <w:tblLook w:val="0000" w:firstRow="0" w:lastRow="0" w:firstColumn="0" w:lastColumn="0" w:noHBand="0" w:noVBand="0"/>
      </w:tblPr>
      <w:tblGrid>
        <w:gridCol w:w="4550"/>
        <w:gridCol w:w="4619"/>
      </w:tblGrid>
      <w:tr w:rsidR="003079C7" w:rsidRPr="0043485D" w14:paraId="66518147" w14:textId="77777777" w:rsidTr="009E2E6E">
        <w:tc>
          <w:tcPr>
            <w:tcW w:w="4550" w:type="dxa"/>
            <w:tcBorders>
              <w:top w:val="single" w:sz="4" w:space="0" w:color="000000"/>
              <w:left w:val="single" w:sz="4" w:space="0" w:color="000000"/>
              <w:bottom w:val="single" w:sz="4" w:space="0" w:color="000000"/>
            </w:tcBorders>
            <w:shd w:val="clear" w:color="auto" w:fill="FFFFFF"/>
          </w:tcPr>
          <w:p w14:paraId="619FE543" w14:textId="77777777" w:rsidR="003079C7" w:rsidRPr="0043485D" w:rsidRDefault="003079C7" w:rsidP="009E2E6E">
            <w:pPr>
              <w:snapToGrid w:val="0"/>
              <w:contextualSpacing/>
              <w:rPr>
                <w:bCs/>
                <w:iCs/>
              </w:rPr>
            </w:pPr>
          </w:p>
          <w:p w14:paraId="4E2B1F72" w14:textId="77777777" w:rsidR="003079C7" w:rsidRPr="0043485D" w:rsidRDefault="003079C7" w:rsidP="009E2E6E">
            <w:pPr>
              <w:contextualSpacing/>
              <w:rPr>
                <w:bCs/>
                <w:iCs/>
              </w:rPr>
            </w:pPr>
            <w:r w:rsidRPr="0043485D">
              <w:rPr>
                <w:bCs/>
                <w:iCs/>
              </w:rPr>
              <w:t>Naziv oz. popolna firma ponudnika</w:t>
            </w:r>
          </w:p>
          <w:p w14:paraId="676225AA" w14:textId="77777777" w:rsidR="003079C7" w:rsidRPr="0043485D" w:rsidRDefault="003079C7" w:rsidP="009E2E6E">
            <w:pPr>
              <w:contextualSpacing/>
              <w:rPr>
                <w:bCs/>
                <w:iCs/>
              </w:rPr>
            </w:pPr>
          </w:p>
        </w:tc>
        <w:bookmarkStart w:id="5" w:name="__Fieldmark__753_2090903737"/>
        <w:bookmarkStart w:id="6" w:name="__Fieldmark__20_1683351352"/>
        <w:tc>
          <w:tcPr>
            <w:tcW w:w="46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4BCF03" w14:textId="77777777" w:rsidR="003079C7" w:rsidRPr="0043485D" w:rsidRDefault="003079C7" w:rsidP="009E2E6E">
            <w:pPr>
              <w:contextualSpacing/>
            </w:pPr>
            <w:r w:rsidRPr="0043485D">
              <w:fldChar w:fldCharType="begin">
                <w:ffData>
                  <w:name w:val=""/>
                  <w:enabled/>
                  <w:calcOnExit w:val="0"/>
                  <w:textInput/>
                </w:ffData>
              </w:fldChar>
            </w:r>
            <w:r w:rsidRPr="0043485D">
              <w:instrText xml:space="preserve"> FORMTEXT </w:instrText>
            </w:r>
            <w:r w:rsidRPr="0043485D">
              <w:fldChar w:fldCharType="separate"/>
            </w:r>
            <w:r w:rsidRPr="0043485D">
              <w:rPr>
                <w:bCs/>
                <w:iCs/>
              </w:rPr>
              <w:t>     </w:t>
            </w:r>
            <w:r w:rsidRPr="0043485D">
              <w:rPr>
                <w:bCs/>
                <w:iCs/>
              </w:rPr>
              <w:fldChar w:fldCharType="end"/>
            </w:r>
            <w:bookmarkEnd w:id="5"/>
            <w:bookmarkEnd w:id="6"/>
          </w:p>
        </w:tc>
      </w:tr>
      <w:tr w:rsidR="003079C7" w:rsidRPr="0043485D" w14:paraId="69B6E0A7" w14:textId="77777777" w:rsidTr="009E2E6E">
        <w:tc>
          <w:tcPr>
            <w:tcW w:w="4550" w:type="dxa"/>
            <w:tcBorders>
              <w:top w:val="single" w:sz="4" w:space="0" w:color="000000"/>
              <w:left w:val="single" w:sz="4" w:space="0" w:color="000000"/>
              <w:bottom w:val="single" w:sz="4" w:space="0" w:color="000000"/>
            </w:tcBorders>
            <w:shd w:val="clear" w:color="auto" w:fill="FFFFFF"/>
          </w:tcPr>
          <w:p w14:paraId="5FD95CCE" w14:textId="77777777" w:rsidR="003079C7" w:rsidRPr="0043485D" w:rsidRDefault="003079C7" w:rsidP="009E2E6E">
            <w:pPr>
              <w:snapToGrid w:val="0"/>
              <w:contextualSpacing/>
              <w:rPr>
                <w:bCs/>
                <w:iCs/>
              </w:rPr>
            </w:pPr>
          </w:p>
          <w:p w14:paraId="30CA26C6" w14:textId="77777777" w:rsidR="003079C7" w:rsidRPr="0043485D" w:rsidRDefault="003079C7" w:rsidP="009E2E6E">
            <w:pPr>
              <w:contextualSpacing/>
              <w:rPr>
                <w:bCs/>
                <w:iCs/>
              </w:rPr>
            </w:pPr>
            <w:r w:rsidRPr="0043485D">
              <w:rPr>
                <w:bCs/>
                <w:iCs/>
              </w:rPr>
              <w:t>Sedež ponudnika</w:t>
            </w:r>
          </w:p>
          <w:p w14:paraId="563E4EE6" w14:textId="77777777" w:rsidR="003079C7" w:rsidRPr="0043485D" w:rsidRDefault="003079C7" w:rsidP="009E2E6E">
            <w:pPr>
              <w:contextualSpacing/>
              <w:rPr>
                <w:bCs/>
                <w:iCs/>
              </w:rPr>
            </w:pPr>
          </w:p>
        </w:tc>
        <w:bookmarkStart w:id="7" w:name="__Fieldmark__21_1683351352"/>
        <w:tc>
          <w:tcPr>
            <w:tcW w:w="46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65A6A5" w14:textId="77777777" w:rsidR="003079C7" w:rsidRPr="0043485D" w:rsidRDefault="003079C7" w:rsidP="009E2E6E">
            <w:pPr>
              <w:contextualSpacing/>
            </w:pPr>
            <w:r w:rsidRPr="0043485D">
              <w:fldChar w:fldCharType="begin">
                <w:ffData>
                  <w:name w:val=""/>
                  <w:enabled/>
                  <w:calcOnExit w:val="0"/>
                  <w:textInput/>
                </w:ffData>
              </w:fldChar>
            </w:r>
            <w:r w:rsidRPr="0043485D">
              <w:instrText xml:space="preserve"> FORMTEXT </w:instrText>
            </w:r>
            <w:r w:rsidRPr="0043485D">
              <w:fldChar w:fldCharType="separate"/>
            </w:r>
            <w:r w:rsidRPr="0043485D">
              <w:rPr>
                <w:bCs/>
                <w:iCs/>
              </w:rPr>
              <w:t>     </w:t>
            </w:r>
            <w:r w:rsidRPr="0043485D">
              <w:rPr>
                <w:bCs/>
                <w:iCs/>
              </w:rPr>
              <w:fldChar w:fldCharType="end"/>
            </w:r>
            <w:bookmarkEnd w:id="7"/>
          </w:p>
        </w:tc>
      </w:tr>
      <w:tr w:rsidR="003079C7" w:rsidRPr="0043485D" w14:paraId="096BEF91" w14:textId="77777777" w:rsidTr="009E2E6E">
        <w:tc>
          <w:tcPr>
            <w:tcW w:w="4550" w:type="dxa"/>
            <w:tcBorders>
              <w:top w:val="single" w:sz="4" w:space="0" w:color="000000"/>
              <w:left w:val="single" w:sz="4" w:space="0" w:color="000000"/>
              <w:bottom w:val="single" w:sz="4" w:space="0" w:color="000000"/>
            </w:tcBorders>
            <w:shd w:val="clear" w:color="auto" w:fill="FFFFFF"/>
            <w:vAlign w:val="center"/>
          </w:tcPr>
          <w:p w14:paraId="27D56945" w14:textId="77777777" w:rsidR="003079C7" w:rsidRPr="0043485D" w:rsidRDefault="003079C7" w:rsidP="009E2E6E">
            <w:pPr>
              <w:snapToGrid w:val="0"/>
              <w:contextualSpacing/>
              <w:rPr>
                <w:bCs/>
                <w:iCs/>
              </w:rPr>
            </w:pPr>
          </w:p>
          <w:p w14:paraId="4134468C" w14:textId="77777777" w:rsidR="003079C7" w:rsidRPr="0043485D" w:rsidRDefault="003079C7" w:rsidP="009E2E6E">
            <w:pPr>
              <w:contextualSpacing/>
              <w:rPr>
                <w:bCs/>
                <w:iCs/>
              </w:rPr>
            </w:pPr>
            <w:r w:rsidRPr="0043485D">
              <w:rPr>
                <w:bCs/>
                <w:iCs/>
              </w:rPr>
              <w:t>Odgovorna/e oseba/e oziroma zakoniti zastopnik(i) (podpisnik(i) pogodbe)</w:t>
            </w:r>
          </w:p>
          <w:p w14:paraId="0D833178" w14:textId="77777777" w:rsidR="003079C7" w:rsidRPr="0043485D" w:rsidRDefault="003079C7" w:rsidP="009E2E6E">
            <w:pPr>
              <w:contextualSpacing/>
              <w:rPr>
                <w:bCs/>
                <w:iCs/>
              </w:rPr>
            </w:pPr>
          </w:p>
        </w:tc>
        <w:bookmarkStart w:id="8" w:name="__Fieldmark__22_1683351352"/>
        <w:tc>
          <w:tcPr>
            <w:tcW w:w="46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0D7C71" w14:textId="77777777" w:rsidR="003079C7" w:rsidRPr="0043485D" w:rsidRDefault="003079C7" w:rsidP="009E2E6E">
            <w:pPr>
              <w:contextualSpacing/>
            </w:pPr>
            <w:r w:rsidRPr="0043485D">
              <w:fldChar w:fldCharType="begin">
                <w:ffData>
                  <w:name w:val=""/>
                  <w:enabled/>
                  <w:calcOnExit w:val="0"/>
                  <w:textInput/>
                </w:ffData>
              </w:fldChar>
            </w:r>
            <w:r w:rsidRPr="0043485D">
              <w:instrText xml:space="preserve"> FORMTEXT </w:instrText>
            </w:r>
            <w:r w:rsidRPr="0043485D">
              <w:fldChar w:fldCharType="separate"/>
            </w:r>
            <w:r w:rsidRPr="0043485D">
              <w:rPr>
                <w:bCs/>
                <w:iCs/>
              </w:rPr>
              <w:t>     </w:t>
            </w:r>
            <w:r w:rsidRPr="0043485D">
              <w:rPr>
                <w:bCs/>
                <w:iCs/>
              </w:rPr>
              <w:fldChar w:fldCharType="end"/>
            </w:r>
            <w:bookmarkEnd w:id="8"/>
          </w:p>
        </w:tc>
      </w:tr>
      <w:tr w:rsidR="003079C7" w:rsidRPr="0043485D" w14:paraId="12583E18" w14:textId="77777777" w:rsidTr="009E2E6E">
        <w:tc>
          <w:tcPr>
            <w:tcW w:w="4550" w:type="dxa"/>
            <w:tcBorders>
              <w:top w:val="single" w:sz="4" w:space="0" w:color="000000"/>
              <w:left w:val="single" w:sz="4" w:space="0" w:color="000000"/>
              <w:bottom w:val="single" w:sz="4" w:space="0" w:color="000000"/>
            </w:tcBorders>
            <w:shd w:val="clear" w:color="auto" w:fill="FFFFFF"/>
          </w:tcPr>
          <w:p w14:paraId="0CD2528A" w14:textId="77777777" w:rsidR="003079C7" w:rsidRPr="0043485D" w:rsidRDefault="003079C7" w:rsidP="009E2E6E">
            <w:pPr>
              <w:snapToGrid w:val="0"/>
              <w:contextualSpacing/>
              <w:rPr>
                <w:bCs/>
                <w:iCs/>
              </w:rPr>
            </w:pPr>
          </w:p>
          <w:p w14:paraId="7BB528D5" w14:textId="77777777" w:rsidR="003079C7" w:rsidRPr="0043485D" w:rsidRDefault="003079C7" w:rsidP="009E2E6E">
            <w:pPr>
              <w:contextualSpacing/>
              <w:rPr>
                <w:bCs/>
                <w:iCs/>
              </w:rPr>
            </w:pPr>
            <w:r w:rsidRPr="0043485D">
              <w:rPr>
                <w:bCs/>
                <w:iCs/>
              </w:rPr>
              <w:t>Kontaktna oseba</w:t>
            </w:r>
          </w:p>
          <w:p w14:paraId="6FEC7620" w14:textId="77777777" w:rsidR="003079C7" w:rsidRPr="0043485D" w:rsidRDefault="003079C7" w:rsidP="009E2E6E">
            <w:pPr>
              <w:contextualSpacing/>
              <w:rPr>
                <w:bCs/>
                <w:iCs/>
              </w:rPr>
            </w:pPr>
          </w:p>
        </w:tc>
        <w:bookmarkStart w:id="9" w:name="__Fieldmark__23_1683351352"/>
        <w:tc>
          <w:tcPr>
            <w:tcW w:w="46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7CA87A" w14:textId="77777777" w:rsidR="003079C7" w:rsidRPr="0043485D" w:rsidRDefault="003079C7" w:rsidP="009E2E6E">
            <w:pPr>
              <w:contextualSpacing/>
            </w:pPr>
            <w:r w:rsidRPr="0043485D">
              <w:fldChar w:fldCharType="begin">
                <w:ffData>
                  <w:name w:val=""/>
                  <w:enabled/>
                  <w:calcOnExit w:val="0"/>
                  <w:textInput/>
                </w:ffData>
              </w:fldChar>
            </w:r>
            <w:r w:rsidRPr="0043485D">
              <w:instrText xml:space="preserve"> FORMTEXT </w:instrText>
            </w:r>
            <w:r w:rsidRPr="0043485D">
              <w:fldChar w:fldCharType="separate"/>
            </w:r>
            <w:r w:rsidRPr="0043485D">
              <w:rPr>
                <w:bCs/>
                <w:iCs/>
              </w:rPr>
              <w:t>     </w:t>
            </w:r>
            <w:r w:rsidRPr="0043485D">
              <w:rPr>
                <w:bCs/>
                <w:iCs/>
              </w:rPr>
              <w:fldChar w:fldCharType="end"/>
            </w:r>
            <w:bookmarkEnd w:id="9"/>
          </w:p>
        </w:tc>
      </w:tr>
      <w:tr w:rsidR="003079C7" w:rsidRPr="0043485D" w14:paraId="63109E13" w14:textId="77777777" w:rsidTr="009E2E6E">
        <w:tc>
          <w:tcPr>
            <w:tcW w:w="4550" w:type="dxa"/>
            <w:tcBorders>
              <w:top w:val="single" w:sz="4" w:space="0" w:color="000000"/>
              <w:left w:val="single" w:sz="4" w:space="0" w:color="000000"/>
              <w:bottom w:val="single" w:sz="4" w:space="0" w:color="000000"/>
            </w:tcBorders>
            <w:shd w:val="clear" w:color="auto" w:fill="FFFFFF"/>
          </w:tcPr>
          <w:p w14:paraId="5E52D62A" w14:textId="77777777" w:rsidR="003079C7" w:rsidRPr="0043485D" w:rsidRDefault="003079C7" w:rsidP="009E2E6E">
            <w:pPr>
              <w:snapToGrid w:val="0"/>
              <w:contextualSpacing/>
              <w:rPr>
                <w:bCs/>
                <w:iCs/>
              </w:rPr>
            </w:pPr>
          </w:p>
          <w:p w14:paraId="2AEEF2FC" w14:textId="77777777" w:rsidR="003079C7" w:rsidRPr="0043485D" w:rsidRDefault="003079C7" w:rsidP="009E2E6E">
            <w:pPr>
              <w:contextualSpacing/>
              <w:rPr>
                <w:bCs/>
                <w:iCs/>
              </w:rPr>
            </w:pPr>
            <w:r w:rsidRPr="0043485D">
              <w:rPr>
                <w:bCs/>
                <w:iCs/>
              </w:rPr>
              <w:t>Telefon</w:t>
            </w:r>
          </w:p>
          <w:p w14:paraId="2BEC6C57" w14:textId="77777777" w:rsidR="003079C7" w:rsidRPr="0043485D" w:rsidRDefault="003079C7" w:rsidP="009E2E6E">
            <w:pPr>
              <w:contextualSpacing/>
              <w:rPr>
                <w:bCs/>
                <w:iCs/>
              </w:rPr>
            </w:pPr>
          </w:p>
        </w:tc>
        <w:bookmarkStart w:id="10" w:name="__Fieldmark__24_1683351352"/>
        <w:tc>
          <w:tcPr>
            <w:tcW w:w="46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050153" w14:textId="77777777" w:rsidR="003079C7" w:rsidRPr="0043485D" w:rsidRDefault="003079C7" w:rsidP="009E2E6E">
            <w:pPr>
              <w:contextualSpacing/>
            </w:pPr>
            <w:r w:rsidRPr="0043485D">
              <w:fldChar w:fldCharType="begin">
                <w:ffData>
                  <w:name w:val=""/>
                  <w:enabled/>
                  <w:calcOnExit w:val="0"/>
                  <w:textInput/>
                </w:ffData>
              </w:fldChar>
            </w:r>
            <w:r w:rsidRPr="0043485D">
              <w:instrText xml:space="preserve"> FORMTEXT </w:instrText>
            </w:r>
            <w:r w:rsidRPr="0043485D">
              <w:fldChar w:fldCharType="separate"/>
            </w:r>
            <w:r w:rsidRPr="0043485D">
              <w:rPr>
                <w:bCs/>
                <w:iCs/>
              </w:rPr>
              <w:t>     </w:t>
            </w:r>
            <w:r w:rsidRPr="0043485D">
              <w:rPr>
                <w:bCs/>
                <w:iCs/>
              </w:rPr>
              <w:fldChar w:fldCharType="end"/>
            </w:r>
            <w:bookmarkEnd w:id="10"/>
          </w:p>
        </w:tc>
      </w:tr>
      <w:tr w:rsidR="003079C7" w:rsidRPr="0043485D" w14:paraId="4CEC8349" w14:textId="77777777" w:rsidTr="009E2E6E">
        <w:tc>
          <w:tcPr>
            <w:tcW w:w="4550" w:type="dxa"/>
            <w:tcBorders>
              <w:top w:val="single" w:sz="4" w:space="0" w:color="000000"/>
              <w:left w:val="single" w:sz="4" w:space="0" w:color="000000"/>
              <w:bottom w:val="single" w:sz="4" w:space="0" w:color="000000"/>
            </w:tcBorders>
            <w:shd w:val="clear" w:color="auto" w:fill="FFFFFF"/>
          </w:tcPr>
          <w:p w14:paraId="537264AB" w14:textId="77777777" w:rsidR="003079C7" w:rsidRPr="0043485D" w:rsidRDefault="003079C7" w:rsidP="009E2E6E">
            <w:pPr>
              <w:snapToGrid w:val="0"/>
              <w:contextualSpacing/>
              <w:rPr>
                <w:bCs/>
                <w:iCs/>
              </w:rPr>
            </w:pPr>
          </w:p>
          <w:p w14:paraId="668CE064" w14:textId="77777777" w:rsidR="003079C7" w:rsidRPr="0043485D" w:rsidRDefault="003079C7" w:rsidP="009E2E6E">
            <w:pPr>
              <w:contextualSpacing/>
              <w:rPr>
                <w:bCs/>
                <w:iCs/>
              </w:rPr>
            </w:pPr>
            <w:r w:rsidRPr="0043485D">
              <w:rPr>
                <w:bCs/>
                <w:iCs/>
              </w:rPr>
              <w:t>Elektronski naslov</w:t>
            </w:r>
          </w:p>
          <w:p w14:paraId="4589483A" w14:textId="77777777" w:rsidR="003079C7" w:rsidRPr="0043485D" w:rsidRDefault="003079C7" w:rsidP="009E2E6E">
            <w:pPr>
              <w:contextualSpacing/>
              <w:rPr>
                <w:bCs/>
                <w:iCs/>
              </w:rPr>
            </w:pPr>
          </w:p>
        </w:tc>
        <w:bookmarkStart w:id="11" w:name="__Fieldmark__26_1683351352"/>
        <w:tc>
          <w:tcPr>
            <w:tcW w:w="46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A4A220" w14:textId="77777777" w:rsidR="003079C7" w:rsidRPr="0043485D" w:rsidRDefault="003079C7" w:rsidP="009E2E6E">
            <w:pPr>
              <w:contextualSpacing/>
            </w:pPr>
            <w:r w:rsidRPr="0043485D">
              <w:fldChar w:fldCharType="begin">
                <w:ffData>
                  <w:name w:val=""/>
                  <w:enabled/>
                  <w:calcOnExit w:val="0"/>
                  <w:textInput/>
                </w:ffData>
              </w:fldChar>
            </w:r>
            <w:r w:rsidRPr="0043485D">
              <w:instrText xml:space="preserve"> FORMTEXT </w:instrText>
            </w:r>
            <w:r w:rsidRPr="0043485D">
              <w:fldChar w:fldCharType="separate"/>
            </w:r>
            <w:r w:rsidRPr="0043485D">
              <w:rPr>
                <w:bCs/>
                <w:iCs/>
              </w:rPr>
              <w:t>     </w:t>
            </w:r>
            <w:r w:rsidRPr="0043485D">
              <w:rPr>
                <w:bCs/>
                <w:iCs/>
              </w:rPr>
              <w:fldChar w:fldCharType="end"/>
            </w:r>
            <w:bookmarkEnd w:id="11"/>
          </w:p>
        </w:tc>
      </w:tr>
      <w:tr w:rsidR="003079C7" w:rsidRPr="0043485D" w14:paraId="082AAE68" w14:textId="77777777" w:rsidTr="009E2E6E">
        <w:tc>
          <w:tcPr>
            <w:tcW w:w="4550" w:type="dxa"/>
            <w:tcBorders>
              <w:top w:val="single" w:sz="4" w:space="0" w:color="000000"/>
              <w:left w:val="single" w:sz="4" w:space="0" w:color="000000"/>
              <w:bottom w:val="single" w:sz="4" w:space="0" w:color="000000"/>
            </w:tcBorders>
            <w:shd w:val="clear" w:color="auto" w:fill="FFFFFF"/>
          </w:tcPr>
          <w:p w14:paraId="2875634F" w14:textId="77777777" w:rsidR="003079C7" w:rsidRPr="0043485D" w:rsidRDefault="003079C7" w:rsidP="009E2E6E">
            <w:pPr>
              <w:snapToGrid w:val="0"/>
              <w:contextualSpacing/>
              <w:rPr>
                <w:bCs/>
                <w:iCs/>
              </w:rPr>
            </w:pPr>
          </w:p>
          <w:p w14:paraId="3A6F94BB" w14:textId="77777777" w:rsidR="003079C7" w:rsidRPr="0043485D" w:rsidRDefault="003079C7" w:rsidP="009E2E6E">
            <w:pPr>
              <w:contextualSpacing/>
              <w:rPr>
                <w:bCs/>
                <w:iCs/>
              </w:rPr>
            </w:pPr>
            <w:r w:rsidRPr="0043485D">
              <w:rPr>
                <w:bCs/>
                <w:iCs/>
              </w:rPr>
              <w:t>Številka transakcijskega računa ponudnika (IBAN)</w:t>
            </w:r>
          </w:p>
          <w:p w14:paraId="65A9AB43" w14:textId="77777777" w:rsidR="003079C7" w:rsidRPr="0043485D" w:rsidRDefault="003079C7" w:rsidP="009E2E6E">
            <w:pPr>
              <w:contextualSpacing/>
              <w:rPr>
                <w:bCs/>
                <w:iCs/>
              </w:rPr>
            </w:pPr>
            <w:r w:rsidRPr="0043485D">
              <w:rPr>
                <w:bCs/>
                <w:iCs/>
              </w:rPr>
              <w:t>in naziv banke</w:t>
            </w:r>
          </w:p>
        </w:tc>
        <w:bookmarkStart w:id="12" w:name="__Fieldmark__27_1683351352"/>
        <w:tc>
          <w:tcPr>
            <w:tcW w:w="46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1C27AB" w14:textId="77777777" w:rsidR="003079C7" w:rsidRPr="0043485D" w:rsidRDefault="003079C7" w:rsidP="009E2E6E">
            <w:pPr>
              <w:contextualSpacing/>
            </w:pPr>
            <w:r w:rsidRPr="0043485D">
              <w:fldChar w:fldCharType="begin">
                <w:ffData>
                  <w:name w:val=""/>
                  <w:enabled/>
                  <w:calcOnExit w:val="0"/>
                  <w:textInput/>
                </w:ffData>
              </w:fldChar>
            </w:r>
            <w:r w:rsidRPr="0043485D">
              <w:instrText xml:space="preserve"> FORMTEXT </w:instrText>
            </w:r>
            <w:r w:rsidRPr="0043485D">
              <w:fldChar w:fldCharType="separate"/>
            </w:r>
            <w:r w:rsidRPr="0043485D">
              <w:rPr>
                <w:bCs/>
                <w:iCs/>
              </w:rPr>
              <w:t>     </w:t>
            </w:r>
            <w:r w:rsidRPr="0043485D">
              <w:rPr>
                <w:bCs/>
                <w:iCs/>
              </w:rPr>
              <w:fldChar w:fldCharType="end"/>
            </w:r>
            <w:bookmarkEnd w:id="12"/>
          </w:p>
        </w:tc>
      </w:tr>
      <w:tr w:rsidR="003079C7" w:rsidRPr="0043485D" w14:paraId="75844308" w14:textId="77777777" w:rsidTr="009E2E6E">
        <w:tc>
          <w:tcPr>
            <w:tcW w:w="4550" w:type="dxa"/>
            <w:tcBorders>
              <w:top w:val="single" w:sz="4" w:space="0" w:color="000000"/>
              <w:left w:val="single" w:sz="4" w:space="0" w:color="000000"/>
              <w:bottom w:val="single" w:sz="4" w:space="0" w:color="000000"/>
            </w:tcBorders>
            <w:shd w:val="clear" w:color="auto" w:fill="FFFFFF"/>
          </w:tcPr>
          <w:p w14:paraId="687172BE" w14:textId="77777777" w:rsidR="003079C7" w:rsidRPr="0043485D" w:rsidRDefault="003079C7" w:rsidP="009E2E6E">
            <w:pPr>
              <w:snapToGrid w:val="0"/>
              <w:contextualSpacing/>
              <w:rPr>
                <w:bCs/>
                <w:iCs/>
              </w:rPr>
            </w:pPr>
          </w:p>
          <w:p w14:paraId="634BCE3E" w14:textId="77777777" w:rsidR="003079C7" w:rsidRPr="0043485D" w:rsidRDefault="003079C7" w:rsidP="009E2E6E">
            <w:pPr>
              <w:contextualSpacing/>
              <w:rPr>
                <w:bCs/>
                <w:iCs/>
              </w:rPr>
            </w:pPr>
            <w:r w:rsidRPr="0043485D">
              <w:rPr>
                <w:bCs/>
                <w:iCs/>
              </w:rPr>
              <w:t>Matična številka</w:t>
            </w:r>
          </w:p>
          <w:p w14:paraId="6E341DF3" w14:textId="77777777" w:rsidR="003079C7" w:rsidRPr="0043485D" w:rsidRDefault="003079C7" w:rsidP="009E2E6E">
            <w:pPr>
              <w:contextualSpacing/>
              <w:rPr>
                <w:bCs/>
                <w:iCs/>
              </w:rPr>
            </w:pPr>
          </w:p>
        </w:tc>
        <w:bookmarkStart w:id="13" w:name="__Fieldmark__28_1683351352"/>
        <w:tc>
          <w:tcPr>
            <w:tcW w:w="46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6DF607" w14:textId="77777777" w:rsidR="003079C7" w:rsidRPr="0043485D" w:rsidRDefault="003079C7" w:rsidP="009E2E6E">
            <w:pPr>
              <w:contextualSpacing/>
            </w:pPr>
            <w:r w:rsidRPr="0043485D">
              <w:fldChar w:fldCharType="begin">
                <w:ffData>
                  <w:name w:val=""/>
                  <w:enabled/>
                  <w:calcOnExit w:val="0"/>
                  <w:textInput/>
                </w:ffData>
              </w:fldChar>
            </w:r>
            <w:r w:rsidRPr="0043485D">
              <w:instrText xml:space="preserve"> FORMTEXT </w:instrText>
            </w:r>
            <w:r w:rsidRPr="0043485D">
              <w:fldChar w:fldCharType="separate"/>
            </w:r>
            <w:r w:rsidRPr="0043485D">
              <w:rPr>
                <w:bCs/>
                <w:iCs/>
              </w:rPr>
              <w:t>     </w:t>
            </w:r>
            <w:r w:rsidRPr="0043485D">
              <w:rPr>
                <w:bCs/>
                <w:iCs/>
              </w:rPr>
              <w:fldChar w:fldCharType="end"/>
            </w:r>
            <w:bookmarkEnd w:id="13"/>
          </w:p>
        </w:tc>
      </w:tr>
      <w:tr w:rsidR="003079C7" w:rsidRPr="0043485D" w14:paraId="7EBBD12C" w14:textId="77777777" w:rsidTr="009E2E6E">
        <w:tc>
          <w:tcPr>
            <w:tcW w:w="4550" w:type="dxa"/>
            <w:tcBorders>
              <w:top w:val="single" w:sz="4" w:space="0" w:color="000000"/>
              <w:left w:val="single" w:sz="4" w:space="0" w:color="000000"/>
              <w:bottom w:val="single" w:sz="4" w:space="0" w:color="000000"/>
            </w:tcBorders>
            <w:shd w:val="clear" w:color="auto" w:fill="FFFFFF"/>
          </w:tcPr>
          <w:p w14:paraId="6E0C7799" w14:textId="77777777" w:rsidR="003079C7" w:rsidRPr="0043485D" w:rsidRDefault="003079C7" w:rsidP="009E2E6E">
            <w:pPr>
              <w:snapToGrid w:val="0"/>
              <w:contextualSpacing/>
              <w:rPr>
                <w:bCs/>
                <w:iCs/>
              </w:rPr>
            </w:pPr>
          </w:p>
          <w:p w14:paraId="6F5525C9" w14:textId="77777777" w:rsidR="003079C7" w:rsidRPr="0043485D" w:rsidRDefault="003079C7" w:rsidP="009E2E6E">
            <w:pPr>
              <w:contextualSpacing/>
              <w:rPr>
                <w:bCs/>
                <w:iCs/>
              </w:rPr>
            </w:pPr>
            <w:r w:rsidRPr="0043485D">
              <w:rPr>
                <w:bCs/>
                <w:iCs/>
              </w:rPr>
              <w:t>Identifikacijska številka za DDV</w:t>
            </w:r>
          </w:p>
          <w:p w14:paraId="30977DF1" w14:textId="77777777" w:rsidR="003079C7" w:rsidRPr="0043485D" w:rsidRDefault="003079C7" w:rsidP="009E2E6E">
            <w:pPr>
              <w:contextualSpacing/>
              <w:rPr>
                <w:bCs/>
                <w:iCs/>
              </w:rPr>
            </w:pPr>
          </w:p>
        </w:tc>
        <w:bookmarkStart w:id="14" w:name="__Fieldmark__29_1683351352"/>
        <w:tc>
          <w:tcPr>
            <w:tcW w:w="46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C74C02" w14:textId="77777777" w:rsidR="003079C7" w:rsidRPr="0043485D" w:rsidRDefault="003079C7" w:rsidP="009E2E6E">
            <w:pPr>
              <w:contextualSpacing/>
            </w:pPr>
            <w:r w:rsidRPr="0043485D">
              <w:fldChar w:fldCharType="begin">
                <w:ffData>
                  <w:name w:val=""/>
                  <w:enabled/>
                  <w:calcOnExit w:val="0"/>
                  <w:textInput/>
                </w:ffData>
              </w:fldChar>
            </w:r>
            <w:r w:rsidRPr="0043485D">
              <w:instrText xml:space="preserve"> FORMTEXT </w:instrText>
            </w:r>
            <w:r w:rsidRPr="0043485D">
              <w:fldChar w:fldCharType="separate"/>
            </w:r>
            <w:r w:rsidRPr="0043485D">
              <w:rPr>
                <w:bCs/>
                <w:iCs/>
              </w:rPr>
              <w:t>     </w:t>
            </w:r>
            <w:r w:rsidRPr="0043485D">
              <w:rPr>
                <w:bCs/>
                <w:iCs/>
              </w:rPr>
              <w:fldChar w:fldCharType="end"/>
            </w:r>
            <w:bookmarkEnd w:id="14"/>
          </w:p>
        </w:tc>
      </w:tr>
      <w:tr w:rsidR="003079C7" w:rsidRPr="0043485D" w14:paraId="4CD0D833" w14:textId="77777777" w:rsidTr="009E2E6E">
        <w:tc>
          <w:tcPr>
            <w:tcW w:w="4550" w:type="dxa"/>
            <w:tcBorders>
              <w:top w:val="single" w:sz="4" w:space="0" w:color="000000"/>
              <w:left w:val="single" w:sz="4" w:space="0" w:color="000000"/>
              <w:bottom w:val="single" w:sz="4" w:space="0" w:color="000000"/>
            </w:tcBorders>
            <w:shd w:val="clear" w:color="auto" w:fill="FFFFFF"/>
          </w:tcPr>
          <w:p w14:paraId="06548D22" w14:textId="77777777" w:rsidR="003079C7" w:rsidRPr="0043485D" w:rsidRDefault="003079C7" w:rsidP="009E2E6E">
            <w:pPr>
              <w:snapToGrid w:val="0"/>
              <w:contextualSpacing/>
              <w:rPr>
                <w:bCs/>
                <w:iCs/>
              </w:rPr>
            </w:pPr>
          </w:p>
          <w:p w14:paraId="74B70679" w14:textId="77777777" w:rsidR="003079C7" w:rsidRPr="0043485D" w:rsidRDefault="003079C7" w:rsidP="009E2E6E">
            <w:pPr>
              <w:contextualSpacing/>
              <w:rPr>
                <w:bCs/>
                <w:iCs/>
              </w:rPr>
            </w:pPr>
            <w:r w:rsidRPr="0043485D">
              <w:rPr>
                <w:bCs/>
                <w:iCs/>
              </w:rPr>
              <w:t>Pristojni davčni urad</w:t>
            </w:r>
          </w:p>
          <w:p w14:paraId="2C8047D8" w14:textId="77777777" w:rsidR="003079C7" w:rsidRPr="0043485D" w:rsidRDefault="003079C7" w:rsidP="009E2E6E">
            <w:pPr>
              <w:contextualSpacing/>
              <w:rPr>
                <w:bCs/>
                <w:iCs/>
              </w:rPr>
            </w:pPr>
          </w:p>
        </w:tc>
        <w:bookmarkStart w:id="15" w:name="__Fieldmark__30_1683351352"/>
        <w:tc>
          <w:tcPr>
            <w:tcW w:w="46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50F4EC" w14:textId="77777777" w:rsidR="003079C7" w:rsidRPr="0043485D" w:rsidRDefault="003079C7" w:rsidP="009E2E6E">
            <w:pPr>
              <w:contextualSpacing/>
            </w:pPr>
            <w:r w:rsidRPr="0043485D">
              <w:fldChar w:fldCharType="begin">
                <w:ffData>
                  <w:name w:val=""/>
                  <w:enabled/>
                  <w:calcOnExit w:val="0"/>
                  <w:textInput/>
                </w:ffData>
              </w:fldChar>
            </w:r>
            <w:r w:rsidRPr="0043485D">
              <w:instrText xml:space="preserve"> FORMTEXT </w:instrText>
            </w:r>
            <w:r w:rsidRPr="0043485D">
              <w:fldChar w:fldCharType="separate"/>
            </w:r>
            <w:r w:rsidRPr="0043485D">
              <w:rPr>
                <w:bCs/>
                <w:iCs/>
              </w:rPr>
              <w:t>     </w:t>
            </w:r>
            <w:r w:rsidRPr="0043485D">
              <w:rPr>
                <w:bCs/>
                <w:iCs/>
              </w:rPr>
              <w:fldChar w:fldCharType="end"/>
            </w:r>
            <w:bookmarkEnd w:id="15"/>
          </w:p>
        </w:tc>
      </w:tr>
    </w:tbl>
    <w:p w14:paraId="1B1F087B" w14:textId="77777777" w:rsidR="00D6728F" w:rsidRDefault="00D6728F" w:rsidP="002979C2">
      <w:pPr>
        <w:jc w:val="both"/>
      </w:pPr>
    </w:p>
    <w:p w14:paraId="4168B06B" w14:textId="77777777" w:rsidR="00D6728F" w:rsidRDefault="00D6728F" w:rsidP="002979C2">
      <w:pPr>
        <w:jc w:val="both"/>
      </w:pPr>
    </w:p>
    <w:p w14:paraId="3499332D" w14:textId="77777777" w:rsidR="00D6728F" w:rsidRDefault="00D6728F" w:rsidP="002979C2">
      <w:pPr>
        <w:jc w:val="both"/>
      </w:pPr>
    </w:p>
    <w:p w14:paraId="03030DE6" w14:textId="6844DB2D" w:rsidR="003079C7" w:rsidRDefault="003079C7" w:rsidP="002979C2">
      <w:pPr>
        <w:jc w:val="both"/>
      </w:pPr>
      <w:r w:rsidRPr="0043485D">
        <w:lastRenderedPageBreak/>
        <w:t xml:space="preserve">Potem, ko smo pregledali in preučili razpisno dokumentacijo </w:t>
      </w:r>
      <w:r w:rsidRPr="0043485D">
        <w:rPr>
          <w:b/>
          <w:bCs/>
        </w:rPr>
        <w:t>potrjujemo, da v celoti sprejemamo in soglašamo z vsemi razpisanimi pogoji in zahtevami naročnika v vseh njenih delih</w:t>
      </w:r>
      <w:r w:rsidRPr="0043485D">
        <w:t xml:space="preserve"> ter vam V EUR BREZ DDV za predmetn</w:t>
      </w:r>
      <w:r w:rsidR="002979C2">
        <w:t>o</w:t>
      </w:r>
      <w:r w:rsidRPr="0043485D">
        <w:t xml:space="preserve"> javn</w:t>
      </w:r>
      <w:r w:rsidR="002979C2">
        <w:t>o</w:t>
      </w:r>
      <w:r w:rsidRPr="0043485D">
        <w:t xml:space="preserve"> naročil</w:t>
      </w:r>
      <w:r w:rsidR="002979C2">
        <w:t>o</w:t>
      </w:r>
      <w:r w:rsidRPr="0043485D">
        <w:t xml:space="preserve"> v skladu z razpisno dokumentacijo nudimo PONUDBENO CENO  kot izhaja iz izpolnjenega obrazca št. 1 </w:t>
      </w:r>
      <w:r w:rsidR="002979C2">
        <w:t>– OBRAZEC CENE</w:t>
      </w:r>
      <w:r w:rsidR="00B9604B">
        <w:t xml:space="preserve"> (ponudbeni predračun s ponudbeno ceno)</w:t>
      </w:r>
      <w:r w:rsidR="002979C2">
        <w:t>.</w:t>
      </w:r>
    </w:p>
    <w:p w14:paraId="045F151E" w14:textId="77777777" w:rsidR="00C81DE8" w:rsidRDefault="00C81DE8" w:rsidP="002979C2">
      <w:pPr>
        <w:jc w:val="both"/>
      </w:pPr>
    </w:p>
    <w:p w14:paraId="4B8B4459" w14:textId="33635275" w:rsidR="003079C7" w:rsidRPr="0043485D" w:rsidRDefault="003079C7" w:rsidP="002979C2">
      <w:pPr>
        <w:jc w:val="both"/>
      </w:pPr>
      <w:r w:rsidRPr="0043485D">
        <w:t>Ponudbeni dokumentaciji prilagamo vse podatke in dokumente, ki jih zahteva naročnik.</w:t>
      </w:r>
    </w:p>
    <w:p w14:paraId="38C9F21C" w14:textId="77777777" w:rsidR="003079C7" w:rsidRDefault="003079C7" w:rsidP="002979C2">
      <w:pPr>
        <w:jc w:val="both"/>
      </w:pPr>
      <w:r w:rsidRPr="0043485D">
        <w:t xml:space="preserve">Kot ponudnik potrjujemo, da smo pri določitvi in oblikovanju ponujene cene v celoti upoštevali navodila ter vse zahteve in pogoje naročnika iz te razpisne dokumentacije. </w:t>
      </w:r>
    </w:p>
    <w:p w14:paraId="4CAF1BDD" w14:textId="77777777" w:rsidR="00C81DE8" w:rsidRDefault="00C81DE8" w:rsidP="002979C2">
      <w:pPr>
        <w:jc w:val="both"/>
      </w:pPr>
    </w:p>
    <w:p w14:paraId="3659E59A" w14:textId="4EB9E5BB" w:rsidR="003079C7" w:rsidRDefault="003079C7" w:rsidP="002979C2">
      <w:pPr>
        <w:jc w:val="both"/>
        <w:rPr>
          <w:b/>
          <w:bCs/>
        </w:rPr>
      </w:pPr>
      <w:r w:rsidRPr="0043485D">
        <w:t xml:space="preserve">V primeru, da bo naša ponudba sprejeta, zagotavljamo, da bomo izvedli </w:t>
      </w:r>
      <w:r w:rsidR="00994FEB">
        <w:t>dobavo blaga</w:t>
      </w:r>
      <w:r w:rsidRPr="0043485D">
        <w:t xml:space="preserve"> v celoti skladno z normativi in standardi ter v postavljenih rokih vse v skladu z našo ponudbo in to </w:t>
      </w:r>
      <w:r w:rsidRPr="00994FEB">
        <w:rPr>
          <w:b/>
          <w:bCs/>
        </w:rPr>
        <w:t>razpisno dokumentacijo.</w:t>
      </w:r>
    </w:p>
    <w:p w14:paraId="6D1A1E27" w14:textId="77777777" w:rsidR="00C81DE8" w:rsidRDefault="00C81DE8" w:rsidP="002979C2">
      <w:pPr>
        <w:jc w:val="both"/>
      </w:pPr>
    </w:p>
    <w:p w14:paraId="3217562D" w14:textId="74CCBA75" w:rsidR="003079C7" w:rsidRDefault="003079C7" w:rsidP="002979C2">
      <w:pPr>
        <w:jc w:val="both"/>
      </w:pPr>
      <w:r w:rsidRPr="0043485D">
        <w:t xml:space="preserve">Izjavljamo, da je veljavnost naše ponudbe še </w:t>
      </w:r>
      <w:r w:rsidR="00994FEB">
        <w:t>90</w:t>
      </w:r>
      <w:r w:rsidRPr="0043485D">
        <w:t xml:space="preserve"> dni po roku za oddajo ponudb.</w:t>
      </w:r>
    </w:p>
    <w:p w14:paraId="4451C541" w14:textId="77777777" w:rsidR="003079C7" w:rsidRDefault="003079C7" w:rsidP="002979C2">
      <w:pPr>
        <w:jc w:val="both"/>
      </w:pPr>
      <w:r w:rsidRPr="0043485D">
        <w:t>Rok ponudbe vključno z zavarovanjem bomo ustrezno podaljšali po pozivu naročnika v primeru, da postopek oddaje javnega naročila v tem roku ne bo uspešno zaključen.</w:t>
      </w:r>
    </w:p>
    <w:p w14:paraId="0BC00CE8" w14:textId="77777777" w:rsidR="00C81DE8" w:rsidRDefault="00C81DE8" w:rsidP="002979C2">
      <w:pPr>
        <w:jc w:val="both"/>
      </w:pPr>
    </w:p>
    <w:p w14:paraId="10091E57" w14:textId="1E039D8E" w:rsidR="003079C7" w:rsidRDefault="004935F2" w:rsidP="002979C2">
      <w:pPr>
        <w:jc w:val="both"/>
        <w:rPr>
          <w:b/>
          <w:bCs/>
          <w:iCs/>
        </w:rPr>
      </w:pPr>
      <w:r>
        <w:t>Ob sklenitvi pogodbe vam bomo dostavili pravilno izpolnjeno bančno garancijo</w:t>
      </w:r>
      <w:r>
        <w:rPr>
          <w:iCs/>
        </w:rPr>
        <w:t xml:space="preserve"> za dobro izvedbo pogodbenih obveznosti v vrednosti </w:t>
      </w:r>
      <w:r w:rsidR="00DF0836" w:rsidRPr="00CF6D0D">
        <w:rPr>
          <w:b/>
          <w:bCs/>
          <w:iCs/>
        </w:rPr>
        <w:t>1</w:t>
      </w:r>
      <w:r w:rsidR="00230B1A" w:rsidRPr="00CF6D0D">
        <w:rPr>
          <w:b/>
          <w:bCs/>
          <w:iCs/>
        </w:rPr>
        <w:t>0</w:t>
      </w:r>
      <w:r>
        <w:rPr>
          <w:b/>
          <w:bCs/>
          <w:iCs/>
        </w:rPr>
        <w:t>% od višine ponudbe (z DDV)</w:t>
      </w:r>
      <w:r w:rsidR="00DF0836">
        <w:rPr>
          <w:b/>
          <w:bCs/>
          <w:iCs/>
        </w:rPr>
        <w:t xml:space="preserve"> </w:t>
      </w:r>
    </w:p>
    <w:p w14:paraId="48DDAD45" w14:textId="77777777" w:rsidR="00DF0836" w:rsidRPr="00AB1A94" w:rsidRDefault="00DF0836" w:rsidP="002979C2">
      <w:pPr>
        <w:jc w:val="both"/>
      </w:pPr>
    </w:p>
    <w:p w14:paraId="7B4D1CB6" w14:textId="77777777" w:rsidR="003079C7" w:rsidRPr="0043485D" w:rsidRDefault="003079C7" w:rsidP="003079C7">
      <w:pPr>
        <w:contextualSpacing/>
        <w:rPr>
          <w:bCs/>
          <w:iCs/>
          <w:u w:val="single"/>
        </w:rPr>
      </w:pPr>
      <w:r w:rsidRPr="0043485D">
        <w:rPr>
          <w:bCs/>
          <w:iCs/>
          <w:u w:val="single"/>
        </w:rPr>
        <w:t>Kot ponudnik tudi izjavljamo, da:</w:t>
      </w:r>
    </w:p>
    <w:p w14:paraId="58535A7E" w14:textId="77777777" w:rsidR="003079C7" w:rsidRPr="0043485D" w:rsidRDefault="003079C7" w:rsidP="003079C7">
      <w:pPr>
        <w:pStyle w:val="ListParagraph1"/>
        <w:numPr>
          <w:ilvl w:val="0"/>
          <w:numId w:val="4"/>
        </w:numPr>
        <w:tabs>
          <w:tab w:val="left" w:pos="794"/>
        </w:tabs>
        <w:ind w:left="284" w:hanging="360"/>
        <w:contextualSpacing/>
      </w:pPr>
      <w:r w:rsidRPr="0043485D">
        <w:t>bomo izvajali javno naročilo strokovno in kvalitetno po pravilih stroke, v skladu z veljavnimi predpisi (zakoni, pravilniki, standardi, tehničnimi soglasji), tehničnimi navodili, priporočili in normativi, če bomo izbrani za izvedbo javnega naročila;</w:t>
      </w:r>
    </w:p>
    <w:p w14:paraId="10C36EAA" w14:textId="77777777" w:rsidR="003079C7" w:rsidRPr="0043485D" w:rsidRDefault="003079C7" w:rsidP="003079C7">
      <w:pPr>
        <w:pStyle w:val="ListParagraph1"/>
        <w:numPr>
          <w:ilvl w:val="0"/>
          <w:numId w:val="4"/>
        </w:numPr>
        <w:tabs>
          <w:tab w:val="left" w:pos="794"/>
        </w:tabs>
        <w:ind w:left="284" w:hanging="360"/>
        <w:contextualSpacing/>
      </w:pPr>
      <w:r w:rsidRPr="0043485D">
        <w:t>bomo javno naročilo izvajali s strokovno usposobljenimi delavci oziroma kadrom in pri tem upoštevali vse zahteve varstva pri delu in delovne zakonodaje, veljavne na ozemlju RS;</w:t>
      </w:r>
    </w:p>
    <w:p w14:paraId="34792FE6" w14:textId="77777777" w:rsidR="003079C7" w:rsidRPr="0043485D" w:rsidRDefault="003079C7" w:rsidP="003079C7">
      <w:pPr>
        <w:pStyle w:val="ListParagraph1"/>
        <w:numPr>
          <w:ilvl w:val="0"/>
          <w:numId w:val="4"/>
        </w:numPr>
        <w:tabs>
          <w:tab w:val="left" w:pos="794"/>
        </w:tabs>
        <w:ind w:left="284" w:hanging="360"/>
        <w:contextualSpacing/>
      </w:pPr>
      <w:r w:rsidRPr="0043485D">
        <w:t xml:space="preserve">se v celoti strinjamo in sprejemamo pogoje in ostale zahteve naročnika, navedene </w:t>
      </w:r>
      <w:r w:rsidRPr="0043485D">
        <w:rPr>
          <w:bCs/>
          <w:iCs/>
        </w:rPr>
        <w:t>v tej razpisni dokumentaciji v zvezi z oddajo javnega naročila, brez kakršnihkoli omejitev;</w:t>
      </w:r>
    </w:p>
    <w:p w14:paraId="282F509D" w14:textId="77777777" w:rsidR="003079C7" w:rsidRPr="0043485D" w:rsidRDefault="003079C7" w:rsidP="003079C7">
      <w:pPr>
        <w:pStyle w:val="ListParagraph1"/>
        <w:numPr>
          <w:ilvl w:val="0"/>
          <w:numId w:val="4"/>
        </w:numPr>
        <w:tabs>
          <w:tab w:val="left" w:pos="794"/>
        </w:tabs>
        <w:ind w:left="284" w:hanging="360"/>
        <w:contextualSpacing/>
      </w:pPr>
      <w:r w:rsidRPr="0043485D">
        <w:t>smo ob izdelavi ponudbe pregledali celotno dokumentacijo v zvezi z oddajo javnega naročila;</w:t>
      </w:r>
    </w:p>
    <w:p w14:paraId="3A346A82" w14:textId="77777777" w:rsidR="003079C7" w:rsidRPr="0043485D" w:rsidRDefault="003079C7" w:rsidP="003079C7">
      <w:pPr>
        <w:pStyle w:val="ListParagraph1"/>
        <w:numPr>
          <w:ilvl w:val="0"/>
          <w:numId w:val="4"/>
        </w:numPr>
        <w:tabs>
          <w:tab w:val="left" w:pos="794"/>
        </w:tabs>
        <w:ind w:left="284" w:hanging="360"/>
        <w:contextualSpacing/>
      </w:pPr>
      <w:r w:rsidRPr="0043485D">
        <w:t>smo v celoti seznanjeni z obsegom in zahtevnostjo javnega naročila;</w:t>
      </w:r>
    </w:p>
    <w:p w14:paraId="07E6BE0B" w14:textId="77777777" w:rsidR="003079C7" w:rsidRPr="0043485D" w:rsidRDefault="003079C7" w:rsidP="003079C7">
      <w:pPr>
        <w:pStyle w:val="ListParagraph1"/>
        <w:numPr>
          <w:ilvl w:val="0"/>
          <w:numId w:val="4"/>
        </w:numPr>
        <w:tabs>
          <w:tab w:val="left" w:pos="794"/>
        </w:tabs>
        <w:ind w:left="284" w:hanging="360"/>
        <w:contextualSpacing/>
      </w:pPr>
      <w:r w:rsidRPr="0043485D">
        <w:t>ne bomo imeli do naročnika kakršnegakoli odškodninskega zahtevka, če ne bomo izbrani za izvedbo javnega naročila;</w:t>
      </w:r>
    </w:p>
    <w:p w14:paraId="3A15640B" w14:textId="77777777" w:rsidR="003079C7" w:rsidRDefault="003079C7" w:rsidP="00EF4E76">
      <w:pPr>
        <w:pStyle w:val="ListParagraph1"/>
        <w:numPr>
          <w:ilvl w:val="0"/>
          <w:numId w:val="4"/>
        </w:numPr>
        <w:tabs>
          <w:tab w:val="clear" w:pos="720"/>
        </w:tabs>
        <w:ind w:left="284" w:hanging="360"/>
        <w:contextualSpacing/>
        <w:jc w:val="both"/>
      </w:pPr>
      <w:r w:rsidRPr="0043485D">
        <w:t>smo podali samo resnične oziroma verodostojne izjave.</w:t>
      </w:r>
    </w:p>
    <w:p w14:paraId="67221245" w14:textId="77777777" w:rsidR="00521885" w:rsidRDefault="00521885" w:rsidP="00521885">
      <w:pPr>
        <w:pStyle w:val="ListParagraph1"/>
        <w:tabs>
          <w:tab w:val="left" w:pos="794"/>
        </w:tabs>
        <w:contextualSpacing/>
        <w:jc w:val="both"/>
      </w:pPr>
    </w:p>
    <w:p w14:paraId="7EFC5C88" w14:textId="77777777" w:rsidR="00C81DE8" w:rsidRDefault="00C81DE8" w:rsidP="00521885">
      <w:pPr>
        <w:pStyle w:val="ListParagraph1"/>
        <w:tabs>
          <w:tab w:val="left" w:pos="794"/>
        </w:tabs>
        <w:contextualSpacing/>
        <w:jc w:val="both"/>
      </w:pPr>
    </w:p>
    <w:p w14:paraId="11DD5574" w14:textId="77777777" w:rsidR="00C81DE8" w:rsidRDefault="00C81DE8" w:rsidP="00521885">
      <w:pPr>
        <w:pStyle w:val="ListParagraph1"/>
        <w:tabs>
          <w:tab w:val="left" w:pos="794"/>
        </w:tabs>
        <w:contextualSpacing/>
        <w:jc w:val="both"/>
      </w:pPr>
    </w:p>
    <w:p w14:paraId="494DD3D1" w14:textId="77777777" w:rsidR="00C81DE8" w:rsidRDefault="00C81DE8" w:rsidP="00521885">
      <w:pPr>
        <w:pStyle w:val="ListParagraph1"/>
        <w:tabs>
          <w:tab w:val="left" w:pos="794"/>
        </w:tabs>
        <w:contextualSpacing/>
        <w:jc w:val="both"/>
      </w:pPr>
    </w:p>
    <w:p w14:paraId="76E14D3C" w14:textId="77777777" w:rsidR="00C81DE8" w:rsidRDefault="00C81DE8" w:rsidP="00521885">
      <w:pPr>
        <w:pStyle w:val="ListParagraph1"/>
        <w:tabs>
          <w:tab w:val="left" w:pos="794"/>
        </w:tabs>
        <w:contextualSpacing/>
        <w:jc w:val="both"/>
      </w:pPr>
    </w:p>
    <w:p w14:paraId="56E0FCB6" w14:textId="77777777" w:rsidR="00C81DE8" w:rsidRDefault="00C81DE8" w:rsidP="00521885">
      <w:pPr>
        <w:pStyle w:val="ListParagraph1"/>
        <w:tabs>
          <w:tab w:val="left" w:pos="794"/>
        </w:tabs>
        <w:contextualSpacing/>
        <w:jc w:val="both"/>
      </w:pPr>
    </w:p>
    <w:p w14:paraId="413351A2" w14:textId="77777777" w:rsidR="00C81DE8" w:rsidRDefault="00C81DE8" w:rsidP="00521885">
      <w:pPr>
        <w:pStyle w:val="ListParagraph1"/>
        <w:tabs>
          <w:tab w:val="left" w:pos="794"/>
        </w:tabs>
        <w:contextualSpacing/>
        <w:jc w:val="both"/>
      </w:pPr>
    </w:p>
    <w:p w14:paraId="7EF9DFC5" w14:textId="77777777" w:rsidR="00C81DE8" w:rsidRDefault="00C81DE8" w:rsidP="00521885">
      <w:pPr>
        <w:pStyle w:val="ListParagraph1"/>
        <w:tabs>
          <w:tab w:val="left" w:pos="794"/>
        </w:tabs>
        <w:contextualSpacing/>
        <w:jc w:val="both"/>
      </w:pPr>
    </w:p>
    <w:p w14:paraId="5475F32D" w14:textId="77777777" w:rsidR="00C81DE8" w:rsidRDefault="00C81DE8" w:rsidP="00521885">
      <w:pPr>
        <w:pStyle w:val="ListParagraph1"/>
        <w:tabs>
          <w:tab w:val="left" w:pos="794"/>
        </w:tabs>
        <w:contextualSpacing/>
        <w:jc w:val="both"/>
      </w:pPr>
    </w:p>
    <w:p w14:paraId="0A8BB436" w14:textId="77777777" w:rsidR="00C81DE8" w:rsidRDefault="00C81DE8" w:rsidP="00521885">
      <w:pPr>
        <w:pStyle w:val="ListParagraph1"/>
        <w:tabs>
          <w:tab w:val="left" w:pos="794"/>
        </w:tabs>
        <w:contextualSpacing/>
        <w:jc w:val="both"/>
      </w:pPr>
    </w:p>
    <w:p w14:paraId="3D96F170" w14:textId="77777777" w:rsidR="00C81DE8" w:rsidRDefault="00C81DE8" w:rsidP="00521885">
      <w:pPr>
        <w:pStyle w:val="ListParagraph1"/>
        <w:tabs>
          <w:tab w:val="left" w:pos="794"/>
        </w:tabs>
        <w:contextualSpacing/>
        <w:jc w:val="both"/>
      </w:pPr>
    </w:p>
    <w:p w14:paraId="734D57A3" w14:textId="77777777" w:rsidR="00C81DE8" w:rsidRDefault="00C81DE8" w:rsidP="00521885">
      <w:pPr>
        <w:pStyle w:val="ListParagraph1"/>
        <w:tabs>
          <w:tab w:val="left" w:pos="794"/>
        </w:tabs>
        <w:contextualSpacing/>
        <w:jc w:val="both"/>
      </w:pPr>
    </w:p>
    <w:p w14:paraId="0F0BABBA" w14:textId="77777777" w:rsidR="00C81DE8" w:rsidRDefault="00C81DE8" w:rsidP="00521885">
      <w:pPr>
        <w:pStyle w:val="ListParagraph1"/>
        <w:tabs>
          <w:tab w:val="left" w:pos="794"/>
        </w:tabs>
        <w:contextualSpacing/>
        <w:jc w:val="both"/>
      </w:pPr>
    </w:p>
    <w:p w14:paraId="04929F2B" w14:textId="77777777" w:rsidR="00C81DE8" w:rsidRDefault="00C81DE8" w:rsidP="00521885">
      <w:pPr>
        <w:pStyle w:val="ListParagraph1"/>
        <w:tabs>
          <w:tab w:val="left" w:pos="794"/>
        </w:tabs>
        <w:contextualSpacing/>
        <w:jc w:val="both"/>
      </w:pPr>
    </w:p>
    <w:p w14:paraId="404415E9" w14:textId="77777777" w:rsidR="00C81DE8" w:rsidRDefault="00C81DE8" w:rsidP="00521885">
      <w:pPr>
        <w:pStyle w:val="ListParagraph1"/>
        <w:tabs>
          <w:tab w:val="left" w:pos="794"/>
        </w:tabs>
        <w:contextualSpacing/>
        <w:jc w:val="both"/>
      </w:pPr>
    </w:p>
    <w:p w14:paraId="3ABFFD66" w14:textId="6EA7B8A4" w:rsidR="00521885" w:rsidRPr="0043485D" w:rsidRDefault="00521885" w:rsidP="00521885">
      <w:pPr>
        <w:pStyle w:val="ListParagraph1"/>
        <w:tabs>
          <w:tab w:val="left" w:pos="794"/>
        </w:tabs>
        <w:contextualSpacing/>
        <w:jc w:val="both"/>
      </w:pPr>
      <w:r w:rsidRPr="00C81DE8">
        <w:rPr>
          <w:color w:val="FF0000"/>
        </w:rPr>
        <w:t>Pomembno!</w:t>
      </w:r>
      <w:r w:rsidR="00C81DE8">
        <w:t xml:space="preserve"> (obvezno izpolniti)</w:t>
      </w:r>
    </w:p>
    <w:p w14:paraId="61ABCEBD" w14:textId="77777777" w:rsidR="005530B1" w:rsidRPr="0043485D" w:rsidRDefault="005530B1" w:rsidP="005530B1">
      <w:pPr>
        <w:jc w:val="both"/>
      </w:pPr>
    </w:p>
    <w:p w14:paraId="04C31987" w14:textId="42500CC0" w:rsidR="00C41EA2" w:rsidRPr="00AB1A94" w:rsidRDefault="00521885" w:rsidP="005530B1">
      <w:pPr>
        <w:jc w:val="both"/>
      </w:pPr>
      <w:r>
        <w:rPr>
          <w:noProof/>
        </w:rPr>
        <mc:AlternateContent>
          <mc:Choice Requires="wps">
            <w:drawing>
              <wp:anchor distT="0" distB="0" distL="114300" distR="114300" simplePos="0" relativeHeight="251661312" behindDoc="0" locked="0" layoutInCell="1" allowOverlap="1" wp14:anchorId="1405F659" wp14:editId="1487DD92">
                <wp:simplePos x="0" y="0"/>
                <wp:positionH relativeFrom="column">
                  <wp:posOffset>0</wp:posOffset>
                </wp:positionH>
                <wp:positionV relativeFrom="paragraph">
                  <wp:posOffset>0</wp:posOffset>
                </wp:positionV>
                <wp:extent cx="1828800" cy="1828800"/>
                <wp:effectExtent l="19050" t="19050" r="27940" b="25400"/>
                <wp:wrapSquare wrapText="bothSides"/>
                <wp:docPr id="644116431" name="Polje z besedilom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28575">
                          <a:solidFill>
                            <a:prstClr val="black"/>
                          </a:solidFill>
                        </a:ln>
                      </wps:spPr>
                      <wps:txbx>
                        <w:txbxContent>
                          <w:p w14:paraId="1E55718A" w14:textId="77777777" w:rsidR="00521885" w:rsidRDefault="00521885" w:rsidP="005530B1">
                            <w:pPr>
                              <w:ind w:left="708" w:hanging="708"/>
                              <w:rPr>
                                <w:b/>
                              </w:rPr>
                            </w:pPr>
                            <w:r>
                              <w:rPr>
                                <w:b/>
                              </w:rPr>
                              <w:t>Kot ponudnik izjavljamo da:</w:t>
                            </w:r>
                          </w:p>
                          <w:p w14:paraId="4EF18131" w14:textId="710F3E89" w:rsidR="00521885" w:rsidRDefault="00521885" w:rsidP="005530B1">
                            <w:pPr>
                              <w:jc w:val="both"/>
                              <w:rPr>
                                <w:u w:val="single"/>
                              </w:rPr>
                            </w:pPr>
                            <w:r w:rsidRPr="008B33BF">
                              <w:rPr>
                                <w:u w:val="single"/>
                              </w:rPr>
                              <w:t xml:space="preserve">Je </w:t>
                            </w:r>
                            <w:r w:rsidR="004D29F6" w:rsidRPr="008B33BF">
                              <w:rPr>
                                <w:u w:val="single"/>
                              </w:rPr>
                              <w:t xml:space="preserve">DOBAVNI ROK </w:t>
                            </w:r>
                            <w:r w:rsidRPr="008B33BF">
                              <w:rPr>
                                <w:u w:val="single"/>
                              </w:rPr>
                              <w:t>za dobavo vozila z nadgradnjo</w:t>
                            </w:r>
                            <w:r>
                              <w:rPr>
                                <w:u w:val="single"/>
                              </w:rPr>
                              <w:t xml:space="preserve"> </w:t>
                            </w:r>
                            <w:r w:rsidRPr="002D22C9">
                              <w:rPr>
                                <w:highlight w:val="green"/>
                                <w:u w:val="single"/>
                              </w:rPr>
                              <w:t>______________</w:t>
                            </w:r>
                            <w:r>
                              <w:rPr>
                                <w:u w:val="single"/>
                              </w:rPr>
                              <w:t xml:space="preserve"> dni od sklenitve pogodbe </w:t>
                            </w:r>
                            <w:r w:rsidRPr="002D22C9">
                              <w:rPr>
                                <w:b/>
                                <w:bCs/>
                                <w:i/>
                                <w:iCs/>
                                <w:u w:val="single"/>
                              </w:rPr>
                              <w:t>(obvezno vpisati ponujeni dobavni rok v številu dni, ki se šteje po datumu sklenitve pogodbe),</w:t>
                            </w:r>
                          </w:p>
                          <w:p w14:paraId="21F60846" w14:textId="77777777" w:rsidR="00521885" w:rsidRDefault="00521885" w:rsidP="005530B1">
                            <w:pPr>
                              <w:jc w:val="both"/>
                            </w:pPr>
                            <w:r>
                              <w:t>kar kot ponudnik potrjujemo z podpisom tega obrazca</w:t>
                            </w:r>
                          </w:p>
                          <w:p w14:paraId="76A8263D" w14:textId="77777777" w:rsidR="00521885" w:rsidRDefault="00521885" w:rsidP="005530B1">
                            <w:pPr>
                              <w:jc w:val="both"/>
                            </w:pPr>
                          </w:p>
                          <w:p w14:paraId="2BCFF6EF" w14:textId="77777777" w:rsidR="00521885" w:rsidRDefault="00521885" w:rsidP="00C41EA2">
                            <w:pPr>
                              <w:rPr>
                                <w:b/>
                                <w:bCs/>
                                <w:color w:val="000000"/>
                              </w:rPr>
                            </w:pPr>
                            <w:r>
                              <w:rPr>
                                <w:b/>
                                <w:bCs/>
                                <w:color w:val="000000"/>
                              </w:rPr>
                              <w:t>in glede izpolnjevanja spodaj navedenih ekoloških zahtev (</w:t>
                            </w:r>
                            <w:r w:rsidRPr="002D22C9">
                              <w:rPr>
                                <w:b/>
                                <w:bCs/>
                                <w:color w:val="000000"/>
                                <w:u w:val="single"/>
                              </w:rPr>
                              <w:t>obvezno obkrožiti</w:t>
                            </w:r>
                            <w:r>
                              <w:rPr>
                                <w:b/>
                                <w:bCs/>
                                <w:color w:val="000000"/>
                              </w:rPr>
                              <w:t>)</w:t>
                            </w:r>
                          </w:p>
                          <w:p w14:paraId="64410391" w14:textId="77777777" w:rsidR="00521885" w:rsidRPr="0017704E" w:rsidRDefault="00521885" w:rsidP="00C41EA2">
                            <w:pPr>
                              <w:rPr>
                                <w:b/>
                                <w:bCs/>
                                <w:color w:val="000000"/>
                              </w:rPr>
                            </w:pPr>
                          </w:p>
                          <w:p w14:paraId="2D32BC3A" w14:textId="77777777" w:rsidR="00521885" w:rsidRPr="0017704E" w:rsidRDefault="00521885" w:rsidP="00C41EA2">
                            <w:pPr>
                              <w:rPr>
                                <w:b/>
                                <w:bCs/>
                                <w:color w:val="000000"/>
                              </w:rPr>
                            </w:pPr>
                            <w:r w:rsidRPr="0017704E">
                              <w:rPr>
                                <w:b/>
                                <w:bCs/>
                                <w:color w:val="000000"/>
                              </w:rPr>
                              <w:t>a) Uporaba obnovljivih virov energije:</w:t>
                            </w:r>
                            <w:r w:rsidRPr="0017704E">
                              <w:rPr>
                                <w:b/>
                                <w:bCs/>
                                <w:color w:val="000000"/>
                              </w:rPr>
                              <w:tab/>
                              <w:t xml:space="preserve">DA </w:t>
                            </w:r>
                            <w:r>
                              <w:rPr>
                                <w:b/>
                                <w:bCs/>
                                <w:color w:val="000000"/>
                              </w:rPr>
                              <w:t xml:space="preserve"> ali  </w:t>
                            </w:r>
                            <w:r w:rsidRPr="0017704E">
                              <w:rPr>
                                <w:b/>
                                <w:bCs/>
                                <w:color w:val="000000"/>
                              </w:rPr>
                              <w:t xml:space="preserve">NE </w:t>
                            </w:r>
                          </w:p>
                          <w:p w14:paraId="0E6BBBCA" w14:textId="77777777" w:rsidR="00521885" w:rsidRPr="0017704E" w:rsidRDefault="00521885" w:rsidP="00C41EA2">
                            <w:pPr>
                              <w:rPr>
                                <w:b/>
                                <w:bCs/>
                                <w:color w:val="000000"/>
                              </w:rPr>
                            </w:pPr>
                          </w:p>
                          <w:p w14:paraId="560FE922" w14:textId="77777777" w:rsidR="00521885" w:rsidRPr="0017704E" w:rsidRDefault="00521885" w:rsidP="00C41EA2">
                            <w:pPr>
                              <w:rPr>
                                <w:color w:val="000000"/>
                              </w:rPr>
                            </w:pPr>
                            <w:r w:rsidRPr="0017704E">
                              <w:rPr>
                                <w:b/>
                                <w:bCs/>
                                <w:color w:val="000000"/>
                              </w:rPr>
                              <w:t>b) Nižje emisije hrupa - pod 81 dB/A:</w:t>
                            </w:r>
                            <w:r w:rsidRPr="0017704E">
                              <w:rPr>
                                <w:b/>
                                <w:bCs/>
                                <w:color w:val="000000"/>
                              </w:rPr>
                              <w:tab/>
                              <w:t xml:space="preserve">DA </w:t>
                            </w:r>
                            <w:r>
                              <w:rPr>
                                <w:b/>
                                <w:bCs/>
                                <w:color w:val="000000"/>
                              </w:rPr>
                              <w:t xml:space="preserve">ali  </w:t>
                            </w:r>
                            <w:r w:rsidRPr="0017704E">
                              <w:rPr>
                                <w:b/>
                                <w:bCs/>
                                <w:color w:val="000000"/>
                              </w:rPr>
                              <w:t xml:space="preserve">NE </w:t>
                            </w:r>
                          </w:p>
                          <w:p w14:paraId="3B6F9265" w14:textId="77777777" w:rsidR="00521885" w:rsidRPr="009A0131" w:rsidRDefault="00521885" w:rsidP="009A0131">
                            <w:pPr>
                              <w:jc w:val="both"/>
                            </w:pPr>
                            <w:r>
                              <w:t>kar kot ponudnik potrjujemo z podpisom tega obrazca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405F659" 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" filled="f" strokeweight="2.25pt">
                <v:textbox style="mso-fit-shape-to-text:t">
                  <w:txbxContent>
                    <w:p w14:paraId="1E55718A" w14:textId="77777777" w:rsidR="00521885" w:rsidRDefault="00521885" w:rsidP="005530B1">
                      <w:pPr>
                        <w:ind w:left="708" w:hanging="708"/>
                        <w:rPr>
                          <w:b/>
                        </w:rPr>
                      </w:pPr>
                      <w:r>
                        <w:rPr>
                          <w:b/>
                        </w:rPr>
                        <w:t>Kot ponudnik izjavljamo da:</w:t>
                      </w:r>
                    </w:p>
                    <w:p w14:paraId="4EF18131" w14:textId="710F3E89" w:rsidR="00521885" w:rsidRDefault="00521885" w:rsidP="005530B1">
                      <w:pPr>
                        <w:jc w:val="both"/>
                        <w:rPr>
                          <w:u w:val="single"/>
                        </w:rPr>
                      </w:pPr>
                      <w:r w:rsidRPr="008B33BF">
                        <w:rPr>
                          <w:u w:val="single"/>
                        </w:rPr>
                        <w:t xml:space="preserve">Je </w:t>
                      </w:r>
                      <w:r w:rsidR="004D29F6" w:rsidRPr="008B33BF">
                        <w:rPr>
                          <w:u w:val="single"/>
                        </w:rPr>
                        <w:t xml:space="preserve">DOBAVNI ROK </w:t>
                      </w:r>
                      <w:r w:rsidRPr="008B33BF">
                        <w:rPr>
                          <w:u w:val="single"/>
                        </w:rPr>
                        <w:t>za dobavo vozila z nadgradnjo</w:t>
                      </w:r>
                      <w:r>
                        <w:rPr>
                          <w:u w:val="single"/>
                        </w:rPr>
                        <w:t xml:space="preserve"> </w:t>
                      </w:r>
                      <w:r w:rsidRPr="002D22C9">
                        <w:rPr>
                          <w:highlight w:val="green"/>
                          <w:u w:val="single"/>
                        </w:rPr>
                        <w:t>______________</w:t>
                      </w:r>
                      <w:r>
                        <w:rPr>
                          <w:u w:val="single"/>
                        </w:rPr>
                        <w:t xml:space="preserve"> dni od sklenitve pogodbe </w:t>
                      </w:r>
                      <w:r w:rsidRPr="002D22C9">
                        <w:rPr>
                          <w:b/>
                          <w:bCs/>
                          <w:i/>
                          <w:iCs/>
                          <w:u w:val="single"/>
                        </w:rPr>
                        <w:t>(obvezno vpisati ponujeni dobavni rok v številu dni, ki se šteje po datumu sklenitve pogodbe),</w:t>
                      </w:r>
                    </w:p>
                    <w:p w14:paraId="21F60846" w14:textId="77777777" w:rsidR="00521885" w:rsidRDefault="00521885" w:rsidP="005530B1">
                      <w:pPr>
                        <w:jc w:val="both"/>
                      </w:pPr>
                      <w:r>
                        <w:t>kar kot ponudnik potrjujemo z podpisom tega obrazca</w:t>
                      </w:r>
                    </w:p>
                    <w:p w14:paraId="76A8263D" w14:textId="77777777" w:rsidR="00521885" w:rsidRDefault="00521885" w:rsidP="005530B1">
                      <w:pPr>
                        <w:jc w:val="both"/>
                      </w:pPr>
                    </w:p>
                    <w:p w14:paraId="2BCFF6EF" w14:textId="77777777" w:rsidR="00521885" w:rsidRDefault="00521885" w:rsidP="00C41EA2">
                      <w:pPr>
                        <w:rPr>
                          <w:b/>
                          <w:bCs/>
                          <w:color w:val="000000"/>
                        </w:rPr>
                      </w:pPr>
                      <w:r>
                        <w:rPr>
                          <w:b/>
                          <w:bCs/>
                          <w:color w:val="000000"/>
                        </w:rPr>
                        <w:t>in glede izpolnjevanja spodaj navedenih ekoloških zahtev (</w:t>
                      </w:r>
                      <w:r w:rsidRPr="002D22C9">
                        <w:rPr>
                          <w:b/>
                          <w:bCs/>
                          <w:color w:val="000000"/>
                          <w:u w:val="single"/>
                        </w:rPr>
                        <w:t>obvezno obkrožiti</w:t>
                      </w:r>
                      <w:r>
                        <w:rPr>
                          <w:b/>
                          <w:bCs/>
                          <w:color w:val="000000"/>
                        </w:rPr>
                        <w:t>)</w:t>
                      </w:r>
                    </w:p>
                    <w:p w14:paraId="64410391" w14:textId="77777777" w:rsidR="00521885" w:rsidRPr="0017704E" w:rsidRDefault="00521885" w:rsidP="00C41EA2">
                      <w:pPr>
                        <w:rPr>
                          <w:b/>
                          <w:bCs/>
                          <w:color w:val="000000"/>
                        </w:rPr>
                      </w:pPr>
                    </w:p>
                    <w:p w14:paraId="2D32BC3A" w14:textId="77777777" w:rsidR="00521885" w:rsidRPr="0017704E" w:rsidRDefault="00521885" w:rsidP="00C41EA2">
                      <w:pPr>
                        <w:rPr>
                          <w:b/>
                          <w:bCs/>
                          <w:color w:val="000000"/>
                        </w:rPr>
                      </w:pPr>
                      <w:r w:rsidRPr="0017704E">
                        <w:rPr>
                          <w:b/>
                          <w:bCs/>
                          <w:color w:val="000000"/>
                        </w:rPr>
                        <w:t>a) Uporaba obnovljivih virov energije:</w:t>
                      </w:r>
                      <w:r w:rsidRPr="0017704E">
                        <w:rPr>
                          <w:b/>
                          <w:bCs/>
                          <w:color w:val="000000"/>
                        </w:rPr>
                        <w:tab/>
                        <w:t xml:space="preserve">DA </w:t>
                      </w:r>
                      <w:r>
                        <w:rPr>
                          <w:b/>
                          <w:bCs/>
                          <w:color w:val="000000"/>
                        </w:rPr>
                        <w:t xml:space="preserve"> ali  </w:t>
                      </w:r>
                      <w:r w:rsidRPr="0017704E">
                        <w:rPr>
                          <w:b/>
                          <w:bCs/>
                          <w:color w:val="000000"/>
                        </w:rPr>
                        <w:t xml:space="preserve">NE </w:t>
                      </w:r>
                    </w:p>
                    <w:p w14:paraId="0E6BBBCA" w14:textId="77777777" w:rsidR="00521885" w:rsidRPr="0017704E" w:rsidRDefault="00521885" w:rsidP="00C41EA2">
                      <w:pPr>
                        <w:rPr>
                          <w:b/>
                          <w:bCs/>
                          <w:color w:val="000000"/>
                        </w:rPr>
                      </w:pPr>
                    </w:p>
                    <w:p w14:paraId="560FE922" w14:textId="77777777" w:rsidR="00521885" w:rsidRPr="0017704E" w:rsidRDefault="00521885" w:rsidP="00C41EA2">
                      <w:pPr>
                        <w:rPr>
                          <w:color w:val="000000"/>
                        </w:rPr>
                      </w:pPr>
                      <w:r w:rsidRPr="0017704E">
                        <w:rPr>
                          <w:b/>
                          <w:bCs/>
                          <w:color w:val="000000"/>
                        </w:rPr>
                        <w:t xml:space="preserve">b) Nižje emisije hrupa - pod 81 </w:t>
                      </w:r>
                      <w:proofErr w:type="spellStart"/>
                      <w:r w:rsidRPr="0017704E">
                        <w:rPr>
                          <w:b/>
                          <w:bCs/>
                          <w:color w:val="000000"/>
                        </w:rPr>
                        <w:t>dB</w:t>
                      </w:r>
                      <w:proofErr w:type="spellEnd"/>
                      <w:r w:rsidRPr="0017704E">
                        <w:rPr>
                          <w:b/>
                          <w:bCs/>
                          <w:color w:val="000000"/>
                        </w:rPr>
                        <w:t>/A:</w:t>
                      </w:r>
                      <w:r w:rsidRPr="0017704E">
                        <w:rPr>
                          <w:b/>
                          <w:bCs/>
                          <w:color w:val="000000"/>
                        </w:rPr>
                        <w:tab/>
                        <w:t xml:space="preserve">DA </w:t>
                      </w:r>
                      <w:r>
                        <w:rPr>
                          <w:b/>
                          <w:bCs/>
                          <w:color w:val="000000"/>
                        </w:rPr>
                        <w:t xml:space="preserve">ali  </w:t>
                      </w:r>
                      <w:r w:rsidRPr="0017704E">
                        <w:rPr>
                          <w:b/>
                          <w:bCs/>
                          <w:color w:val="000000"/>
                        </w:rPr>
                        <w:t xml:space="preserve">NE </w:t>
                      </w:r>
                    </w:p>
                    <w:p w14:paraId="3B6F9265" w14:textId="77777777" w:rsidR="00521885" w:rsidRPr="009A0131" w:rsidRDefault="00521885" w:rsidP="009A0131">
                      <w:pPr>
                        <w:jc w:val="both"/>
                      </w:pPr>
                      <w:r>
                        <w:t>kar kot ponudnik potrjujemo z podpisom tega obrazca</w:t>
                      </w:r>
                    </w:p>
                  </w:txbxContent>
                </v:textbox>
                <w10:wrap type="square"/>
              </v:shape>
            </w:pict>
          </mc:Fallback>
        </mc:AlternateContent>
      </w:r>
    </w:p>
    <w:p w14:paraId="745F308C" w14:textId="77777777" w:rsidR="00C81DE8" w:rsidRDefault="00C81DE8" w:rsidP="003079C7">
      <w:pPr>
        <w:jc w:val="both"/>
      </w:pPr>
    </w:p>
    <w:p w14:paraId="4BB6F941" w14:textId="3FD40114" w:rsidR="003079C7" w:rsidRPr="0043485D" w:rsidRDefault="00C81DE8" w:rsidP="003079C7">
      <w:pPr>
        <w:jc w:val="both"/>
      </w:pPr>
      <w:r>
        <w:t>D</w:t>
      </w:r>
      <w:r w:rsidR="003079C7" w:rsidRPr="0043485D">
        <w:t>atum:</w:t>
      </w:r>
    </w:p>
    <w:p w14:paraId="749CF02A" w14:textId="77777777" w:rsidR="00C81DE8" w:rsidRDefault="003079C7" w:rsidP="003079C7">
      <w:pPr>
        <w:tabs>
          <w:tab w:val="center" w:pos="6804"/>
        </w:tabs>
        <w:jc w:val="both"/>
      </w:pPr>
      <w:r w:rsidRPr="0043485D">
        <w:tab/>
      </w:r>
    </w:p>
    <w:p w14:paraId="47724BBC" w14:textId="77777777" w:rsidR="00C81DE8" w:rsidRDefault="00C81DE8" w:rsidP="003079C7">
      <w:pPr>
        <w:tabs>
          <w:tab w:val="center" w:pos="6804"/>
        </w:tabs>
        <w:jc w:val="both"/>
      </w:pPr>
    </w:p>
    <w:p w14:paraId="458508B5" w14:textId="71A84975" w:rsidR="003079C7" w:rsidRPr="0043485D" w:rsidRDefault="00C81DE8" w:rsidP="003079C7">
      <w:pPr>
        <w:tabs>
          <w:tab w:val="center" w:pos="6804"/>
        </w:tabs>
        <w:jc w:val="both"/>
      </w:pPr>
      <w:r>
        <w:t xml:space="preserve">                                                                                                      </w:t>
      </w:r>
      <w:r w:rsidR="003079C7" w:rsidRPr="0043485D">
        <w:t>Ponudnik:</w:t>
      </w:r>
    </w:p>
    <w:p w14:paraId="1BABD648" w14:textId="77777777" w:rsidR="003079C7" w:rsidRPr="0043485D" w:rsidRDefault="003079C7" w:rsidP="003079C7">
      <w:pPr>
        <w:tabs>
          <w:tab w:val="center" w:pos="6804"/>
        </w:tabs>
        <w:jc w:val="both"/>
      </w:pPr>
      <w:r w:rsidRPr="0043485D">
        <w:tab/>
        <w:t>(žig in podpis pooblaščene osebe)</w:t>
      </w:r>
    </w:p>
    <w:p w14:paraId="32356FBB" w14:textId="77777777" w:rsidR="005639DB" w:rsidRPr="0043485D" w:rsidRDefault="00522180" w:rsidP="00230B1A">
      <w:pPr>
        <w:pStyle w:val="podpoglavja1"/>
        <w:numPr>
          <w:ilvl w:val="0"/>
          <w:numId w:val="0"/>
        </w:numPr>
        <w:ind w:left="851" w:hanging="851"/>
        <w:rPr>
          <w:szCs w:val="24"/>
        </w:rPr>
      </w:pPr>
      <w:r w:rsidRPr="0043485D">
        <w:rPr>
          <w:szCs w:val="24"/>
        </w:rPr>
        <w:br w:type="page"/>
      </w:r>
      <w:r w:rsidR="001F10B4" w:rsidRPr="0043485D">
        <w:rPr>
          <w:szCs w:val="24"/>
        </w:rPr>
        <w:lastRenderedPageBreak/>
        <w:t>4</w:t>
      </w:r>
      <w:r w:rsidR="005639DB" w:rsidRPr="0043485D">
        <w:rPr>
          <w:szCs w:val="24"/>
        </w:rPr>
        <w:t xml:space="preserve">.      OBRAZEC IZJAVE IN POOBLASTILA ZA PRAVNE OSEBE </w:t>
      </w:r>
    </w:p>
    <w:p w14:paraId="470C14F3" w14:textId="77777777" w:rsidR="005639DB" w:rsidRPr="0043485D" w:rsidRDefault="005639DB" w:rsidP="005639DB">
      <w:pPr>
        <w:tabs>
          <w:tab w:val="center" w:pos="6804"/>
        </w:tabs>
      </w:pPr>
    </w:p>
    <w:p w14:paraId="358C9B13" w14:textId="77777777" w:rsidR="005639DB" w:rsidRPr="0043485D" w:rsidRDefault="005639DB" w:rsidP="0092543F">
      <w:pPr>
        <w:tabs>
          <w:tab w:val="center" w:pos="6804"/>
        </w:tabs>
        <w:jc w:val="center"/>
      </w:pPr>
    </w:p>
    <w:p w14:paraId="6E25F7D9" w14:textId="77777777" w:rsidR="00B059F1" w:rsidRPr="0043485D" w:rsidRDefault="00B059F1" w:rsidP="0092543F">
      <w:pPr>
        <w:tabs>
          <w:tab w:val="center" w:pos="6804"/>
        </w:tabs>
        <w:jc w:val="center"/>
        <w:rPr>
          <w:b/>
          <w:bCs/>
        </w:rPr>
      </w:pPr>
      <w:r w:rsidRPr="0043485D">
        <w:rPr>
          <w:b/>
          <w:bCs/>
        </w:rPr>
        <w:t>IZJAVA IN POOBLASTILO  PRAVNE  OSEBE</w:t>
      </w:r>
    </w:p>
    <w:p w14:paraId="41A238C4" w14:textId="77777777" w:rsidR="00B059F1" w:rsidRPr="0043485D" w:rsidRDefault="00B059F1" w:rsidP="00B059F1">
      <w:pPr>
        <w:jc w:val="center"/>
      </w:pPr>
    </w:p>
    <w:p w14:paraId="076897A4" w14:textId="77777777" w:rsidR="00B059F1" w:rsidRPr="0043485D" w:rsidRDefault="00B059F1" w:rsidP="00B059F1">
      <w:pPr>
        <w:jc w:val="both"/>
      </w:pPr>
    </w:p>
    <w:p w14:paraId="528E1949" w14:textId="77777777" w:rsidR="00B059F1" w:rsidRPr="0043485D" w:rsidRDefault="00B059F1" w:rsidP="00B059F1">
      <w:pPr>
        <w:jc w:val="both"/>
      </w:pPr>
      <w:r w:rsidRPr="0043485D">
        <w:t xml:space="preserve">Podpisani direktor družbe ponudnika v skladu z določbami Zakona o javnem naročanju (ZJN-3) v zvezi s predmetnim postopkom oddaje javnega naročila pod kazensko in materialno odgovornostjo izjavljam, da za družbo (podatki v nadaljevanju), na dan za predložitev ponudb za predmetno javno naročilo, ne obstaja razlog za izključitev iz prvega odstavka 75. čl. ZJN-3  </w:t>
      </w:r>
    </w:p>
    <w:p w14:paraId="306CF3E4" w14:textId="77777777" w:rsidR="00B059F1" w:rsidRPr="0043485D" w:rsidRDefault="00B059F1" w:rsidP="00B059F1">
      <w:pPr>
        <w:jc w:val="both"/>
      </w:pPr>
    </w:p>
    <w:p w14:paraId="5ED53AA8" w14:textId="77777777" w:rsidR="00B059F1" w:rsidRPr="0043485D" w:rsidRDefault="00B059F1" w:rsidP="00B059F1">
      <w:pPr>
        <w:jc w:val="both"/>
      </w:pPr>
      <w:r w:rsidRPr="0043485D">
        <w:t>in</w:t>
      </w:r>
    </w:p>
    <w:p w14:paraId="35382E27" w14:textId="77777777" w:rsidR="00B059F1" w:rsidRPr="0043485D" w:rsidRDefault="00B059F1" w:rsidP="00B059F1">
      <w:pPr>
        <w:jc w:val="both"/>
      </w:pPr>
    </w:p>
    <w:p w14:paraId="474F4FF4" w14:textId="728E14D7" w:rsidR="00B059F1" w:rsidRDefault="00B059F1" w:rsidP="00B059F1">
      <w:r w:rsidRPr="0043485D">
        <w:t>pooblaščamo javno podjetje Marjetica Koper, d.o.o.- s.r.l., Ulica 15. maja 4, 6000 Koper, da lahko za potrebe preverjanja obveznega izpolnjevanja pogojev iz prvega odstavka 75. člena ZJN-3 v postopku oddaje javnega naročila</w:t>
      </w:r>
      <w:r w:rsidR="007F32AE">
        <w:t xml:space="preserve"> za dobavo/nakup:</w:t>
      </w:r>
      <w:r w:rsidRPr="0043485D">
        <w:t xml:space="preserve"> </w:t>
      </w:r>
    </w:p>
    <w:p w14:paraId="48BB2FE9" w14:textId="2FA8CB7D" w:rsidR="0044598D" w:rsidRPr="0043485D" w:rsidRDefault="00FC3BA6" w:rsidP="00B059F1">
      <w:r>
        <w:rPr>
          <w:b/>
          <w:bCs/>
        </w:rPr>
        <w:t>Št.: 2</w:t>
      </w:r>
      <w:r>
        <w:rPr>
          <w:b/>
        </w:rPr>
        <w:t>-JN-B/2024</w:t>
      </w:r>
    </w:p>
    <w:p w14:paraId="2B93B53C" w14:textId="0DEFE0FA" w:rsidR="007550DB" w:rsidRDefault="007550DB" w:rsidP="007550DB">
      <w:pPr>
        <w:rPr>
          <w:rFonts w:ascii="Tahoma" w:hAnsi="Tahoma" w:cs="Tahoma"/>
          <w:b/>
          <w:color w:val="000000"/>
          <w:sz w:val="22"/>
          <w:szCs w:val="22"/>
        </w:rPr>
      </w:pPr>
      <w:r>
        <w:rPr>
          <w:rFonts w:ascii="Tahoma" w:hAnsi="Tahoma" w:cs="Tahoma"/>
          <w:b/>
          <w:color w:val="000000"/>
          <w:sz w:val="22"/>
          <w:szCs w:val="22"/>
        </w:rPr>
        <w:t>POSEBNO KOMPAKTNO KOMUNALNO VOZILO</w:t>
      </w:r>
      <w:r w:rsidR="00FC3BA6">
        <w:rPr>
          <w:rFonts w:ascii="Tahoma" w:hAnsi="Tahoma" w:cs="Tahoma"/>
          <w:b/>
          <w:color w:val="000000"/>
          <w:sz w:val="22"/>
          <w:szCs w:val="22"/>
        </w:rPr>
        <w:t xml:space="preserve"> </w:t>
      </w:r>
    </w:p>
    <w:p w14:paraId="5C9C7FD5" w14:textId="77777777" w:rsidR="007550DB" w:rsidRDefault="007550DB" w:rsidP="007550DB">
      <w:pPr>
        <w:rPr>
          <w:rFonts w:ascii="Tahoma" w:hAnsi="Tahoma" w:cs="Tahoma"/>
          <w:b/>
          <w:color w:val="000000"/>
          <w:sz w:val="22"/>
          <w:szCs w:val="22"/>
        </w:rPr>
      </w:pPr>
      <w:r>
        <w:rPr>
          <w:rFonts w:ascii="Tahoma" w:hAnsi="Tahoma" w:cs="Tahoma"/>
          <w:b/>
          <w:color w:val="000000"/>
          <w:sz w:val="22"/>
          <w:szCs w:val="22"/>
        </w:rPr>
        <w:t>za čiščenje manjših / težko dostopnih kanalizacijskih objektov (greznice, MKČN in urbana naselja) z nizkimi emisijami (2 - osno, pogon 4 x 4)</w:t>
      </w:r>
    </w:p>
    <w:p w14:paraId="43A0CE55" w14:textId="77777777" w:rsidR="007550DB" w:rsidRDefault="007550DB" w:rsidP="00B059F1">
      <w:pPr>
        <w:jc w:val="both"/>
      </w:pPr>
    </w:p>
    <w:p w14:paraId="72F1428C" w14:textId="55FC1AE6" w:rsidR="00B059F1" w:rsidRPr="0043485D" w:rsidRDefault="00B059F1" w:rsidP="00B059F1">
      <w:pPr>
        <w:jc w:val="both"/>
      </w:pPr>
      <w:r w:rsidRPr="0043485D">
        <w:t>za nas kot gospodarskega subjekta z naslednjimi podatki:</w:t>
      </w:r>
    </w:p>
    <w:p w14:paraId="2C92F8E2" w14:textId="77777777" w:rsidR="00B059F1" w:rsidRPr="0043485D" w:rsidRDefault="00B059F1" w:rsidP="00B059F1">
      <w:pPr>
        <w:jc w:val="both"/>
      </w:pPr>
    </w:p>
    <w:p w14:paraId="1D62D20A" w14:textId="77777777" w:rsidR="00B059F1" w:rsidRPr="0043485D" w:rsidRDefault="00B059F1" w:rsidP="00B059F1">
      <w:pPr>
        <w:jc w:val="both"/>
      </w:pPr>
      <w:r w:rsidRPr="0043485D">
        <w:t>Polno ime podjetja</w:t>
      </w:r>
      <w:r w:rsidR="004470EB" w:rsidRPr="0043485D">
        <w:t>: _________________________________</w:t>
      </w:r>
    </w:p>
    <w:p w14:paraId="73209E99" w14:textId="77777777" w:rsidR="004470EB" w:rsidRPr="0043485D" w:rsidRDefault="004470EB" w:rsidP="00B059F1">
      <w:pPr>
        <w:jc w:val="both"/>
      </w:pPr>
    </w:p>
    <w:p w14:paraId="45715309" w14:textId="77777777" w:rsidR="00B059F1" w:rsidRPr="0043485D" w:rsidRDefault="00B059F1" w:rsidP="00B059F1">
      <w:pPr>
        <w:jc w:val="both"/>
      </w:pPr>
      <w:r w:rsidRPr="0043485D">
        <w:t>Sedež podjetja</w:t>
      </w:r>
      <w:r w:rsidR="004470EB" w:rsidRPr="0043485D">
        <w:t>: ____________________________________</w:t>
      </w:r>
    </w:p>
    <w:p w14:paraId="278B5910" w14:textId="77777777" w:rsidR="004470EB" w:rsidRPr="0043485D" w:rsidRDefault="004470EB" w:rsidP="00B059F1">
      <w:pPr>
        <w:jc w:val="both"/>
      </w:pPr>
    </w:p>
    <w:p w14:paraId="27E477A8" w14:textId="77777777" w:rsidR="00B059F1" w:rsidRPr="0043485D" w:rsidRDefault="00B059F1" w:rsidP="00B059F1">
      <w:pPr>
        <w:jc w:val="both"/>
      </w:pPr>
      <w:r w:rsidRPr="0043485D">
        <w:t>Občina sedeža podjetja</w:t>
      </w:r>
      <w:r w:rsidR="004470EB" w:rsidRPr="0043485D">
        <w:t>: _____________________________</w:t>
      </w:r>
    </w:p>
    <w:p w14:paraId="02CF2E65" w14:textId="77777777" w:rsidR="004470EB" w:rsidRPr="0043485D" w:rsidRDefault="004470EB" w:rsidP="00B059F1">
      <w:pPr>
        <w:jc w:val="both"/>
      </w:pPr>
    </w:p>
    <w:p w14:paraId="61337B4E" w14:textId="77777777" w:rsidR="00B059F1" w:rsidRPr="0043485D" w:rsidRDefault="00B059F1" w:rsidP="00B059F1">
      <w:pPr>
        <w:jc w:val="both"/>
      </w:pPr>
      <w:r w:rsidRPr="0043485D">
        <w:t>Matična številka</w:t>
      </w:r>
      <w:r w:rsidR="004470EB" w:rsidRPr="0043485D">
        <w:t>: ___________________________________</w:t>
      </w:r>
    </w:p>
    <w:p w14:paraId="0F0E5C66" w14:textId="77777777" w:rsidR="00B059F1" w:rsidRPr="0043485D" w:rsidRDefault="00B059F1" w:rsidP="00B059F1">
      <w:pPr>
        <w:jc w:val="both"/>
      </w:pPr>
    </w:p>
    <w:p w14:paraId="34FB5F3E" w14:textId="047D3F17" w:rsidR="00B059F1" w:rsidRPr="0043485D" w:rsidRDefault="00B059F1" w:rsidP="00B059F1">
      <w:pPr>
        <w:jc w:val="both"/>
      </w:pPr>
      <w:r w:rsidRPr="0043485D">
        <w:t>pridobi od Ministrstva za pravosodje</w:t>
      </w:r>
      <w:r w:rsidR="00CE3157">
        <w:t xml:space="preserve"> ali drugega ustreznega registra/evidence</w:t>
      </w:r>
      <w:r w:rsidRPr="0043485D">
        <w:t xml:space="preserve"> potrdilo iz kazenske evidence pravnih oseb.</w:t>
      </w:r>
    </w:p>
    <w:p w14:paraId="2A818B1E" w14:textId="77777777" w:rsidR="00B059F1" w:rsidRPr="0043485D" w:rsidRDefault="00B059F1" w:rsidP="00B059F1">
      <w:pPr>
        <w:jc w:val="both"/>
      </w:pPr>
    </w:p>
    <w:p w14:paraId="46C2BD36" w14:textId="77777777" w:rsidR="00B059F1" w:rsidRPr="0043485D" w:rsidRDefault="00B059F1" w:rsidP="00B059F1">
      <w:pPr>
        <w:jc w:val="both"/>
      </w:pPr>
    </w:p>
    <w:p w14:paraId="37E1AD1D" w14:textId="77777777" w:rsidR="00B059F1" w:rsidRPr="0043485D" w:rsidRDefault="00B059F1" w:rsidP="00B059F1">
      <w:pPr>
        <w:jc w:val="both"/>
      </w:pPr>
    </w:p>
    <w:p w14:paraId="67BB0BF9" w14:textId="7B122E52" w:rsidR="00E041A5" w:rsidRPr="0043485D" w:rsidRDefault="00B059F1" w:rsidP="00B059F1">
      <w:pPr>
        <w:jc w:val="both"/>
      </w:pPr>
      <w:r w:rsidRPr="0043485D">
        <w:t xml:space="preserve">Datum: _____________________               Žig:             </w:t>
      </w:r>
      <w:r w:rsidR="00CE3157">
        <w:t xml:space="preserve">         </w:t>
      </w:r>
      <w:r w:rsidRPr="0043485D">
        <w:t xml:space="preserve">Ime in priimek zakonitega </w:t>
      </w:r>
      <w:r w:rsidR="00E041A5" w:rsidRPr="0043485D">
        <w:t xml:space="preserve">              </w:t>
      </w:r>
    </w:p>
    <w:p w14:paraId="0DC73284" w14:textId="0B76941A" w:rsidR="00B059F1" w:rsidRPr="0043485D" w:rsidRDefault="00E041A5" w:rsidP="00B059F1">
      <w:pPr>
        <w:jc w:val="both"/>
      </w:pPr>
      <w:r w:rsidRPr="0043485D">
        <w:t xml:space="preserve">                                                                                                          </w:t>
      </w:r>
      <w:r w:rsidR="00CE3157">
        <w:t xml:space="preserve">       </w:t>
      </w:r>
      <w:r w:rsidRPr="0043485D">
        <w:t>z</w:t>
      </w:r>
      <w:r w:rsidR="00B059F1" w:rsidRPr="0043485D">
        <w:t>astopnika:</w:t>
      </w:r>
    </w:p>
    <w:p w14:paraId="2DE9AA60" w14:textId="77777777" w:rsidR="00E06063" w:rsidRPr="0043485D" w:rsidRDefault="00B059F1" w:rsidP="00B059F1">
      <w:pPr>
        <w:jc w:val="both"/>
      </w:pPr>
      <w:r w:rsidRPr="0043485D">
        <w:t xml:space="preserve">                                                                                                                  </w:t>
      </w:r>
      <w:r w:rsidR="00E06063" w:rsidRPr="0043485D">
        <w:t xml:space="preserve">                             </w:t>
      </w:r>
    </w:p>
    <w:p w14:paraId="7839F618" w14:textId="77777777" w:rsidR="00B059F1" w:rsidRPr="0043485D" w:rsidRDefault="00E06063" w:rsidP="00B059F1">
      <w:pPr>
        <w:jc w:val="both"/>
      </w:pPr>
      <w:r w:rsidRPr="0043485D">
        <w:t xml:space="preserve">                                                                                          </w:t>
      </w:r>
      <w:r w:rsidR="00B11F21" w:rsidRPr="0043485D">
        <w:t xml:space="preserve">     </w:t>
      </w:r>
      <w:r w:rsidR="00B059F1" w:rsidRPr="0043485D">
        <w:t>____________________________</w:t>
      </w:r>
    </w:p>
    <w:p w14:paraId="62A2F306" w14:textId="77777777" w:rsidR="00B059F1" w:rsidRPr="0043485D" w:rsidRDefault="00B059F1" w:rsidP="00B059F1">
      <w:r w:rsidRPr="0043485D">
        <w:t xml:space="preserve">                                                                                                               (podpis)</w:t>
      </w:r>
    </w:p>
    <w:p w14:paraId="20521435" w14:textId="77777777" w:rsidR="00B059F1" w:rsidRPr="0043485D" w:rsidRDefault="00B059F1" w:rsidP="00B059F1"/>
    <w:p w14:paraId="07DE05BB" w14:textId="77777777" w:rsidR="00B059F1" w:rsidRPr="0043485D" w:rsidRDefault="00B059F1" w:rsidP="00B059F1">
      <w:pPr>
        <w:rPr>
          <w:b/>
          <w:bCs/>
        </w:rPr>
      </w:pPr>
      <w:r w:rsidRPr="0043485D">
        <w:rPr>
          <w:b/>
          <w:bCs/>
        </w:rPr>
        <w:t>Navodilo:</w:t>
      </w:r>
    </w:p>
    <w:p w14:paraId="6B8E8D8E" w14:textId="77777777" w:rsidR="00B059F1" w:rsidRPr="0043485D" w:rsidRDefault="00B059F1" w:rsidP="00B059F1">
      <w:pPr>
        <w:rPr>
          <w:i/>
          <w:iCs/>
        </w:rPr>
      </w:pPr>
      <w:r w:rsidRPr="0043485D">
        <w:rPr>
          <w:i/>
          <w:iCs/>
        </w:rPr>
        <w:t>Ta obrazec se izpolni, žigosa in podpiše.</w:t>
      </w:r>
    </w:p>
    <w:p w14:paraId="56D96A62" w14:textId="77777777" w:rsidR="00B059F1" w:rsidRPr="0043485D" w:rsidRDefault="00B059F1" w:rsidP="00B059F1">
      <w:pPr>
        <w:rPr>
          <w:i/>
          <w:iCs/>
        </w:rPr>
      </w:pPr>
      <w:r w:rsidRPr="0043485D">
        <w:rPr>
          <w:i/>
          <w:iCs/>
        </w:rPr>
        <w:t>Obrazec izpolnijo vsi udeleženci v ponudbi (samostojni gospodarski subjekt, vsi gospodarski subjekti v skupni ponudbi, vsi nominirani podizvajalci).</w:t>
      </w:r>
    </w:p>
    <w:p w14:paraId="36B8CFC0" w14:textId="77777777" w:rsidR="00DD289C" w:rsidRPr="0043485D" w:rsidRDefault="00025958" w:rsidP="00DD289C">
      <w:pPr>
        <w:pStyle w:val="podpoglavja1"/>
        <w:numPr>
          <w:ilvl w:val="0"/>
          <w:numId w:val="0"/>
        </w:numPr>
        <w:rPr>
          <w:szCs w:val="24"/>
        </w:rPr>
      </w:pPr>
      <w:r w:rsidRPr="0043485D">
        <w:rPr>
          <w:szCs w:val="24"/>
        </w:rPr>
        <w:br w:type="page"/>
      </w:r>
      <w:r w:rsidR="00DD289C" w:rsidRPr="0043485D">
        <w:rPr>
          <w:szCs w:val="24"/>
        </w:rPr>
        <w:lastRenderedPageBreak/>
        <w:t xml:space="preserve">5.      OBRAZEC IZJAVE IN POOBLASTILA ZA FIZIČNE OSEBE </w:t>
      </w:r>
    </w:p>
    <w:p w14:paraId="6B06CC11" w14:textId="77777777" w:rsidR="00DD289C" w:rsidRPr="0043485D" w:rsidRDefault="00DD289C" w:rsidP="00DD289C">
      <w:pPr>
        <w:jc w:val="center"/>
        <w:rPr>
          <w:b/>
          <w:bCs/>
        </w:rPr>
      </w:pPr>
    </w:p>
    <w:p w14:paraId="7ECFA7C6" w14:textId="77777777" w:rsidR="00DD289C" w:rsidRPr="0043485D" w:rsidRDefault="00DD289C" w:rsidP="00DD289C">
      <w:pPr>
        <w:jc w:val="center"/>
        <w:rPr>
          <w:b/>
          <w:bCs/>
        </w:rPr>
      </w:pPr>
      <w:r w:rsidRPr="0043485D">
        <w:rPr>
          <w:b/>
          <w:bCs/>
        </w:rPr>
        <w:t>IZJAVA IN POOBLASTILO  FIZIČNE  OSEBE</w:t>
      </w:r>
    </w:p>
    <w:p w14:paraId="7F646404" w14:textId="77777777" w:rsidR="00DD289C" w:rsidRPr="0043485D" w:rsidRDefault="00DD289C" w:rsidP="00DD289C">
      <w:pPr>
        <w:jc w:val="center"/>
      </w:pPr>
    </w:p>
    <w:p w14:paraId="495DEEDB" w14:textId="77777777" w:rsidR="00DD289C" w:rsidRDefault="00DD289C" w:rsidP="00DD289C">
      <w:pPr>
        <w:jc w:val="both"/>
      </w:pPr>
      <w:r>
        <w:t>Naročnik:  Marjetica Koper, d.o.o. - s.r.l.</w:t>
      </w:r>
    </w:p>
    <w:p w14:paraId="33A115B6" w14:textId="77777777" w:rsidR="00DD289C" w:rsidRDefault="00DD289C" w:rsidP="00DD289C">
      <w:pPr>
        <w:jc w:val="both"/>
      </w:pPr>
      <w:r>
        <w:t xml:space="preserve">                  Ul. 15. maja 4, 6000  Koper</w:t>
      </w:r>
    </w:p>
    <w:p w14:paraId="45CAABE7" w14:textId="77777777" w:rsidR="00DD289C" w:rsidRDefault="00DD289C" w:rsidP="00DD289C">
      <w:pPr>
        <w:jc w:val="both"/>
      </w:pPr>
    </w:p>
    <w:p w14:paraId="0B318D05" w14:textId="22FE1CC8" w:rsidR="00DD289C" w:rsidRDefault="00DD289C" w:rsidP="00DD289C">
      <w:pPr>
        <w:jc w:val="both"/>
      </w:pPr>
      <w:r>
        <w:t>Številka JN:</w:t>
      </w:r>
      <w:r w:rsidR="005B1E6D">
        <w:t xml:space="preserve"> </w:t>
      </w:r>
      <w:r w:rsidR="005B1E6D">
        <w:rPr>
          <w:b/>
          <w:bCs/>
        </w:rPr>
        <w:t>2</w:t>
      </w:r>
      <w:r w:rsidR="005B1E6D">
        <w:rPr>
          <w:b/>
        </w:rPr>
        <w:t>-JN-B/2024</w:t>
      </w:r>
    </w:p>
    <w:p w14:paraId="79120307" w14:textId="77777777" w:rsidR="00DD289C" w:rsidRDefault="00DD289C" w:rsidP="00DD289C">
      <w:pPr>
        <w:jc w:val="both"/>
      </w:pPr>
    </w:p>
    <w:p w14:paraId="430B131D" w14:textId="77777777" w:rsidR="00DD289C" w:rsidRDefault="00DD289C" w:rsidP="00DD289C">
      <w:pPr>
        <w:jc w:val="both"/>
      </w:pPr>
      <w:r>
        <w:t>Datum.:</w:t>
      </w:r>
    </w:p>
    <w:p w14:paraId="2C33B65F" w14:textId="77777777" w:rsidR="00DD289C" w:rsidRDefault="00DD289C" w:rsidP="00DD289C">
      <w:pPr>
        <w:jc w:val="both"/>
      </w:pPr>
    </w:p>
    <w:p w14:paraId="56E82238" w14:textId="77777777" w:rsidR="00DD289C" w:rsidRDefault="00DD289C" w:rsidP="00DD289C">
      <w:pPr>
        <w:jc w:val="both"/>
      </w:pPr>
      <w:r>
        <w:t>Zadeva</w:t>
      </w:r>
      <w:r>
        <w:rPr>
          <w:b/>
        </w:rPr>
        <w:t>:  I Z J A V A</w:t>
      </w:r>
    </w:p>
    <w:p w14:paraId="227591AB" w14:textId="77777777" w:rsidR="00DD289C" w:rsidRDefault="00DD289C" w:rsidP="00DD289C">
      <w:pPr>
        <w:jc w:val="both"/>
      </w:pPr>
    </w:p>
    <w:p w14:paraId="13620000" w14:textId="77777777" w:rsidR="00DD289C" w:rsidRDefault="00DD289C" w:rsidP="00DD289C">
      <w:pPr>
        <w:jc w:val="both"/>
      </w:pPr>
    </w:p>
    <w:p w14:paraId="31A6C04A" w14:textId="433A92DE" w:rsidR="00DD289C" w:rsidRDefault="00DD289C" w:rsidP="00DD289C">
      <w:pPr>
        <w:jc w:val="both"/>
        <w:rPr>
          <w:b/>
        </w:rPr>
      </w:pPr>
      <w:r>
        <w:t xml:space="preserve">Kot ponudniki po predmetnem javnem naročilu za dobavo/nakup: </w:t>
      </w:r>
    </w:p>
    <w:p w14:paraId="6536ADDE" w14:textId="77777777" w:rsidR="00DD289C" w:rsidRDefault="00DD289C" w:rsidP="00DD289C">
      <w:pPr>
        <w:rPr>
          <w:rFonts w:ascii="Tahoma" w:hAnsi="Tahoma" w:cs="Tahoma"/>
          <w:b/>
          <w:color w:val="000000"/>
          <w:sz w:val="22"/>
          <w:szCs w:val="22"/>
        </w:rPr>
      </w:pPr>
      <w:r>
        <w:rPr>
          <w:rFonts w:ascii="Tahoma" w:hAnsi="Tahoma" w:cs="Tahoma"/>
          <w:b/>
          <w:color w:val="000000"/>
          <w:sz w:val="22"/>
          <w:szCs w:val="22"/>
        </w:rPr>
        <w:t>POSEBNO KOMPAKTNO KOMUNALNO VOZILO</w:t>
      </w:r>
    </w:p>
    <w:p w14:paraId="7DB9172E" w14:textId="77777777" w:rsidR="00DD289C" w:rsidRDefault="00DD289C" w:rsidP="00DD289C">
      <w:pPr>
        <w:rPr>
          <w:rFonts w:ascii="Tahoma" w:hAnsi="Tahoma" w:cs="Tahoma"/>
          <w:b/>
          <w:color w:val="000000"/>
          <w:sz w:val="22"/>
          <w:szCs w:val="22"/>
        </w:rPr>
      </w:pPr>
      <w:r>
        <w:rPr>
          <w:rFonts w:ascii="Tahoma" w:hAnsi="Tahoma" w:cs="Tahoma"/>
          <w:b/>
          <w:color w:val="000000"/>
          <w:sz w:val="22"/>
          <w:szCs w:val="22"/>
        </w:rPr>
        <w:t>za čiščenje manjših / težko dostopnih kanalizacijskih objektov (greznice, MKČN in urbana naselja) z nizkimi emisijami (2 - osno, pogon 4 x 4)</w:t>
      </w:r>
    </w:p>
    <w:p w14:paraId="574744F7" w14:textId="77777777" w:rsidR="00DD289C" w:rsidRPr="0043485D" w:rsidRDefault="00DD289C" w:rsidP="00DD289C">
      <w:pPr>
        <w:jc w:val="both"/>
      </w:pPr>
    </w:p>
    <w:p w14:paraId="642D9FA7" w14:textId="77777777" w:rsidR="00DD289C" w:rsidRDefault="00DD289C" w:rsidP="00DD289C">
      <w:pPr>
        <w:jc w:val="both"/>
      </w:pPr>
      <w:r>
        <w:t>soglašamo, da lahko naročnik za namene tega javnega naročila pridobi naše osebne podatke iz uradnih evidenc državnih organov, organov lokalne skupnosti ali nosilcev javnega pooblastila za  naslednje osebe, ki so pooblaščene za zastopanje:</w:t>
      </w:r>
    </w:p>
    <w:p w14:paraId="4552C766" w14:textId="77777777" w:rsidR="00DD289C" w:rsidRDefault="00DD289C" w:rsidP="00DD289C">
      <w:pPr>
        <w:jc w:val="both"/>
      </w:pPr>
    </w:p>
    <w:p w14:paraId="242C0993" w14:textId="1F488BC3" w:rsidR="00DD289C" w:rsidRDefault="00DD289C" w:rsidP="00DD289C">
      <w:pPr>
        <w:jc w:val="both"/>
      </w:pPr>
      <w:r>
        <w:t>Ime in priimek:____________________________,  podpis_______________</w:t>
      </w:r>
      <w:r w:rsidR="00175E40">
        <w:t>________</w:t>
      </w:r>
    </w:p>
    <w:p w14:paraId="348E27CF" w14:textId="77777777" w:rsidR="00175E40" w:rsidRDefault="00175E40" w:rsidP="00DD289C">
      <w:pPr>
        <w:jc w:val="both"/>
      </w:pPr>
    </w:p>
    <w:p w14:paraId="48780E44" w14:textId="1F705C35" w:rsidR="00DD289C" w:rsidRDefault="00175E40" w:rsidP="00DD289C">
      <w:pPr>
        <w:jc w:val="both"/>
      </w:pPr>
      <w:r>
        <w:t>EMŠO_______________________________</w:t>
      </w:r>
    </w:p>
    <w:p w14:paraId="4724AD7E" w14:textId="77777777" w:rsidR="00175E40" w:rsidRDefault="00175E40" w:rsidP="00DD289C">
      <w:pPr>
        <w:jc w:val="both"/>
      </w:pPr>
    </w:p>
    <w:p w14:paraId="129F5714" w14:textId="09212D03" w:rsidR="00175E40" w:rsidRDefault="00DD289C" w:rsidP="00DD289C">
      <w:pPr>
        <w:jc w:val="both"/>
      </w:pPr>
      <w:r>
        <w:t>Ime in priimek:____________________________,  podpis_______________</w:t>
      </w:r>
      <w:r w:rsidR="00175E40">
        <w:t>________</w:t>
      </w:r>
    </w:p>
    <w:p w14:paraId="79AA9057" w14:textId="77777777" w:rsidR="00175E40" w:rsidRDefault="00175E40" w:rsidP="00DD289C">
      <w:pPr>
        <w:jc w:val="both"/>
      </w:pPr>
    </w:p>
    <w:p w14:paraId="40C81394" w14:textId="4BF7BA15" w:rsidR="00DD289C" w:rsidRDefault="00DD289C" w:rsidP="00DD289C">
      <w:pPr>
        <w:jc w:val="both"/>
      </w:pPr>
      <w:r>
        <w:t>EMŠO______</w:t>
      </w:r>
      <w:r w:rsidR="00175E40">
        <w:t>_________________________</w:t>
      </w:r>
    </w:p>
    <w:p w14:paraId="56A3FC8A" w14:textId="77777777" w:rsidR="00DD289C" w:rsidRDefault="00DD289C" w:rsidP="00DD289C">
      <w:pPr>
        <w:jc w:val="both"/>
        <w:rPr>
          <w:sz w:val="22"/>
        </w:rPr>
      </w:pPr>
    </w:p>
    <w:p w14:paraId="32F029C2" w14:textId="3DC97471" w:rsidR="00175E40" w:rsidRDefault="00DD289C" w:rsidP="00DD289C">
      <w:pPr>
        <w:jc w:val="both"/>
      </w:pPr>
      <w:r>
        <w:t>Ime in priimek</w:t>
      </w:r>
      <w:r w:rsidRPr="00D02380">
        <w:t>:____________________________,  podpis_______________</w:t>
      </w:r>
      <w:r w:rsidR="00175E40">
        <w:t>________</w:t>
      </w:r>
    </w:p>
    <w:p w14:paraId="2E429916" w14:textId="77777777" w:rsidR="00175E40" w:rsidRDefault="00175E40" w:rsidP="00DD289C">
      <w:pPr>
        <w:jc w:val="both"/>
      </w:pPr>
    </w:p>
    <w:p w14:paraId="6C1C29EC" w14:textId="652096B5" w:rsidR="00DD289C" w:rsidRDefault="00DD289C" w:rsidP="00DD289C">
      <w:pPr>
        <w:jc w:val="both"/>
      </w:pPr>
      <w:r w:rsidRPr="00D02380">
        <w:t>EMŠO</w:t>
      </w:r>
      <w:r>
        <w:t>______</w:t>
      </w:r>
      <w:r w:rsidR="00175E40">
        <w:t>_________________________</w:t>
      </w:r>
    </w:p>
    <w:p w14:paraId="0F81433D" w14:textId="77777777" w:rsidR="00DD289C" w:rsidRDefault="00DD289C" w:rsidP="00DD289C">
      <w:pPr>
        <w:jc w:val="both"/>
        <w:rPr>
          <w:sz w:val="22"/>
        </w:rPr>
      </w:pPr>
    </w:p>
    <w:p w14:paraId="6CFD426A" w14:textId="77777777" w:rsidR="00DD289C" w:rsidRDefault="00DD289C" w:rsidP="00DD289C">
      <w:pPr>
        <w:ind w:left="567" w:firstLine="141"/>
      </w:pPr>
      <w:r>
        <w:t xml:space="preserve">Ta izjava je sestavni del in priloga ponudbe, s katero se prijavljamo na razpis </w:t>
      </w:r>
    </w:p>
    <w:p w14:paraId="4AE9D2BF" w14:textId="77777777" w:rsidR="00DD289C" w:rsidRDefault="00DD289C" w:rsidP="00DD289C">
      <w:pPr>
        <w:jc w:val="both"/>
      </w:pPr>
    </w:p>
    <w:p w14:paraId="0746B525" w14:textId="77777777" w:rsidR="00DD289C" w:rsidRDefault="00DD289C" w:rsidP="00DD289C">
      <w:pPr>
        <w:jc w:val="both"/>
      </w:pPr>
    </w:p>
    <w:p w14:paraId="3E9FF20E" w14:textId="77777777" w:rsidR="00DD289C" w:rsidRDefault="00DD289C" w:rsidP="00DD289C">
      <w:pPr>
        <w:tabs>
          <w:tab w:val="center" w:pos="6804"/>
        </w:tabs>
        <w:jc w:val="both"/>
      </w:pPr>
      <w:r>
        <w:tab/>
        <w:t>Ponudnik:</w:t>
      </w:r>
    </w:p>
    <w:p w14:paraId="1915E3F9" w14:textId="77777777" w:rsidR="00DD289C" w:rsidRDefault="00DD289C" w:rsidP="00DD289C">
      <w:pPr>
        <w:tabs>
          <w:tab w:val="center" w:pos="6804"/>
        </w:tabs>
        <w:jc w:val="both"/>
      </w:pPr>
      <w:r>
        <w:tab/>
        <w:t>(žig in podpis pooblaščene osebe)</w:t>
      </w:r>
    </w:p>
    <w:p w14:paraId="77D7759C" w14:textId="77777777" w:rsidR="00DD289C" w:rsidRDefault="00DD289C" w:rsidP="00DD289C">
      <w:pPr>
        <w:tabs>
          <w:tab w:val="left" w:pos="6237"/>
        </w:tabs>
        <w:jc w:val="both"/>
        <w:rPr>
          <w:b/>
        </w:rPr>
      </w:pPr>
      <w:r>
        <w:tab/>
      </w:r>
    </w:p>
    <w:p w14:paraId="1FC7DDAE" w14:textId="77777777" w:rsidR="00DD289C" w:rsidRDefault="00DD289C" w:rsidP="00DD289C">
      <w:pPr>
        <w:jc w:val="both"/>
        <w:rPr>
          <w:b/>
        </w:rPr>
      </w:pPr>
    </w:p>
    <w:p w14:paraId="2242FBBF" w14:textId="77777777" w:rsidR="00DD289C" w:rsidRPr="0043485D" w:rsidRDefault="00DD289C" w:rsidP="00DD289C">
      <w:pPr>
        <w:rPr>
          <w:i/>
          <w:iCs/>
        </w:rPr>
      </w:pPr>
      <w:r>
        <w:rPr>
          <w:i/>
          <w:iCs/>
        </w:rPr>
        <w:t xml:space="preserve">V obrazec se navedejo </w:t>
      </w:r>
      <w:r w:rsidRPr="0043485D">
        <w:rPr>
          <w:i/>
          <w:iCs/>
        </w:rPr>
        <w:t>fizičn</w:t>
      </w:r>
      <w:r>
        <w:rPr>
          <w:i/>
          <w:iCs/>
        </w:rPr>
        <w:t>e</w:t>
      </w:r>
      <w:r w:rsidRPr="0043485D">
        <w:rPr>
          <w:i/>
          <w:iCs/>
        </w:rPr>
        <w:t xml:space="preserve"> oseb</w:t>
      </w:r>
      <w:r>
        <w:rPr>
          <w:i/>
          <w:iCs/>
        </w:rPr>
        <w:t>e</w:t>
      </w:r>
      <w:r w:rsidRPr="0043485D">
        <w:rPr>
          <w:i/>
          <w:iCs/>
        </w:rPr>
        <w:t xml:space="preserve">, ki </w:t>
      </w:r>
      <w:r>
        <w:rPr>
          <w:i/>
          <w:iCs/>
        </w:rPr>
        <w:t>so</w:t>
      </w:r>
      <w:r w:rsidRPr="0043485D">
        <w:rPr>
          <w:i/>
          <w:iCs/>
        </w:rPr>
        <w:t xml:space="preserve"> član</w:t>
      </w:r>
      <w:r>
        <w:rPr>
          <w:i/>
          <w:iCs/>
        </w:rPr>
        <w:t>i</w:t>
      </w:r>
      <w:r w:rsidRPr="0043485D">
        <w:rPr>
          <w:i/>
          <w:iCs/>
        </w:rPr>
        <w:t xml:space="preserve"> upravnega ali vodstvenega ali nadzornega organa gospodarskega subjekta, partnerja v skupni ponudbi oziroma podizvajalca, ter drugega subjekta, katerega zmogljivosti uporabi gospodarski subjekt glede izpolnjevanja pogojev ali oseba, ki ima pooblastila za zastopanje ali odločanje ali nadzor pri gospodarskem subjektu, partnerju v skupni ponudbi oziroma podizvajalcu, ter drugem subjektu, katerega zmogljivosti uporabi gospodarski subjekt glede izpolnjevanja pogojev.</w:t>
      </w:r>
    </w:p>
    <w:p w14:paraId="7EC08382" w14:textId="77777777" w:rsidR="00DD289C" w:rsidRPr="0043485D" w:rsidRDefault="00DD289C" w:rsidP="00DD289C">
      <w:pPr>
        <w:jc w:val="both"/>
      </w:pPr>
      <w:r w:rsidRPr="0043485D">
        <w:t xml:space="preserve">                                                                                                                  </w:t>
      </w:r>
    </w:p>
    <w:p w14:paraId="190FB1AB" w14:textId="77777777" w:rsidR="001E26E3" w:rsidRPr="0043485D" w:rsidRDefault="00092E93" w:rsidP="001F7EB4">
      <w:pPr>
        <w:pStyle w:val="podpoglavja1"/>
        <w:numPr>
          <w:ilvl w:val="0"/>
          <w:numId w:val="0"/>
        </w:numPr>
        <w:rPr>
          <w:szCs w:val="24"/>
        </w:rPr>
      </w:pPr>
      <w:r w:rsidRPr="0043485D">
        <w:rPr>
          <w:szCs w:val="24"/>
        </w:rPr>
        <w:br w:type="page"/>
      </w:r>
      <w:r w:rsidR="001F10B4" w:rsidRPr="0043485D">
        <w:rPr>
          <w:szCs w:val="24"/>
        </w:rPr>
        <w:lastRenderedPageBreak/>
        <w:t>6</w:t>
      </w:r>
      <w:r w:rsidR="001F7EB4" w:rsidRPr="0043485D">
        <w:rPr>
          <w:szCs w:val="24"/>
        </w:rPr>
        <w:t xml:space="preserve">.      OBRAZEC IZJAVE </w:t>
      </w:r>
      <w:r w:rsidR="001E26E3" w:rsidRPr="0043485D">
        <w:rPr>
          <w:szCs w:val="24"/>
        </w:rPr>
        <w:t xml:space="preserve"> O SAMOSTOJNI IZVEDBI DEL ALI NAVEDBA PODIZVAJALCEV</w:t>
      </w:r>
    </w:p>
    <w:p w14:paraId="0A1FA0D3" w14:textId="77777777" w:rsidR="00463AC0" w:rsidRPr="0043485D" w:rsidRDefault="00463AC0" w:rsidP="00463AC0">
      <w:pPr>
        <w:jc w:val="both"/>
      </w:pPr>
      <w:r w:rsidRPr="0043485D">
        <w:t xml:space="preserve">                                                                    </w:t>
      </w:r>
    </w:p>
    <w:p w14:paraId="7A697EDD" w14:textId="77777777" w:rsidR="00463AC0" w:rsidRPr="0043485D" w:rsidRDefault="00463AC0" w:rsidP="00463AC0">
      <w:pPr>
        <w:jc w:val="both"/>
      </w:pPr>
    </w:p>
    <w:p w14:paraId="3C34D7AD" w14:textId="77777777" w:rsidR="00463AC0" w:rsidRPr="0043485D" w:rsidRDefault="00463AC0" w:rsidP="00463AC0">
      <w:pPr>
        <w:jc w:val="both"/>
      </w:pPr>
      <w:r w:rsidRPr="0043485D">
        <w:t xml:space="preserve">                                                                           I Z J A V A</w:t>
      </w:r>
    </w:p>
    <w:p w14:paraId="5242D732" w14:textId="77777777" w:rsidR="001E26E3" w:rsidRPr="0043485D" w:rsidRDefault="001E26E3">
      <w:pPr>
        <w:jc w:val="both"/>
      </w:pPr>
    </w:p>
    <w:p w14:paraId="694680B6" w14:textId="08773F7E" w:rsidR="00F91F16" w:rsidRPr="0043485D" w:rsidRDefault="00F91F16" w:rsidP="00F91F16">
      <w:pPr>
        <w:jc w:val="both"/>
      </w:pPr>
      <w:r w:rsidRPr="0043485D">
        <w:t>Kot ponudniki po predmetnem javnem razpisu</w:t>
      </w:r>
    </w:p>
    <w:p w14:paraId="50C4C75E" w14:textId="77777777" w:rsidR="00F91F16" w:rsidRPr="0043485D" w:rsidRDefault="00F91F16">
      <w:pPr>
        <w:jc w:val="both"/>
      </w:pPr>
    </w:p>
    <w:p w14:paraId="282147A7" w14:textId="77777777" w:rsidR="00BD3266" w:rsidRPr="0043485D" w:rsidRDefault="00463AC0" w:rsidP="00BD3266">
      <w:pPr>
        <w:jc w:val="both"/>
      </w:pPr>
      <w:r w:rsidRPr="0043485D">
        <w:t>za n</w:t>
      </w:r>
      <w:r w:rsidR="00BD3266" w:rsidRPr="0043485D">
        <w:t>aročnik</w:t>
      </w:r>
      <w:r w:rsidRPr="0043485D">
        <w:t>a</w:t>
      </w:r>
      <w:r w:rsidR="00BD3266" w:rsidRPr="0043485D">
        <w:t>:  Marjetica Koper, d.o.o. - s.r.l.</w:t>
      </w:r>
    </w:p>
    <w:p w14:paraId="1FC697BA" w14:textId="77777777" w:rsidR="00BD3266" w:rsidRPr="0043485D" w:rsidRDefault="00BD3266" w:rsidP="00BD3266">
      <w:pPr>
        <w:jc w:val="both"/>
      </w:pPr>
      <w:r w:rsidRPr="0043485D">
        <w:t xml:space="preserve">                  </w:t>
      </w:r>
      <w:r w:rsidR="00463AC0" w:rsidRPr="0043485D">
        <w:t xml:space="preserve">        </w:t>
      </w:r>
      <w:r w:rsidRPr="0043485D">
        <w:t>Ul. 15. maja 4, 6000  Koper</w:t>
      </w:r>
    </w:p>
    <w:p w14:paraId="20B78E0B" w14:textId="77777777" w:rsidR="00BD3266" w:rsidRPr="0043485D" w:rsidRDefault="00BD3266" w:rsidP="00BD3266"/>
    <w:p w14:paraId="3CD0FCCF" w14:textId="77777777" w:rsidR="00737F75" w:rsidRDefault="00BD3266" w:rsidP="00862821">
      <w:pPr>
        <w:rPr>
          <w:b/>
          <w:bCs/>
        </w:rPr>
      </w:pPr>
      <w:r w:rsidRPr="0043485D">
        <w:rPr>
          <w:bCs/>
          <w:noProof/>
        </w:rPr>
        <w:t>Javno naročilo</w:t>
      </w:r>
      <w:r w:rsidR="005A0D39" w:rsidRPr="005A0D39">
        <w:rPr>
          <w:b/>
          <w:bCs/>
        </w:rPr>
        <w:t xml:space="preserve"> </w:t>
      </w:r>
      <w:r w:rsidR="005A0D39">
        <w:rPr>
          <w:b/>
          <w:bCs/>
        </w:rPr>
        <w:t>:</w:t>
      </w:r>
    </w:p>
    <w:p w14:paraId="16823065" w14:textId="50BD296B" w:rsidR="00742FC4" w:rsidRDefault="00742FC4" w:rsidP="00862821">
      <w:pPr>
        <w:rPr>
          <w:b/>
          <w:bCs/>
        </w:rPr>
      </w:pPr>
      <w:r>
        <w:rPr>
          <w:b/>
          <w:bCs/>
        </w:rPr>
        <w:t>Št.: 2</w:t>
      </w:r>
      <w:r>
        <w:rPr>
          <w:b/>
        </w:rPr>
        <w:t>-JN-B/2024</w:t>
      </w:r>
    </w:p>
    <w:p w14:paraId="209ECF9F" w14:textId="77777777" w:rsidR="00B53C1A" w:rsidRDefault="00B53C1A" w:rsidP="00B53C1A">
      <w:pPr>
        <w:rPr>
          <w:rFonts w:ascii="Tahoma" w:hAnsi="Tahoma" w:cs="Tahoma"/>
          <w:b/>
          <w:color w:val="000000"/>
          <w:sz w:val="22"/>
          <w:szCs w:val="22"/>
        </w:rPr>
      </w:pPr>
      <w:r>
        <w:rPr>
          <w:rFonts w:ascii="Tahoma" w:hAnsi="Tahoma" w:cs="Tahoma"/>
          <w:b/>
          <w:color w:val="000000"/>
          <w:sz w:val="22"/>
          <w:szCs w:val="22"/>
        </w:rPr>
        <w:t>POSEBNO KOMPAKTNO KOMUNALNO VOZILO</w:t>
      </w:r>
    </w:p>
    <w:p w14:paraId="078FC9C0" w14:textId="77777777" w:rsidR="00B53C1A" w:rsidRDefault="00B53C1A" w:rsidP="00B53C1A">
      <w:pPr>
        <w:rPr>
          <w:rFonts w:ascii="Tahoma" w:hAnsi="Tahoma" w:cs="Tahoma"/>
          <w:b/>
          <w:color w:val="000000"/>
          <w:sz w:val="22"/>
          <w:szCs w:val="22"/>
        </w:rPr>
      </w:pPr>
      <w:r>
        <w:rPr>
          <w:rFonts w:ascii="Tahoma" w:hAnsi="Tahoma" w:cs="Tahoma"/>
          <w:b/>
          <w:color w:val="000000"/>
          <w:sz w:val="22"/>
          <w:szCs w:val="22"/>
        </w:rPr>
        <w:t>za čiščenje manjših / težko dostopnih kanalizacijskih objektov (greznice, MKČN in urbana naselja) z nizkimi emisijami (2 - osno, pogon 4 x 4)</w:t>
      </w:r>
    </w:p>
    <w:p w14:paraId="0BE9886B" w14:textId="77777777" w:rsidR="00BD3266" w:rsidRPr="0043485D" w:rsidRDefault="00BD3266" w:rsidP="00737F75">
      <w:pPr>
        <w:jc w:val="both"/>
        <w:rPr>
          <w:bCs/>
          <w:noProof/>
        </w:rPr>
      </w:pPr>
    </w:p>
    <w:p w14:paraId="1923350F" w14:textId="77777777" w:rsidR="001E26E3" w:rsidRPr="0043485D" w:rsidRDefault="001E26E3">
      <w:pPr>
        <w:jc w:val="both"/>
      </w:pPr>
    </w:p>
    <w:p w14:paraId="76B73F29" w14:textId="77777777" w:rsidR="001E26E3" w:rsidRPr="0043485D" w:rsidRDefault="001E26E3">
      <w:pPr>
        <w:jc w:val="both"/>
      </w:pPr>
      <w:r w:rsidRPr="0043485D">
        <w:t xml:space="preserve">Kot ponudniki za </w:t>
      </w:r>
      <w:r w:rsidR="00CA36CE" w:rsidRPr="0043485D">
        <w:t xml:space="preserve">izvajanje </w:t>
      </w:r>
      <w:r w:rsidR="002E6C76">
        <w:t>dobav blaga</w:t>
      </w:r>
      <w:r w:rsidRPr="0043485D">
        <w:t xml:space="preserve"> predmetnega javnega naročila:</w:t>
      </w:r>
    </w:p>
    <w:p w14:paraId="6EFF095E" w14:textId="77777777" w:rsidR="001018C5" w:rsidRPr="0043485D" w:rsidRDefault="001018C5">
      <w:pPr>
        <w:jc w:val="both"/>
      </w:pPr>
    </w:p>
    <w:p w14:paraId="4917568E" w14:textId="77777777" w:rsidR="001E26E3" w:rsidRPr="0043485D" w:rsidRDefault="001E26E3">
      <w:pPr>
        <w:jc w:val="both"/>
        <w:rPr>
          <w:b/>
          <w:bCs/>
        </w:rPr>
      </w:pPr>
      <w:r w:rsidRPr="0043485D">
        <w:t xml:space="preserve">i z j a v l j a m o, </w:t>
      </w:r>
      <w:r w:rsidRPr="0043485D">
        <w:rPr>
          <w:b/>
          <w:bCs/>
        </w:rPr>
        <w:t>da bomo vsa razpisana dela opravili sami brez podizvajalcev.</w:t>
      </w:r>
    </w:p>
    <w:p w14:paraId="1F6065B9" w14:textId="77777777" w:rsidR="001E26E3" w:rsidRPr="0043485D" w:rsidRDefault="001E26E3">
      <w:pPr>
        <w:jc w:val="both"/>
        <w:rPr>
          <w:b/>
          <w:bCs/>
        </w:rPr>
      </w:pPr>
    </w:p>
    <w:p w14:paraId="502B1F68" w14:textId="77777777" w:rsidR="001E26E3" w:rsidRPr="0043485D" w:rsidRDefault="001E26E3">
      <w:pPr>
        <w:jc w:val="both"/>
      </w:pPr>
    </w:p>
    <w:p w14:paraId="2160B146" w14:textId="07C7B178" w:rsidR="00BD3266" w:rsidRPr="0043485D" w:rsidRDefault="00112026">
      <w:pPr>
        <w:jc w:val="both"/>
      </w:pPr>
      <w:r>
        <w:t>D</w:t>
      </w:r>
      <w:r w:rsidR="00BD3266" w:rsidRPr="0043485D">
        <w:t>atum:</w:t>
      </w:r>
    </w:p>
    <w:p w14:paraId="157D91C4" w14:textId="77777777" w:rsidR="001E26E3" w:rsidRPr="0043485D" w:rsidRDefault="001E26E3">
      <w:pPr>
        <w:jc w:val="both"/>
      </w:pPr>
    </w:p>
    <w:p w14:paraId="0D4DBCAF" w14:textId="77777777" w:rsidR="001E26E3" w:rsidRPr="0043485D" w:rsidRDefault="001E26E3">
      <w:pPr>
        <w:pStyle w:val="Telobesedila21"/>
        <w:jc w:val="both"/>
        <w:rPr>
          <w:sz w:val="24"/>
          <w:szCs w:val="24"/>
        </w:rPr>
      </w:pPr>
    </w:p>
    <w:p w14:paraId="7A4C4D0D" w14:textId="77777777" w:rsidR="001E26E3" w:rsidRPr="0043485D" w:rsidRDefault="001E26E3">
      <w:pPr>
        <w:tabs>
          <w:tab w:val="center" w:pos="6804"/>
        </w:tabs>
        <w:ind w:left="5670"/>
        <w:jc w:val="both"/>
        <w:rPr>
          <w:i/>
          <w:iCs/>
        </w:rPr>
      </w:pPr>
      <w:r w:rsidRPr="0043485D">
        <w:t xml:space="preserve">                </w:t>
      </w:r>
      <w:r w:rsidR="000066E6" w:rsidRPr="0043485D">
        <w:t xml:space="preserve">  </w:t>
      </w:r>
      <w:r w:rsidRPr="0043485D">
        <w:t>Ponudnik:</w:t>
      </w:r>
    </w:p>
    <w:p w14:paraId="5C34F6DD" w14:textId="77777777" w:rsidR="001E26E3" w:rsidRPr="0043485D" w:rsidRDefault="001E26E3">
      <w:pPr>
        <w:pStyle w:val="Telobesedila21"/>
        <w:ind w:left="5670"/>
        <w:rPr>
          <w:sz w:val="24"/>
          <w:szCs w:val="24"/>
        </w:rPr>
      </w:pPr>
      <w:r w:rsidRPr="0043485D">
        <w:rPr>
          <w:b w:val="0"/>
          <w:i/>
          <w:iCs/>
          <w:sz w:val="24"/>
          <w:szCs w:val="24"/>
        </w:rPr>
        <w:t>(žig in podpis pooblaščene osebe)</w:t>
      </w:r>
    </w:p>
    <w:p w14:paraId="76EF61F6" w14:textId="77777777" w:rsidR="001E26E3" w:rsidRPr="0043485D" w:rsidRDefault="001E26E3">
      <w:pPr>
        <w:jc w:val="both"/>
      </w:pPr>
    </w:p>
    <w:p w14:paraId="588E06DD" w14:textId="77777777" w:rsidR="001E26E3" w:rsidRPr="0043485D" w:rsidRDefault="001E26E3">
      <w:pPr>
        <w:jc w:val="both"/>
      </w:pPr>
    </w:p>
    <w:p w14:paraId="5BAA26B9" w14:textId="77777777" w:rsidR="001E26E3" w:rsidRPr="0043485D" w:rsidRDefault="001E26E3">
      <w:pPr>
        <w:jc w:val="both"/>
      </w:pPr>
    </w:p>
    <w:p w14:paraId="299C6A44" w14:textId="77777777" w:rsidR="001E26E3" w:rsidRPr="0043485D" w:rsidRDefault="001E26E3">
      <w:pPr>
        <w:jc w:val="both"/>
      </w:pPr>
    </w:p>
    <w:p w14:paraId="70A56B1F" w14:textId="77777777" w:rsidR="001E26E3" w:rsidRPr="0043485D" w:rsidRDefault="001E26E3">
      <w:pPr>
        <w:jc w:val="both"/>
      </w:pPr>
    </w:p>
    <w:p w14:paraId="150B7BDA" w14:textId="77777777" w:rsidR="000066E6" w:rsidRPr="0043485D" w:rsidRDefault="000066E6">
      <w:pPr>
        <w:pStyle w:val="Naslov3"/>
        <w:spacing w:before="0" w:after="0"/>
        <w:rPr>
          <w:sz w:val="24"/>
          <w:szCs w:val="24"/>
          <w:u w:val="single"/>
        </w:rPr>
      </w:pPr>
      <w:bookmarkStart w:id="16" w:name="__RefHeading__38_1004493066"/>
      <w:bookmarkEnd w:id="16"/>
    </w:p>
    <w:p w14:paraId="749B09C6" w14:textId="77777777" w:rsidR="000066E6" w:rsidRPr="0043485D" w:rsidRDefault="000066E6">
      <w:pPr>
        <w:pStyle w:val="Naslov3"/>
        <w:spacing w:before="0" w:after="0"/>
        <w:rPr>
          <w:sz w:val="24"/>
          <w:szCs w:val="24"/>
          <w:u w:val="single"/>
        </w:rPr>
      </w:pPr>
    </w:p>
    <w:p w14:paraId="7AD2D7E1" w14:textId="77777777" w:rsidR="000066E6" w:rsidRPr="0043485D" w:rsidRDefault="000066E6">
      <w:pPr>
        <w:pStyle w:val="Naslov3"/>
        <w:spacing w:before="0" w:after="0"/>
        <w:rPr>
          <w:sz w:val="24"/>
          <w:szCs w:val="24"/>
          <w:u w:val="single"/>
        </w:rPr>
      </w:pPr>
    </w:p>
    <w:p w14:paraId="05B0C2C3" w14:textId="77777777" w:rsidR="001E26E3" w:rsidRPr="0043485D" w:rsidRDefault="001E26E3">
      <w:pPr>
        <w:pStyle w:val="Naslov3"/>
        <w:spacing w:before="0" w:after="0"/>
        <w:rPr>
          <w:sz w:val="24"/>
          <w:szCs w:val="24"/>
        </w:rPr>
      </w:pPr>
      <w:r w:rsidRPr="0043485D">
        <w:rPr>
          <w:sz w:val="24"/>
          <w:szCs w:val="24"/>
          <w:u w:val="single"/>
        </w:rPr>
        <w:t>(ali)</w:t>
      </w:r>
    </w:p>
    <w:p w14:paraId="692C553B" w14:textId="77777777" w:rsidR="001E26E3" w:rsidRPr="0043485D" w:rsidRDefault="001E26E3">
      <w:pPr>
        <w:pStyle w:val="Naslov4"/>
        <w:jc w:val="left"/>
        <w:rPr>
          <w:bCs/>
          <w:szCs w:val="24"/>
        </w:rPr>
      </w:pPr>
    </w:p>
    <w:p w14:paraId="64CEA095" w14:textId="77777777" w:rsidR="001E26E3" w:rsidRPr="0043485D" w:rsidRDefault="001E26E3">
      <w:pPr>
        <w:pStyle w:val="Naslov4"/>
        <w:jc w:val="left"/>
        <w:rPr>
          <w:bCs/>
          <w:szCs w:val="24"/>
        </w:rPr>
      </w:pPr>
    </w:p>
    <w:p w14:paraId="65F36066" w14:textId="77777777" w:rsidR="001E26E3" w:rsidRPr="0043485D" w:rsidRDefault="001E26E3"/>
    <w:p w14:paraId="44C614F4" w14:textId="77777777" w:rsidR="001E26E3" w:rsidRPr="0043485D" w:rsidRDefault="001E26E3">
      <w:pPr>
        <w:pStyle w:val="Index"/>
        <w:suppressLineNumbers w:val="0"/>
        <w:rPr>
          <w:rFonts w:cs="Times New Roman"/>
        </w:rPr>
      </w:pPr>
    </w:p>
    <w:p w14:paraId="7E1E9DB1" w14:textId="77777777" w:rsidR="001E26E3" w:rsidRPr="0043485D" w:rsidRDefault="001E26E3"/>
    <w:p w14:paraId="77949352" w14:textId="77777777" w:rsidR="001E26E3" w:rsidRPr="0043485D" w:rsidRDefault="001E26E3">
      <w:pPr>
        <w:jc w:val="both"/>
      </w:pPr>
    </w:p>
    <w:p w14:paraId="19E4B318" w14:textId="77777777" w:rsidR="001E26E3" w:rsidRPr="0043485D" w:rsidRDefault="001E26E3">
      <w:pPr>
        <w:jc w:val="both"/>
      </w:pPr>
    </w:p>
    <w:p w14:paraId="75B74E65" w14:textId="77777777" w:rsidR="001E26E3" w:rsidRPr="0043485D" w:rsidRDefault="001E26E3">
      <w:pPr>
        <w:jc w:val="both"/>
      </w:pPr>
    </w:p>
    <w:p w14:paraId="14477F1E" w14:textId="77777777" w:rsidR="001E26E3" w:rsidRPr="0043485D" w:rsidRDefault="001E26E3">
      <w:pPr>
        <w:jc w:val="both"/>
      </w:pPr>
    </w:p>
    <w:p w14:paraId="15E45048" w14:textId="77777777" w:rsidR="001E26E3" w:rsidRPr="0043485D" w:rsidRDefault="001E26E3">
      <w:pPr>
        <w:jc w:val="both"/>
      </w:pPr>
    </w:p>
    <w:p w14:paraId="72E89E57" w14:textId="77777777" w:rsidR="00883C18" w:rsidRPr="0043485D" w:rsidRDefault="00883C18">
      <w:pPr>
        <w:jc w:val="both"/>
      </w:pPr>
    </w:p>
    <w:p w14:paraId="610F54AF" w14:textId="77777777" w:rsidR="00883C18" w:rsidRPr="0043485D" w:rsidRDefault="00883C18">
      <w:pPr>
        <w:jc w:val="both"/>
      </w:pPr>
    </w:p>
    <w:p w14:paraId="77614CD9" w14:textId="612C8C7F" w:rsidR="001E26E3" w:rsidRPr="0043485D" w:rsidRDefault="001F7EB4">
      <w:pPr>
        <w:pStyle w:val="Naslov4"/>
        <w:jc w:val="left"/>
        <w:rPr>
          <w:szCs w:val="24"/>
        </w:rPr>
      </w:pPr>
      <w:r w:rsidRPr="0043485D">
        <w:rPr>
          <w:b w:val="0"/>
          <w:bCs/>
          <w:szCs w:val="24"/>
        </w:rPr>
        <w:lastRenderedPageBreak/>
        <w:t xml:space="preserve">                                                           </w:t>
      </w:r>
      <w:r w:rsidR="006E6AB4">
        <w:rPr>
          <w:b w:val="0"/>
          <w:bCs/>
          <w:szCs w:val="24"/>
        </w:rPr>
        <w:t xml:space="preserve">   </w:t>
      </w:r>
      <w:r w:rsidR="001E26E3" w:rsidRPr="0043485D">
        <w:rPr>
          <w:b w:val="0"/>
          <w:bCs/>
          <w:szCs w:val="24"/>
        </w:rPr>
        <w:t xml:space="preserve">  I Z J A V A</w:t>
      </w:r>
    </w:p>
    <w:p w14:paraId="6ACE2321" w14:textId="77777777" w:rsidR="001E26E3" w:rsidRDefault="001E26E3">
      <w:pPr>
        <w:jc w:val="both"/>
      </w:pPr>
    </w:p>
    <w:p w14:paraId="0126A466" w14:textId="77777777" w:rsidR="00E022A9" w:rsidRPr="0043485D" w:rsidRDefault="00E022A9">
      <w:pPr>
        <w:jc w:val="both"/>
      </w:pPr>
    </w:p>
    <w:p w14:paraId="427D96D3" w14:textId="77777777" w:rsidR="001E26E3" w:rsidRPr="0043485D" w:rsidRDefault="001E26E3">
      <w:pPr>
        <w:jc w:val="both"/>
      </w:pPr>
      <w:r w:rsidRPr="0043485D">
        <w:t>Kot ponudniki razpisanih del po predmetnem javnem razpisu</w:t>
      </w:r>
    </w:p>
    <w:p w14:paraId="670FF837" w14:textId="77777777" w:rsidR="006F5443" w:rsidRPr="0043485D" w:rsidRDefault="006F5443">
      <w:pPr>
        <w:jc w:val="both"/>
      </w:pPr>
    </w:p>
    <w:p w14:paraId="6AB239EF" w14:textId="77777777" w:rsidR="00BD3266" w:rsidRPr="0043485D" w:rsidRDefault="001F7EB4" w:rsidP="00BD3266">
      <w:pPr>
        <w:jc w:val="both"/>
      </w:pPr>
      <w:r w:rsidRPr="0043485D">
        <w:t>za n</w:t>
      </w:r>
      <w:r w:rsidR="00BD3266" w:rsidRPr="0043485D">
        <w:t>aročnik</w:t>
      </w:r>
      <w:r w:rsidRPr="0043485D">
        <w:t>a</w:t>
      </w:r>
      <w:r w:rsidR="00BD3266" w:rsidRPr="0043485D">
        <w:t>:  Marjetic</w:t>
      </w:r>
      <w:r w:rsidRPr="0043485D">
        <w:t>o</w:t>
      </w:r>
      <w:r w:rsidR="00BD3266" w:rsidRPr="0043485D">
        <w:t xml:space="preserve"> Koper, d.o.o. - s.r.l.</w:t>
      </w:r>
    </w:p>
    <w:p w14:paraId="52656B80" w14:textId="77777777" w:rsidR="00BD3266" w:rsidRPr="0043485D" w:rsidRDefault="00BD3266" w:rsidP="00BD3266">
      <w:pPr>
        <w:jc w:val="both"/>
      </w:pPr>
      <w:r w:rsidRPr="0043485D">
        <w:t xml:space="preserve">                  </w:t>
      </w:r>
      <w:r w:rsidR="001F7EB4" w:rsidRPr="0043485D">
        <w:t xml:space="preserve">       </w:t>
      </w:r>
      <w:r w:rsidRPr="0043485D">
        <w:t>Ul. 15. maja 4, 6000  Koper</w:t>
      </w:r>
    </w:p>
    <w:p w14:paraId="17D9FA00" w14:textId="77777777" w:rsidR="00BD3266" w:rsidRPr="0043485D" w:rsidRDefault="00BD3266" w:rsidP="00BD3266"/>
    <w:p w14:paraId="3D3F47C1" w14:textId="77777777" w:rsidR="00047292" w:rsidRDefault="00BD3266" w:rsidP="00CE346D">
      <w:pPr>
        <w:rPr>
          <w:bCs/>
          <w:noProof/>
        </w:rPr>
      </w:pPr>
      <w:r w:rsidRPr="0043485D">
        <w:rPr>
          <w:bCs/>
          <w:noProof/>
        </w:rPr>
        <w:t>Javno naročilo:</w:t>
      </w:r>
    </w:p>
    <w:p w14:paraId="20588614" w14:textId="4FABFCA7" w:rsidR="00476853" w:rsidRDefault="00047292" w:rsidP="00CE346D">
      <w:pPr>
        <w:rPr>
          <w:bCs/>
          <w:noProof/>
        </w:rPr>
      </w:pPr>
      <w:r>
        <w:rPr>
          <w:bCs/>
          <w:noProof/>
        </w:rPr>
        <w:t xml:space="preserve">Št.: </w:t>
      </w:r>
      <w:r>
        <w:rPr>
          <w:b/>
          <w:bCs/>
        </w:rPr>
        <w:t>2</w:t>
      </w:r>
      <w:r>
        <w:rPr>
          <w:b/>
        </w:rPr>
        <w:t>-JN-B/2024</w:t>
      </w:r>
      <w:r w:rsidR="00BD3266" w:rsidRPr="0043485D">
        <w:rPr>
          <w:bCs/>
          <w:noProof/>
        </w:rPr>
        <w:t xml:space="preserve"> </w:t>
      </w:r>
    </w:p>
    <w:p w14:paraId="329A9BF3" w14:textId="77777777" w:rsidR="001B1895" w:rsidRDefault="001B1895" w:rsidP="001B1895">
      <w:pPr>
        <w:rPr>
          <w:rFonts w:ascii="Tahoma" w:hAnsi="Tahoma" w:cs="Tahoma"/>
          <w:b/>
          <w:color w:val="000000"/>
          <w:sz w:val="22"/>
          <w:szCs w:val="22"/>
        </w:rPr>
      </w:pPr>
      <w:r>
        <w:rPr>
          <w:rFonts w:ascii="Tahoma" w:hAnsi="Tahoma" w:cs="Tahoma"/>
          <w:b/>
          <w:color w:val="000000"/>
          <w:sz w:val="22"/>
          <w:szCs w:val="22"/>
        </w:rPr>
        <w:t>POSEBNO KOMPAKTNO KOMUNALNO VOZILO</w:t>
      </w:r>
    </w:p>
    <w:p w14:paraId="705D804F" w14:textId="77777777" w:rsidR="001B1895" w:rsidRDefault="001B1895" w:rsidP="001B1895">
      <w:pPr>
        <w:rPr>
          <w:rFonts w:ascii="Tahoma" w:hAnsi="Tahoma" w:cs="Tahoma"/>
          <w:b/>
          <w:color w:val="000000"/>
          <w:sz w:val="22"/>
          <w:szCs w:val="22"/>
        </w:rPr>
      </w:pPr>
      <w:r>
        <w:rPr>
          <w:rFonts w:ascii="Tahoma" w:hAnsi="Tahoma" w:cs="Tahoma"/>
          <w:b/>
          <w:color w:val="000000"/>
          <w:sz w:val="22"/>
          <w:szCs w:val="22"/>
        </w:rPr>
        <w:t>za čiščenje manjših / težko dostopnih kanalizacijskih objektov (greznice, MKČN in urbana naselja) z nizkimi emisijami (2 - osno, pogon 4 x 4)</w:t>
      </w:r>
    </w:p>
    <w:p w14:paraId="0019BACB" w14:textId="77777777" w:rsidR="000124A9" w:rsidRPr="0043485D" w:rsidRDefault="000124A9" w:rsidP="00476853">
      <w:pPr>
        <w:jc w:val="center"/>
        <w:rPr>
          <w:b/>
          <w:bCs/>
        </w:rPr>
      </w:pPr>
    </w:p>
    <w:p w14:paraId="761FA8AD" w14:textId="77777777" w:rsidR="001E26E3" w:rsidRPr="0043485D" w:rsidRDefault="001E26E3">
      <w:pPr>
        <w:jc w:val="both"/>
        <w:rPr>
          <w:bCs/>
        </w:rPr>
      </w:pPr>
      <w:r w:rsidRPr="0043485D">
        <w:rPr>
          <w:b/>
          <w:bCs/>
        </w:rPr>
        <w:t>izjavljamo, da bomo pri izvedbi del vključili naslednje podizvajalce in z njimi sklenili podizvajalske pogodbe:</w:t>
      </w:r>
    </w:p>
    <w:p w14:paraId="3796F820" w14:textId="77777777" w:rsidR="001E26E3" w:rsidRPr="0043485D" w:rsidRDefault="001E26E3">
      <w:pPr>
        <w:jc w:val="both"/>
        <w:rPr>
          <w:bCs/>
        </w:rPr>
      </w:pPr>
    </w:p>
    <w:tbl>
      <w:tblPr>
        <w:tblW w:w="0" w:type="auto"/>
        <w:tblInd w:w="-525" w:type="dxa"/>
        <w:tblLayout w:type="fixed"/>
        <w:tblCellMar>
          <w:left w:w="70" w:type="dxa"/>
          <w:right w:w="70" w:type="dxa"/>
        </w:tblCellMar>
        <w:tblLook w:val="0000" w:firstRow="0" w:lastRow="0" w:firstColumn="0" w:lastColumn="0" w:noHBand="0" w:noVBand="0"/>
      </w:tblPr>
      <w:tblGrid>
        <w:gridCol w:w="2801"/>
        <w:gridCol w:w="2307"/>
        <w:gridCol w:w="2307"/>
        <w:gridCol w:w="3061"/>
      </w:tblGrid>
      <w:tr w:rsidR="001E26E3" w:rsidRPr="0043485D" w14:paraId="6167F129" w14:textId="77777777">
        <w:trPr>
          <w:trHeight w:val="509"/>
        </w:trPr>
        <w:tc>
          <w:tcPr>
            <w:tcW w:w="2801" w:type="dxa"/>
            <w:tcBorders>
              <w:top w:val="single" w:sz="4" w:space="0" w:color="000000"/>
              <w:left w:val="single" w:sz="4" w:space="0" w:color="000000"/>
              <w:bottom w:val="single" w:sz="4" w:space="0" w:color="000000"/>
            </w:tcBorders>
            <w:shd w:val="clear" w:color="auto" w:fill="auto"/>
            <w:vAlign w:val="center"/>
          </w:tcPr>
          <w:p w14:paraId="35B9ADE1" w14:textId="77777777" w:rsidR="001E26E3" w:rsidRPr="0043485D" w:rsidRDefault="001E26E3">
            <w:pPr>
              <w:jc w:val="center"/>
              <w:rPr>
                <w:bCs/>
              </w:rPr>
            </w:pPr>
            <w:r w:rsidRPr="0043485D">
              <w:rPr>
                <w:bCs/>
              </w:rPr>
              <w:t xml:space="preserve">NAZIV  PODIZVAJALCA (in naslov sedeža) </w:t>
            </w:r>
          </w:p>
        </w:tc>
        <w:tc>
          <w:tcPr>
            <w:tcW w:w="2307" w:type="dxa"/>
            <w:tcBorders>
              <w:top w:val="single" w:sz="4" w:space="0" w:color="000000"/>
              <w:left w:val="single" w:sz="4" w:space="0" w:color="000000"/>
              <w:bottom w:val="single" w:sz="4" w:space="0" w:color="000000"/>
            </w:tcBorders>
            <w:shd w:val="clear" w:color="auto" w:fill="auto"/>
            <w:vAlign w:val="center"/>
          </w:tcPr>
          <w:p w14:paraId="2F506ACE" w14:textId="77777777" w:rsidR="001E26E3" w:rsidRPr="0043485D" w:rsidRDefault="001E26E3">
            <w:pPr>
              <w:jc w:val="center"/>
              <w:rPr>
                <w:bCs/>
              </w:rPr>
            </w:pPr>
            <w:r w:rsidRPr="0043485D">
              <w:rPr>
                <w:bCs/>
              </w:rPr>
              <w:t>KONTAKTNI PODATKI</w:t>
            </w:r>
          </w:p>
        </w:tc>
        <w:tc>
          <w:tcPr>
            <w:tcW w:w="2307" w:type="dxa"/>
            <w:tcBorders>
              <w:top w:val="single" w:sz="4" w:space="0" w:color="000000"/>
              <w:left w:val="single" w:sz="4" w:space="0" w:color="000000"/>
              <w:bottom w:val="single" w:sz="4" w:space="0" w:color="000000"/>
            </w:tcBorders>
            <w:shd w:val="clear" w:color="auto" w:fill="auto"/>
            <w:vAlign w:val="center"/>
          </w:tcPr>
          <w:p w14:paraId="3B1E210D" w14:textId="77777777" w:rsidR="001E26E3" w:rsidRPr="0043485D" w:rsidRDefault="001E26E3">
            <w:pPr>
              <w:snapToGrid w:val="0"/>
              <w:jc w:val="center"/>
              <w:rPr>
                <w:bCs/>
              </w:rPr>
            </w:pPr>
          </w:p>
          <w:p w14:paraId="0DE6BCC1" w14:textId="77777777" w:rsidR="001E26E3" w:rsidRPr="0043485D" w:rsidRDefault="001E26E3">
            <w:pPr>
              <w:jc w:val="center"/>
              <w:rPr>
                <w:bCs/>
              </w:rPr>
            </w:pPr>
            <w:r w:rsidRPr="0043485D">
              <w:rPr>
                <w:bCs/>
              </w:rPr>
              <w:t>ZAKONITI ZASTOPNIK</w:t>
            </w:r>
          </w:p>
          <w:p w14:paraId="67E3E119" w14:textId="77777777" w:rsidR="001E26E3" w:rsidRPr="0043485D" w:rsidRDefault="001E26E3">
            <w:pPr>
              <w:jc w:val="center"/>
              <w:rPr>
                <w:bCs/>
              </w:rPr>
            </w:pPr>
          </w:p>
        </w:tc>
        <w:tc>
          <w:tcPr>
            <w:tcW w:w="3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F63A2" w14:textId="77777777" w:rsidR="001E26E3" w:rsidRPr="0043485D" w:rsidRDefault="003730EC">
            <w:pPr>
              <w:jc w:val="center"/>
              <w:rPr>
                <w:bCs/>
              </w:rPr>
            </w:pPr>
            <w:r w:rsidRPr="0043485D">
              <w:rPr>
                <w:bCs/>
              </w:rPr>
              <w:t>OPIS DEL</w:t>
            </w:r>
          </w:p>
          <w:p w14:paraId="16DE18BE" w14:textId="77777777" w:rsidR="001E26E3" w:rsidRPr="0043485D" w:rsidRDefault="001E26E3">
            <w:pPr>
              <w:jc w:val="center"/>
            </w:pPr>
            <w:r w:rsidRPr="0043485D">
              <w:rPr>
                <w:bCs/>
              </w:rPr>
              <w:t>(ki ga bo izvedel ali dobavil podizvajalec)</w:t>
            </w:r>
          </w:p>
        </w:tc>
      </w:tr>
      <w:tr w:rsidR="001E26E3" w:rsidRPr="0043485D" w14:paraId="4D677E79" w14:textId="77777777">
        <w:trPr>
          <w:trHeight w:val="400"/>
        </w:trPr>
        <w:tc>
          <w:tcPr>
            <w:tcW w:w="2801" w:type="dxa"/>
            <w:tcBorders>
              <w:top w:val="single" w:sz="4" w:space="0" w:color="000000"/>
              <w:left w:val="single" w:sz="4" w:space="0" w:color="000000"/>
              <w:bottom w:val="single" w:sz="4" w:space="0" w:color="000000"/>
            </w:tcBorders>
            <w:shd w:val="clear" w:color="auto" w:fill="auto"/>
          </w:tcPr>
          <w:p w14:paraId="6B9B9E50" w14:textId="77777777" w:rsidR="001E26E3" w:rsidRPr="0043485D" w:rsidRDefault="001E26E3">
            <w:pPr>
              <w:snapToGrid w:val="0"/>
              <w:jc w:val="both"/>
              <w:rPr>
                <w:bCs/>
              </w:rPr>
            </w:pPr>
          </w:p>
        </w:tc>
        <w:tc>
          <w:tcPr>
            <w:tcW w:w="2307" w:type="dxa"/>
            <w:tcBorders>
              <w:top w:val="single" w:sz="4" w:space="0" w:color="000000"/>
              <w:left w:val="single" w:sz="4" w:space="0" w:color="000000"/>
              <w:bottom w:val="single" w:sz="4" w:space="0" w:color="000000"/>
            </w:tcBorders>
            <w:shd w:val="clear" w:color="auto" w:fill="auto"/>
          </w:tcPr>
          <w:p w14:paraId="4C155CE5" w14:textId="77777777" w:rsidR="001E26E3" w:rsidRPr="0043485D" w:rsidRDefault="001E26E3">
            <w:pPr>
              <w:snapToGrid w:val="0"/>
              <w:jc w:val="both"/>
              <w:rPr>
                <w:bCs/>
              </w:rPr>
            </w:pPr>
          </w:p>
        </w:tc>
        <w:tc>
          <w:tcPr>
            <w:tcW w:w="2307" w:type="dxa"/>
            <w:tcBorders>
              <w:top w:val="single" w:sz="4" w:space="0" w:color="000000"/>
              <w:left w:val="single" w:sz="4" w:space="0" w:color="000000"/>
              <w:bottom w:val="single" w:sz="4" w:space="0" w:color="000000"/>
            </w:tcBorders>
            <w:shd w:val="clear" w:color="auto" w:fill="auto"/>
          </w:tcPr>
          <w:p w14:paraId="6A99A484" w14:textId="77777777" w:rsidR="001E26E3" w:rsidRPr="0043485D" w:rsidRDefault="001E26E3">
            <w:pPr>
              <w:snapToGrid w:val="0"/>
              <w:jc w:val="both"/>
              <w:rPr>
                <w:bCs/>
              </w:rPr>
            </w:pPr>
          </w:p>
        </w:tc>
        <w:tc>
          <w:tcPr>
            <w:tcW w:w="3061" w:type="dxa"/>
            <w:tcBorders>
              <w:top w:val="single" w:sz="4" w:space="0" w:color="000000"/>
              <w:left w:val="single" w:sz="4" w:space="0" w:color="000000"/>
              <w:bottom w:val="single" w:sz="4" w:space="0" w:color="000000"/>
              <w:right w:val="single" w:sz="4" w:space="0" w:color="000000"/>
            </w:tcBorders>
            <w:shd w:val="clear" w:color="auto" w:fill="auto"/>
          </w:tcPr>
          <w:p w14:paraId="2349484D" w14:textId="77777777" w:rsidR="001E26E3" w:rsidRPr="0043485D" w:rsidRDefault="001E26E3">
            <w:pPr>
              <w:snapToGrid w:val="0"/>
              <w:jc w:val="both"/>
              <w:rPr>
                <w:bCs/>
              </w:rPr>
            </w:pPr>
          </w:p>
        </w:tc>
      </w:tr>
      <w:tr w:rsidR="001E26E3" w:rsidRPr="0043485D" w14:paraId="112A9F4C" w14:textId="77777777">
        <w:trPr>
          <w:trHeight w:val="400"/>
        </w:trPr>
        <w:tc>
          <w:tcPr>
            <w:tcW w:w="2801" w:type="dxa"/>
            <w:tcBorders>
              <w:top w:val="single" w:sz="4" w:space="0" w:color="000000"/>
              <w:left w:val="single" w:sz="4" w:space="0" w:color="000000"/>
              <w:bottom w:val="single" w:sz="4" w:space="0" w:color="000000"/>
            </w:tcBorders>
            <w:shd w:val="clear" w:color="auto" w:fill="auto"/>
          </w:tcPr>
          <w:p w14:paraId="166BD342" w14:textId="77777777" w:rsidR="001E26E3" w:rsidRPr="0043485D" w:rsidRDefault="001E26E3">
            <w:pPr>
              <w:snapToGrid w:val="0"/>
              <w:jc w:val="both"/>
              <w:rPr>
                <w:bCs/>
              </w:rPr>
            </w:pPr>
          </w:p>
        </w:tc>
        <w:tc>
          <w:tcPr>
            <w:tcW w:w="2307" w:type="dxa"/>
            <w:tcBorders>
              <w:top w:val="single" w:sz="4" w:space="0" w:color="000000"/>
              <w:left w:val="single" w:sz="4" w:space="0" w:color="000000"/>
              <w:bottom w:val="single" w:sz="4" w:space="0" w:color="000000"/>
            </w:tcBorders>
            <w:shd w:val="clear" w:color="auto" w:fill="auto"/>
          </w:tcPr>
          <w:p w14:paraId="419442A6" w14:textId="77777777" w:rsidR="001E26E3" w:rsidRPr="0043485D" w:rsidRDefault="001E26E3">
            <w:pPr>
              <w:snapToGrid w:val="0"/>
              <w:jc w:val="both"/>
              <w:rPr>
                <w:bCs/>
              </w:rPr>
            </w:pPr>
          </w:p>
        </w:tc>
        <w:tc>
          <w:tcPr>
            <w:tcW w:w="2307" w:type="dxa"/>
            <w:tcBorders>
              <w:top w:val="single" w:sz="4" w:space="0" w:color="000000"/>
              <w:left w:val="single" w:sz="4" w:space="0" w:color="000000"/>
              <w:bottom w:val="single" w:sz="4" w:space="0" w:color="000000"/>
            </w:tcBorders>
            <w:shd w:val="clear" w:color="auto" w:fill="auto"/>
          </w:tcPr>
          <w:p w14:paraId="6FCDB291" w14:textId="77777777" w:rsidR="001E26E3" w:rsidRPr="0043485D" w:rsidRDefault="001E26E3">
            <w:pPr>
              <w:snapToGrid w:val="0"/>
              <w:jc w:val="both"/>
              <w:rPr>
                <w:bCs/>
              </w:rPr>
            </w:pPr>
          </w:p>
        </w:tc>
        <w:tc>
          <w:tcPr>
            <w:tcW w:w="3061" w:type="dxa"/>
            <w:tcBorders>
              <w:top w:val="single" w:sz="4" w:space="0" w:color="000000"/>
              <w:left w:val="single" w:sz="4" w:space="0" w:color="000000"/>
              <w:bottom w:val="single" w:sz="4" w:space="0" w:color="000000"/>
              <w:right w:val="single" w:sz="4" w:space="0" w:color="000000"/>
            </w:tcBorders>
            <w:shd w:val="clear" w:color="auto" w:fill="auto"/>
          </w:tcPr>
          <w:p w14:paraId="414863D4" w14:textId="77777777" w:rsidR="001E26E3" w:rsidRPr="0043485D" w:rsidRDefault="001E26E3">
            <w:pPr>
              <w:snapToGrid w:val="0"/>
              <w:jc w:val="both"/>
              <w:rPr>
                <w:bCs/>
              </w:rPr>
            </w:pPr>
          </w:p>
        </w:tc>
      </w:tr>
      <w:tr w:rsidR="001E26E3" w:rsidRPr="0043485D" w14:paraId="200472F7" w14:textId="77777777">
        <w:trPr>
          <w:trHeight w:val="400"/>
        </w:trPr>
        <w:tc>
          <w:tcPr>
            <w:tcW w:w="2801" w:type="dxa"/>
            <w:tcBorders>
              <w:top w:val="single" w:sz="4" w:space="0" w:color="000000"/>
              <w:left w:val="single" w:sz="4" w:space="0" w:color="000000"/>
              <w:bottom w:val="single" w:sz="4" w:space="0" w:color="000000"/>
            </w:tcBorders>
            <w:shd w:val="clear" w:color="auto" w:fill="auto"/>
          </w:tcPr>
          <w:p w14:paraId="2B2DF3F0" w14:textId="77777777" w:rsidR="001E26E3" w:rsidRPr="0043485D" w:rsidRDefault="001E26E3">
            <w:pPr>
              <w:snapToGrid w:val="0"/>
              <w:jc w:val="both"/>
              <w:rPr>
                <w:bCs/>
              </w:rPr>
            </w:pPr>
          </w:p>
        </w:tc>
        <w:tc>
          <w:tcPr>
            <w:tcW w:w="2307" w:type="dxa"/>
            <w:tcBorders>
              <w:top w:val="single" w:sz="4" w:space="0" w:color="000000"/>
              <w:left w:val="single" w:sz="4" w:space="0" w:color="000000"/>
              <w:bottom w:val="single" w:sz="4" w:space="0" w:color="000000"/>
            </w:tcBorders>
            <w:shd w:val="clear" w:color="auto" w:fill="auto"/>
          </w:tcPr>
          <w:p w14:paraId="1CF4030D" w14:textId="77777777" w:rsidR="001E26E3" w:rsidRPr="0043485D" w:rsidRDefault="001E26E3">
            <w:pPr>
              <w:snapToGrid w:val="0"/>
              <w:jc w:val="both"/>
              <w:rPr>
                <w:bCs/>
              </w:rPr>
            </w:pPr>
          </w:p>
        </w:tc>
        <w:tc>
          <w:tcPr>
            <w:tcW w:w="2307" w:type="dxa"/>
            <w:tcBorders>
              <w:top w:val="single" w:sz="4" w:space="0" w:color="000000"/>
              <w:left w:val="single" w:sz="4" w:space="0" w:color="000000"/>
              <w:bottom w:val="single" w:sz="4" w:space="0" w:color="000000"/>
            </w:tcBorders>
            <w:shd w:val="clear" w:color="auto" w:fill="auto"/>
          </w:tcPr>
          <w:p w14:paraId="5825BA6D" w14:textId="77777777" w:rsidR="001E26E3" w:rsidRPr="0043485D" w:rsidRDefault="001E26E3">
            <w:pPr>
              <w:snapToGrid w:val="0"/>
              <w:jc w:val="both"/>
              <w:rPr>
                <w:bCs/>
              </w:rPr>
            </w:pPr>
          </w:p>
        </w:tc>
        <w:tc>
          <w:tcPr>
            <w:tcW w:w="3061" w:type="dxa"/>
            <w:tcBorders>
              <w:top w:val="single" w:sz="4" w:space="0" w:color="000000"/>
              <w:left w:val="single" w:sz="4" w:space="0" w:color="000000"/>
              <w:bottom w:val="single" w:sz="4" w:space="0" w:color="000000"/>
              <w:right w:val="single" w:sz="4" w:space="0" w:color="000000"/>
            </w:tcBorders>
            <w:shd w:val="clear" w:color="auto" w:fill="auto"/>
          </w:tcPr>
          <w:p w14:paraId="3A6DC3FC" w14:textId="77777777" w:rsidR="001E26E3" w:rsidRPr="0043485D" w:rsidRDefault="001E26E3">
            <w:pPr>
              <w:snapToGrid w:val="0"/>
              <w:jc w:val="both"/>
              <w:rPr>
                <w:bCs/>
              </w:rPr>
            </w:pPr>
          </w:p>
        </w:tc>
      </w:tr>
      <w:tr w:rsidR="001E26E3" w:rsidRPr="0043485D" w14:paraId="25A77170" w14:textId="77777777">
        <w:trPr>
          <w:trHeight w:val="400"/>
        </w:trPr>
        <w:tc>
          <w:tcPr>
            <w:tcW w:w="2801" w:type="dxa"/>
            <w:tcBorders>
              <w:top w:val="single" w:sz="4" w:space="0" w:color="000000"/>
              <w:left w:val="single" w:sz="4" w:space="0" w:color="000000"/>
              <w:bottom w:val="single" w:sz="4" w:space="0" w:color="000000"/>
            </w:tcBorders>
            <w:shd w:val="clear" w:color="auto" w:fill="auto"/>
          </w:tcPr>
          <w:p w14:paraId="65BB2E18" w14:textId="77777777" w:rsidR="001E26E3" w:rsidRPr="0043485D" w:rsidRDefault="001E26E3">
            <w:pPr>
              <w:snapToGrid w:val="0"/>
              <w:jc w:val="both"/>
              <w:rPr>
                <w:bCs/>
              </w:rPr>
            </w:pPr>
          </w:p>
        </w:tc>
        <w:tc>
          <w:tcPr>
            <w:tcW w:w="2307" w:type="dxa"/>
            <w:tcBorders>
              <w:top w:val="single" w:sz="4" w:space="0" w:color="000000"/>
              <w:left w:val="single" w:sz="4" w:space="0" w:color="000000"/>
              <w:bottom w:val="single" w:sz="4" w:space="0" w:color="000000"/>
            </w:tcBorders>
            <w:shd w:val="clear" w:color="auto" w:fill="auto"/>
          </w:tcPr>
          <w:p w14:paraId="58E429AE" w14:textId="77777777" w:rsidR="001E26E3" w:rsidRPr="0043485D" w:rsidRDefault="001E26E3">
            <w:pPr>
              <w:snapToGrid w:val="0"/>
              <w:jc w:val="both"/>
              <w:rPr>
                <w:bCs/>
              </w:rPr>
            </w:pPr>
          </w:p>
        </w:tc>
        <w:tc>
          <w:tcPr>
            <w:tcW w:w="2307" w:type="dxa"/>
            <w:tcBorders>
              <w:top w:val="single" w:sz="4" w:space="0" w:color="000000"/>
              <w:left w:val="single" w:sz="4" w:space="0" w:color="000000"/>
              <w:bottom w:val="single" w:sz="4" w:space="0" w:color="000000"/>
            </w:tcBorders>
            <w:shd w:val="clear" w:color="auto" w:fill="auto"/>
          </w:tcPr>
          <w:p w14:paraId="441FE5AE" w14:textId="77777777" w:rsidR="001E26E3" w:rsidRPr="0043485D" w:rsidRDefault="001E26E3">
            <w:pPr>
              <w:snapToGrid w:val="0"/>
              <w:jc w:val="both"/>
              <w:rPr>
                <w:bCs/>
              </w:rPr>
            </w:pPr>
          </w:p>
        </w:tc>
        <w:tc>
          <w:tcPr>
            <w:tcW w:w="3061" w:type="dxa"/>
            <w:tcBorders>
              <w:top w:val="single" w:sz="4" w:space="0" w:color="000000"/>
              <w:left w:val="single" w:sz="4" w:space="0" w:color="000000"/>
              <w:bottom w:val="single" w:sz="4" w:space="0" w:color="000000"/>
              <w:right w:val="single" w:sz="4" w:space="0" w:color="000000"/>
            </w:tcBorders>
            <w:shd w:val="clear" w:color="auto" w:fill="auto"/>
          </w:tcPr>
          <w:p w14:paraId="16BB2C84" w14:textId="77777777" w:rsidR="001E26E3" w:rsidRPr="0043485D" w:rsidRDefault="001E26E3">
            <w:pPr>
              <w:snapToGrid w:val="0"/>
              <w:jc w:val="both"/>
              <w:rPr>
                <w:bCs/>
              </w:rPr>
            </w:pPr>
          </w:p>
        </w:tc>
      </w:tr>
      <w:tr w:rsidR="001E26E3" w:rsidRPr="0043485D" w14:paraId="2FE96567" w14:textId="77777777">
        <w:trPr>
          <w:trHeight w:val="400"/>
        </w:trPr>
        <w:tc>
          <w:tcPr>
            <w:tcW w:w="2801" w:type="dxa"/>
            <w:tcBorders>
              <w:top w:val="single" w:sz="4" w:space="0" w:color="000000"/>
              <w:left w:val="single" w:sz="4" w:space="0" w:color="000000"/>
              <w:bottom w:val="single" w:sz="4" w:space="0" w:color="000000"/>
            </w:tcBorders>
            <w:shd w:val="clear" w:color="auto" w:fill="auto"/>
          </w:tcPr>
          <w:p w14:paraId="23B792FB" w14:textId="77777777" w:rsidR="001E26E3" w:rsidRPr="0043485D" w:rsidRDefault="001E26E3">
            <w:pPr>
              <w:snapToGrid w:val="0"/>
              <w:jc w:val="both"/>
              <w:rPr>
                <w:bCs/>
              </w:rPr>
            </w:pPr>
          </w:p>
        </w:tc>
        <w:tc>
          <w:tcPr>
            <w:tcW w:w="2307" w:type="dxa"/>
            <w:tcBorders>
              <w:top w:val="single" w:sz="4" w:space="0" w:color="000000"/>
              <w:left w:val="single" w:sz="4" w:space="0" w:color="000000"/>
              <w:bottom w:val="single" w:sz="4" w:space="0" w:color="000000"/>
            </w:tcBorders>
            <w:shd w:val="clear" w:color="auto" w:fill="auto"/>
          </w:tcPr>
          <w:p w14:paraId="548E70FD" w14:textId="77777777" w:rsidR="001E26E3" w:rsidRPr="0043485D" w:rsidRDefault="001E26E3">
            <w:pPr>
              <w:snapToGrid w:val="0"/>
              <w:jc w:val="both"/>
              <w:rPr>
                <w:bCs/>
              </w:rPr>
            </w:pPr>
          </w:p>
        </w:tc>
        <w:tc>
          <w:tcPr>
            <w:tcW w:w="2307" w:type="dxa"/>
            <w:tcBorders>
              <w:top w:val="single" w:sz="4" w:space="0" w:color="000000"/>
              <w:left w:val="single" w:sz="4" w:space="0" w:color="000000"/>
              <w:bottom w:val="single" w:sz="4" w:space="0" w:color="000000"/>
            </w:tcBorders>
            <w:shd w:val="clear" w:color="auto" w:fill="auto"/>
          </w:tcPr>
          <w:p w14:paraId="77917086" w14:textId="77777777" w:rsidR="001E26E3" w:rsidRPr="0043485D" w:rsidRDefault="001E26E3">
            <w:pPr>
              <w:snapToGrid w:val="0"/>
              <w:jc w:val="both"/>
              <w:rPr>
                <w:bCs/>
              </w:rPr>
            </w:pPr>
          </w:p>
        </w:tc>
        <w:tc>
          <w:tcPr>
            <w:tcW w:w="3061" w:type="dxa"/>
            <w:tcBorders>
              <w:top w:val="single" w:sz="4" w:space="0" w:color="000000"/>
              <w:left w:val="single" w:sz="4" w:space="0" w:color="000000"/>
              <w:bottom w:val="single" w:sz="4" w:space="0" w:color="000000"/>
              <w:right w:val="single" w:sz="4" w:space="0" w:color="000000"/>
            </w:tcBorders>
            <w:shd w:val="clear" w:color="auto" w:fill="auto"/>
          </w:tcPr>
          <w:p w14:paraId="2196C3FC" w14:textId="77777777" w:rsidR="001E26E3" w:rsidRPr="0043485D" w:rsidRDefault="001E26E3">
            <w:pPr>
              <w:snapToGrid w:val="0"/>
              <w:jc w:val="both"/>
              <w:rPr>
                <w:bCs/>
              </w:rPr>
            </w:pPr>
          </w:p>
        </w:tc>
      </w:tr>
      <w:tr w:rsidR="001E26E3" w:rsidRPr="0043485D" w14:paraId="585B235E" w14:textId="77777777">
        <w:trPr>
          <w:trHeight w:val="400"/>
        </w:trPr>
        <w:tc>
          <w:tcPr>
            <w:tcW w:w="2801" w:type="dxa"/>
            <w:tcBorders>
              <w:top w:val="single" w:sz="4" w:space="0" w:color="000000"/>
              <w:left w:val="single" w:sz="4" w:space="0" w:color="000000"/>
              <w:bottom w:val="single" w:sz="4" w:space="0" w:color="000000"/>
            </w:tcBorders>
            <w:shd w:val="clear" w:color="auto" w:fill="auto"/>
          </w:tcPr>
          <w:p w14:paraId="27E3E581" w14:textId="77777777" w:rsidR="001E26E3" w:rsidRPr="0043485D" w:rsidRDefault="001E26E3">
            <w:pPr>
              <w:snapToGrid w:val="0"/>
              <w:jc w:val="both"/>
              <w:rPr>
                <w:bCs/>
              </w:rPr>
            </w:pPr>
          </w:p>
        </w:tc>
        <w:tc>
          <w:tcPr>
            <w:tcW w:w="2307" w:type="dxa"/>
            <w:tcBorders>
              <w:top w:val="single" w:sz="4" w:space="0" w:color="000000"/>
              <w:left w:val="single" w:sz="4" w:space="0" w:color="000000"/>
              <w:bottom w:val="single" w:sz="4" w:space="0" w:color="000000"/>
            </w:tcBorders>
            <w:shd w:val="clear" w:color="auto" w:fill="auto"/>
          </w:tcPr>
          <w:p w14:paraId="6CE84B78" w14:textId="77777777" w:rsidR="001E26E3" w:rsidRPr="0043485D" w:rsidRDefault="001E26E3">
            <w:pPr>
              <w:snapToGrid w:val="0"/>
              <w:jc w:val="both"/>
              <w:rPr>
                <w:bCs/>
              </w:rPr>
            </w:pPr>
          </w:p>
        </w:tc>
        <w:tc>
          <w:tcPr>
            <w:tcW w:w="2307" w:type="dxa"/>
            <w:tcBorders>
              <w:top w:val="single" w:sz="4" w:space="0" w:color="000000"/>
              <w:left w:val="single" w:sz="4" w:space="0" w:color="000000"/>
              <w:bottom w:val="single" w:sz="4" w:space="0" w:color="000000"/>
            </w:tcBorders>
            <w:shd w:val="clear" w:color="auto" w:fill="auto"/>
          </w:tcPr>
          <w:p w14:paraId="26A430FB" w14:textId="77777777" w:rsidR="001E26E3" w:rsidRPr="0043485D" w:rsidRDefault="001E26E3">
            <w:pPr>
              <w:snapToGrid w:val="0"/>
              <w:jc w:val="both"/>
              <w:rPr>
                <w:bCs/>
              </w:rPr>
            </w:pPr>
          </w:p>
        </w:tc>
        <w:tc>
          <w:tcPr>
            <w:tcW w:w="3061" w:type="dxa"/>
            <w:tcBorders>
              <w:top w:val="single" w:sz="4" w:space="0" w:color="000000"/>
              <w:left w:val="single" w:sz="4" w:space="0" w:color="000000"/>
              <w:bottom w:val="single" w:sz="4" w:space="0" w:color="000000"/>
              <w:right w:val="single" w:sz="4" w:space="0" w:color="000000"/>
            </w:tcBorders>
            <w:shd w:val="clear" w:color="auto" w:fill="auto"/>
          </w:tcPr>
          <w:p w14:paraId="03F7E6BA" w14:textId="77777777" w:rsidR="001E26E3" w:rsidRPr="0043485D" w:rsidRDefault="001E26E3">
            <w:pPr>
              <w:snapToGrid w:val="0"/>
              <w:jc w:val="both"/>
              <w:rPr>
                <w:bCs/>
              </w:rPr>
            </w:pPr>
          </w:p>
        </w:tc>
      </w:tr>
    </w:tbl>
    <w:p w14:paraId="3B68B706" w14:textId="77777777" w:rsidR="001E26E3" w:rsidRPr="0043485D" w:rsidRDefault="001E26E3"/>
    <w:p w14:paraId="3B422DE8" w14:textId="77777777" w:rsidR="001E26E3" w:rsidRPr="0043485D" w:rsidRDefault="001E26E3">
      <w:pPr>
        <w:tabs>
          <w:tab w:val="left" w:pos="426"/>
        </w:tabs>
        <w:jc w:val="both"/>
        <w:rPr>
          <w:rFonts w:eastAsia="Tms Rmn"/>
          <w:color w:val="000000"/>
        </w:rPr>
      </w:pPr>
    </w:p>
    <w:p w14:paraId="74E7F71E" w14:textId="77777777" w:rsidR="001E26E3" w:rsidRPr="0043485D" w:rsidRDefault="001E26E3">
      <w:pPr>
        <w:tabs>
          <w:tab w:val="left" w:pos="287"/>
        </w:tabs>
        <w:jc w:val="both"/>
      </w:pPr>
      <w:r w:rsidRPr="0043485D">
        <w:rPr>
          <w:rFonts w:eastAsia="Tms Rmn"/>
          <w:color w:val="000000"/>
        </w:rPr>
        <w:t>Za vsakega podizvajalca je treba priložiti še:</w:t>
      </w:r>
    </w:p>
    <w:p w14:paraId="020031F0" w14:textId="77777777" w:rsidR="002E73F3" w:rsidRPr="0043485D" w:rsidRDefault="001E26E3">
      <w:pPr>
        <w:jc w:val="both"/>
      </w:pPr>
      <w:r w:rsidRPr="0043485D">
        <w:t xml:space="preserve">- </w:t>
      </w:r>
      <w:r w:rsidR="00CE0069" w:rsidRPr="0043485D">
        <w:t>(</w:t>
      </w:r>
      <w:r w:rsidRPr="0043485D">
        <w:t>izpolnjene ESPD</w:t>
      </w:r>
      <w:r w:rsidR="002E73F3" w:rsidRPr="0043485D">
        <w:t xml:space="preserve"> </w:t>
      </w:r>
      <w:r w:rsidRPr="0043485D">
        <w:t>podizvajalca v skladu z 79. členom ZJN-3</w:t>
      </w:r>
      <w:r w:rsidR="00DE19B3" w:rsidRPr="0043485D">
        <w:t>)</w:t>
      </w:r>
      <w:r w:rsidRPr="0043485D">
        <w:t xml:space="preserve">; </w:t>
      </w:r>
      <w:r w:rsidR="0059447C" w:rsidRPr="0043485D">
        <w:t>in</w:t>
      </w:r>
      <w:r w:rsidR="00863F0E" w:rsidRPr="0043485D">
        <w:t xml:space="preserve"> </w:t>
      </w:r>
      <w:r w:rsidRPr="0043485D">
        <w:t>izjavo</w:t>
      </w:r>
      <w:r w:rsidR="00863F0E" w:rsidRPr="0043485D">
        <w:t xml:space="preserve"> o zagotavljanju </w:t>
      </w:r>
    </w:p>
    <w:p w14:paraId="5C88775D" w14:textId="77777777" w:rsidR="001E26E3" w:rsidRPr="0043485D" w:rsidRDefault="002E73F3">
      <w:pPr>
        <w:jc w:val="both"/>
        <w:rPr>
          <w:rFonts w:eastAsia="Tms Rmn"/>
          <w:color w:val="000000"/>
        </w:rPr>
      </w:pPr>
      <w:r w:rsidRPr="0043485D">
        <w:t xml:space="preserve">   </w:t>
      </w:r>
      <w:r w:rsidR="00863F0E" w:rsidRPr="0043485D">
        <w:t>sposobnosti</w:t>
      </w:r>
    </w:p>
    <w:p w14:paraId="7A5806F2" w14:textId="77777777" w:rsidR="001E26E3" w:rsidRPr="0043485D" w:rsidRDefault="001E26E3">
      <w:pPr>
        <w:tabs>
          <w:tab w:val="left" w:pos="287"/>
        </w:tabs>
        <w:jc w:val="both"/>
        <w:rPr>
          <w:rFonts w:eastAsia="Tms Rmn"/>
          <w:color w:val="000000"/>
        </w:rPr>
      </w:pPr>
      <w:r w:rsidRPr="0043485D">
        <w:rPr>
          <w:rFonts w:eastAsia="Tms Rmn"/>
          <w:color w:val="000000"/>
        </w:rPr>
        <w:t xml:space="preserve">- priložiti zahtevo podizvajalca za neposredno plačilo, </w:t>
      </w:r>
      <w:r w:rsidRPr="0043485D">
        <w:rPr>
          <w:rFonts w:eastAsia="Tms Rmn"/>
          <w:color w:val="000000"/>
          <w:u w:val="single"/>
        </w:rPr>
        <w:t>če podizvajalec to zahteva</w:t>
      </w:r>
      <w:r w:rsidRPr="0043485D">
        <w:rPr>
          <w:rFonts w:eastAsia="Tms Rmn"/>
          <w:color w:val="000000"/>
        </w:rPr>
        <w:t>;</w:t>
      </w:r>
    </w:p>
    <w:p w14:paraId="1E0F72CB" w14:textId="77777777" w:rsidR="001E26E3" w:rsidRPr="0043485D" w:rsidRDefault="001E26E3">
      <w:pPr>
        <w:tabs>
          <w:tab w:val="left" w:pos="287"/>
        </w:tabs>
        <w:jc w:val="both"/>
        <w:rPr>
          <w:rFonts w:eastAsia="Tms Rmn"/>
          <w:color w:val="000000"/>
        </w:rPr>
      </w:pPr>
    </w:p>
    <w:p w14:paraId="51B39968" w14:textId="77777777" w:rsidR="001E26E3" w:rsidRPr="0043485D" w:rsidRDefault="001E26E3">
      <w:pPr>
        <w:tabs>
          <w:tab w:val="left" w:pos="287"/>
        </w:tabs>
        <w:jc w:val="both"/>
        <w:rPr>
          <w:rFonts w:eastAsia="Tms Rmn"/>
          <w:color w:val="000000"/>
        </w:rPr>
      </w:pPr>
    </w:p>
    <w:p w14:paraId="72110571" w14:textId="5E05E2B0" w:rsidR="001E26E3" w:rsidRPr="0043485D" w:rsidRDefault="00112026">
      <w:pPr>
        <w:tabs>
          <w:tab w:val="left" w:pos="287"/>
        </w:tabs>
        <w:jc w:val="both"/>
        <w:rPr>
          <w:rFonts w:eastAsia="Tms Rmn"/>
          <w:color w:val="000000"/>
        </w:rPr>
      </w:pPr>
      <w:r>
        <w:rPr>
          <w:rFonts w:eastAsia="Tms Rmn"/>
          <w:color w:val="000000"/>
        </w:rPr>
        <w:t>D</w:t>
      </w:r>
      <w:r w:rsidR="00BD3266" w:rsidRPr="0043485D">
        <w:rPr>
          <w:rFonts w:eastAsia="Tms Rmn"/>
          <w:color w:val="000000"/>
        </w:rPr>
        <w:t>atum:</w:t>
      </w:r>
    </w:p>
    <w:p w14:paraId="120AB804" w14:textId="77777777" w:rsidR="001E26E3" w:rsidRPr="0043485D" w:rsidRDefault="001E26E3">
      <w:pPr>
        <w:tabs>
          <w:tab w:val="center" w:pos="6804"/>
        </w:tabs>
        <w:ind w:left="5670"/>
        <w:jc w:val="both"/>
      </w:pPr>
      <w:r w:rsidRPr="0043485D">
        <w:t xml:space="preserve">            </w:t>
      </w:r>
    </w:p>
    <w:p w14:paraId="40421D96" w14:textId="77777777" w:rsidR="001E26E3" w:rsidRPr="0043485D" w:rsidRDefault="001E26E3">
      <w:pPr>
        <w:tabs>
          <w:tab w:val="center" w:pos="6804"/>
        </w:tabs>
        <w:ind w:left="5670"/>
        <w:jc w:val="both"/>
      </w:pPr>
    </w:p>
    <w:p w14:paraId="4375DCCF" w14:textId="77777777" w:rsidR="001E26E3" w:rsidRPr="0043485D" w:rsidRDefault="001E26E3">
      <w:pPr>
        <w:tabs>
          <w:tab w:val="center" w:pos="6804"/>
        </w:tabs>
        <w:ind w:left="5670"/>
        <w:jc w:val="both"/>
        <w:rPr>
          <w:i/>
          <w:iCs/>
        </w:rPr>
      </w:pPr>
      <w:r w:rsidRPr="0043485D">
        <w:t xml:space="preserve">          Ponudnik:</w:t>
      </w:r>
    </w:p>
    <w:p w14:paraId="1BA4B875" w14:textId="5A7DE152" w:rsidR="001E26E3" w:rsidRDefault="001E26E3">
      <w:pPr>
        <w:pStyle w:val="Telobesedila21"/>
        <w:rPr>
          <w:b w:val="0"/>
          <w:i/>
          <w:iCs/>
          <w:sz w:val="24"/>
          <w:szCs w:val="24"/>
        </w:rPr>
      </w:pPr>
      <w:r w:rsidRPr="0043485D">
        <w:rPr>
          <w:b w:val="0"/>
          <w:i/>
          <w:iCs/>
          <w:sz w:val="24"/>
          <w:szCs w:val="24"/>
        </w:rPr>
        <w:t xml:space="preserve">                                                     </w:t>
      </w:r>
      <w:r w:rsidR="00112026">
        <w:rPr>
          <w:b w:val="0"/>
          <w:i/>
          <w:iCs/>
          <w:sz w:val="24"/>
          <w:szCs w:val="24"/>
        </w:rPr>
        <w:t xml:space="preserve"> </w:t>
      </w:r>
      <w:r w:rsidRPr="0043485D">
        <w:rPr>
          <w:b w:val="0"/>
          <w:i/>
          <w:iCs/>
          <w:sz w:val="24"/>
          <w:szCs w:val="24"/>
        </w:rPr>
        <w:t xml:space="preserve">                          </w:t>
      </w:r>
      <w:r w:rsidR="00883C18" w:rsidRPr="0043485D">
        <w:rPr>
          <w:b w:val="0"/>
          <w:i/>
          <w:iCs/>
          <w:sz w:val="24"/>
          <w:szCs w:val="24"/>
        </w:rPr>
        <w:t xml:space="preserve">      </w:t>
      </w:r>
      <w:r w:rsidRPr="0043485D">
        <w:rPr>
          <w:b w:val="0"/>
          <w:i/>
          <w:iCs/>
          <w:sz w:val="24"/>
          <w:szCs w:val="24"/>
        </w:rPr>
        <w:t>(žig in podpis pooblaščene osebe)</w:t>
      </w:r>
    </w:p>
    <w:p w14:paraId="19453061" w14:textId="77777777" w:rsidR="008F3BD8" w:rsidRPr="0043485D" w:rsidRDefault="008F3BD8">
      <w:pPr>
        <w:pStyle w:val="Telobesedila21"/>
        <w:rPr>
          <w:b w:val="0"/>
          <w:i/>
          <w:iCs/>
          <w:sz w:val="24"/>
          <w:szCs w:val="24"/>
        </w:rPr>
      </w:pPr>
    </w:p>
    <w:p w14:paraId="0E5DC4D8" w14:textId="77777777" w:rsidR="001E26E3" w:rsidRPr="0043485D" w:rsidRDefault="001E26E3">
      <w:pPr>
        <w:pStyle w:val="Telobesedila21"/>
        <w:rPr>
          <w:b w:val="0"/>
          <w:i/>
          <w:iCs/>
          <w:sz w:val="24"/>
          <w:szCs w:val="24"/>
        </w:rPr>
      </w:pPr>
    </w:p>
    <w:p w14:paraId="3E555083" w14:textId="77777777" w:rsidR="001E26E3" w:rsidRPr="0043485D" w:rsidRDefault="001E26E3">
      <w:pPr>
        <w:sectPr w:rsidR="001E26E3" w:rsidRPr="0043485D" w:rsidSect="001B2EAD">
          <w:headerReference w:type="even" r:id="rId21"/>
          <w:headerReference w:type="default" r:id="rId22"/>
          <w:footerReference w:type="even" r:id="rId23"/>
          <w:footerReference w:type="default" r:id="rId24"/>
          <w:headerReference w:type="first" r:id="rId25"/>
          <w:footerReference w:type="first" r:id="rId26"/>
          <w:pgSz w:w="11906" w:h="16838"/>
          <w:pgMar w:top="1418" w:right="1276" w:bottom="1279" w:left="1418" w:header="1694" w:footer="720" w:gutter="0"/>
          <w:cols w:space="708"/>
          <w:docGrid w:linePitch="360"/>
        </w:sectPr>
      </w:pPr>
    </w:p>
    <w:p w14:paraId="69FE7459" w14:textId="77777777" w:rsidR="001E26E3" w:rsidRPr="0043485D" w:rsidRDefault="00286773">
      <w:pPr>
        <w:ind w:left="708" w:hanging="708"/>
        <w:rPr>
          <w:b/>
          <w:u w:val="single"/>
        </w:rPr>
      </w:pPr>
      <w:r w:rsidRPr="0043485D">
        <w:rPr>
          <w:b/>
          <w:u w:val="single"/>
        </w:rPr>
        <w:lastRenderedPageBreak/>
        <w:t>7</w:t>
      </w:r>
      <w:r w:rsidR="001E26E3" w:rsidRPr="0043485D">
        <w:rPr>
          <w:b/>
          <w:u w:val="single"/>
        </w:rPr>
        <w:t>. OBRAZEC IZJAVE O ZAGOTAVLJANJU SPOSOBNOSTI</w:t>
      </w:r>
    </w:p>
    <w:p w14:paraId="61C27477" w14:textId="77777777" w:rsidR="001E26E3" w:rsidRPr="0043485D" w:rsidRDefault="001E26E3">
      <w:pPr>
        <w:jc w:val="both"/>
      </w:pPr>
    </w:p>
    <w:p w14:paraId="7BFAD5EA" w14:textId="77777777" w:rsidR="00504F17" w:rsidRPr="004974C7" w:rsidRDefault="00504F17" w:rsidP="00504F17">
      <w:pPr>
        <w:jc w:val="both"/>
        <w:rPr>
          <w:rFonts w:ascii="Tahoma" w:hAnsi="Tahoma" w:cs="Tahoma"/>
        </w:rPr>
      </w:pPr>
      <w:r w:rsidRPr="004974C7">
        <w:rPr>
          <w:rFonts w:ascii="Tahoma" w:hAnsi="Tahoma" w:cs="Tahoma"/>
        </w:rPr>
        <w:t>Naročnik:  Marjetica Koper, d.o.o. - s.r.l.</w:t>
      </w:r>
    </w:p>
    <w:p w14:paraId="60ED664B" w14:textId="77777777" w:rsidR="00504F17" w:rsidRPr="004974C7" w:rsidRDefault="00504F17" w:rsidP="00504F17">
      <w:pPr>
        <w:jc w:val="both"/>
        <w:rPr>
          <w:rFonts w:ascii="Tahoma" w:hAnsi="Tahoma" w:cs="Tahoma"/>
        </w:rPr>
      </w:pPr>
      <w:r w:rsidRPr="004974C7">
        <w:rPr>
          <w:rFonts w:ascii="Tahoma" w:hAnsi="Tahoma" w:cs="Tahoma"/>
        </w:rPr>
        <w:t xml:space="preserve">                  Ul. 15. maja 4, 6000  Koper</w:t>
      </w:r>
    </w:p>
    <w:p w14:paraId="0E7A47DB" w14:textId="77777777" w:rsidR="00504F17" w:rsidRPr="004974C7" w:rsidRDefault="00504F17" w:rsidP="00504F17">
      <w:pPr>
        <w:rPr>
          <w:rFonts w:ascii="Tahoma" w:hAnsi="Tahoma" w:cs="Tahoma"/>
        </w:rPr>
      </w:pPr>
    </w:p>
    <w:p w14:paraId="042352A9" w14:textId="6D134C90" w:rsidR="007B411E" w:rsidRPr="004974C7" w:rsidRDefault="00504F17" w:rsidP="005A7D2A">
      <w:pPr>
        <w:rPr>
          <w:rFonts w:ascii="Tahoma" w:hAnsi="Tahoma" w:cs="Tahoma"/>
          <w:b/>
          <w:bCs/>
        </w:rPr>
      </w:pPr>
      <w:r w:rsidRPr="004974C7">
        <w:rPr>
          <w:rFonts w:ascii="Tahoma" w:hAnsi="Tahoma" w:cs="Tahoma"/>
          <w:bCs/>
          <w:noProof/>
        </w:rPr>
        <w:t>Javno naročilo</w:t>
      </w:r>
      <w:r w:rsidR="00E070E3" w:rsidRPr="004974C7">
        <w:rPr>
          <w:rFonts w:ascii="Tahoma" w:hAnsi="Tahoma" w:cs="Tahoma"/>
          <w:bCs/>
          <w:noProof/>
        </w:rPr>
        <w:t xml:space="preserve"> št.: </w:t>
      </w:r>
      <w:r w:rsidR="00E070E3" w:rsidRPr="004974C7">
        <w:rPr>
          <w:rFonts w:ascii="Tahoma" w:hAnsi="Tahoma" w:cs="Tahoma"/>
          <w:b/>
          <w:bCs/>
        </w:rPr>
        <w:t>2</w:t>
      </w:r>
      <w:r w:rsidR="00E070E3" w:rsidRPr="004974C7">
        <w:rPr>
          <w:rFonts w:ascii="Tahoma" w:hAnsi="Tahoma" w:cs="Tahoma"/>
          <w:b/>
        </w:rPr>
        <w:t>-JN-B/2024</w:t>
      </w:r>
    </w:p>
    <w:p w14:paraId="22C66999" w14:textId="77777777" w:rsidR="001B1895" w:rsidRPr="004974C7" w:rsidRDefault="001B1895" w:rsidP="001B1895">
      <w:pPr>
        <w:rPr>
          <w:rFonts w:ascii="Tahoma" w:hAnsi="Tahoma" w:cs="Tahoma"/>
          <w:b/>
          <w:color w:val="000000"/>
          <w:sz w:val="22"/>
          <w:szCs w:val="22"/>
        </w:rPr>
      </w:pPr>
      <w:r w:rsidRPr="004974C7">
        <w:rPr>
          <w:rFonts w:ascii="Tahoma" w:hAnsi="Tahoma" w:cs="Tahoma"/>
          <w:b/>
          <w:color w:val="000000"/>
          <w:sz w:val="22"/>
          <w:szCs w:val="22"/>
        </w:rPr>
        <w:t>POSEBNO KOMPAKTNO KOMUNALNO VOZILO</w:t>
      </w:r>
    </w:p>
    <w:p w14:paraId="30CDC529" w14:textId="77777777" w:rsidR="001B1895" w:rsidRDefault="001B1895" w:rsidP="001B1895">
      <w:pPr>
        <w:rPr>
          <w:rFonts w:ascii="Tahoma" w:hAnsi="Tahoma" w:cs="Tahoma"/>
          <w:b/>
          <w:color w:val="000000"/>
          <w:sz w:val="22"/>
          <w:szCs w:val="22"/>
        </w:rPr>
      </w:pPr>
      <w:r w:rsidRPr="004974C7">
        <w:rPr>
          <w:rFonts w:ascii="Tahoma" w:hAnsi="Tahoma" w:cs="Tahoma"/>
          <w:b/>
          <w:color w:val="000000"/>
          <w:sz w:val="22"/>
          <w:szCs w:val="22"/>
        </w:rPr>
        <w:t>za čiščenje</w:t>
      </w:r>
      <w:r>
        <w:rPr>
          <w:rFonts w:ascii="Tahoma" w:hAnsi="Tahoma" w:cs="Tahoma"/>
          <w:b/>
          <w:color w:val="000000"/>
          <w:sz w:val="22"/>
          <w:szCs w:val="22"/>
        </w:rPr>
        <w:t xml:space="preserve"> manjših / težko dostopnih kanalizacijskih objektov (greznice, MKČN in urbana naselja) z nizkimi emisijami (2 - osno, pogon 4 x 4)</w:t>
      </w:r>
    </w:p>
    <w:p w14:paraId="1EFC831E" w14:textId="77777777" w:rsidR="005A7D2A" w:rsidRDefault="005A7D2A" w:rsidP="005A7D2A">
      <w:pPr>
        <w:rPr>
          <w:b/>
          <w:bCs/>
          <w:lang w:val="de-DE"/>
        </w:rPr>
      </w:pPr>
    </w:p>
    <w:p w14:paraId="583ECADF" w14:textId="77777777" w:rsidR="00BA0DE4" w:rsidRPr="0043485D" w:rsidRDefault="00BA0DE4" w:rsidP="007B411E">
      <w:pPr>
        <w:jc w:val="both"/>
        <w:rPr>
          <w:b/>
          <w:bCs/>
        </w:rPr>
      </w:pPr>
    </w:p>
    <w:tbl>
      <w:tblPr>
        <w:tblW w:w="9214" w:type="dxa"/>
        <w:tblInd w:w="-6" w:type="dxa"/>
        <w:tblLook w:val="04A0" w:firstRow="1" w:lastRow="0" w:firstColumn="1" w:lastColumn="0" w:noHBand="0" w:noVBand="1"/>
      </w:tblPr>
      <w:tblGrid>
        <w:gridCol w:w="2694"/>
        <w:gridCol w:w="6520"/>
      </w:tblGrid>
      <w:tr w:rsidR="00C06004" w:rsidRPr="0043485D" w14:paraId="58D06E9B" w14:textId="77777777" w:rsidTr="00E535C0">
        <w:trPr>
          <w:trHeight w:val="324"/>
        </w:trPr>
        <w:tc>
          <w:tcPr>
            <w:tcW w:w="2694" w:type="dxa"/>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14:paraId="7BF9B6F5" w14:textId="77777777" w:rsidR="00C06004" w:rsidRPr="0043485D" w:rsidRDefault="00C06004" w:rsidP="00E535C0">
            <w:pPr>
              <w:keepNext/>
              <w:keepLines/>
              <w:jc w:val="right"/>
            </w:pPr>
            <w:r w:rsidRPr="0043485D">
              <w:rPr>
                <w:b/>
                <w:bCs/>
                <w:color w:val="000000"/>
                <w:position w:val="-2"/>
                <w:shd w:val="clear" w:color="auto" w:fill="CCCCCC"/>
              </w:rPr>
              <w:t>NAZIV IN NASLOV GOSPODARSKEGA SUBJEKTA:</w:t>
            </w:r>
          </w:p>
        </w:tc>
        <w:tc>
          <w:tcPr>
            <w:tcW w:w="6520" w:type="dxa"/>
            <w:tcBorders>
              <w:top w:val="single" w:sz="5" w:space="0" w:color="000000"/>
              <w:left w:val="single" w:sz="5" w:space="0" w:color="000000"/>
              <w:bottom w:val="single" w:sz="6" w:space="0" w:color="000000"/>
              <w:right w:val="single" w:sz="5" w:space="0" w:color="000000"/>
            </w:tcBorders>
            <w:shd w:val="clear" w:color="auto" w:fill="auto"/>
            <w:tcMar>
              <w:top w:w="135" w:type="dxa"/>
              <w:bottom w:w="135" w:type="dxa"/>
            </w:tcMar>
            <w:vAlign w:val="center"/>
          </w:tcPr>
          <w:p w14:paraId="35ECCF10" w14:textId="77777777" w:rsidR="00C06004" w:rsidRPr="0043485D" w:rsidRDefault="00C06004" w:rsidP="00E535C0">
            <w:pPr>
              <w:keepNext/>
              <w:keepLines/>
            </w:pPr>
            <w:r w:rsidRPr="0043485D">
              <w:rPr>
                <w:color w:val="000000"/>
                <w:position w:val="-2"/>
              </w:rPr>
              <w:t> </w:t>
            </w:r>
          </w:p>
        </w:tc>
      </w:tr>
    </w:tbl>
    <w:p w14:paraId="4F300953" w14:textId="77777777" w:rsidR="00C63CE9" w:rsidRPr="0043485D" w:rsidRDefault="00C63CE9" w:rsidP="00C63CE9">
      <w:pPr>
        <w:jc w:val="both"/>
        <w:rPr>
          <w:b/>
          <w:color w:val="000000"/>
        </w:rPr>
      </w:pPr>
      <w:r w:rsidRPr="0043485D">
        <w:rPr>
          <w:b/>
          <w:color w:val="000000"/>
        </w:rPr>
        <w:t xml:space="preserve">                                                                  (naziv, naslov) </w:t>
      </w:r>
    </w:p>
    <w:p w14:paraId="00E286E7" w14:textId="77777777" w:rsidR="00C63CE9" w:rsidRPr="0043485D" w:rsidRDefault="00C63CE9" w:rsidP="00C63CE9">
      <w:pPr>
        <w:tabs>
          <w:tab w:val="left" w:pos="1698"/>
        </w:tabs>
        <w:rPr>
          <w:b/>
          <w:bCs/>
        </w:rPr>
      </w:pPr>
    </w:p>
    <w:p w14:paraId="0D5E05EA" w14:textId="77777777" w:rsidR="001E26E3" w:rsidRPr="0043485D" w:rsidRDefault="001E26E3" w:rsidP="00C63CE9">
      <w:pPr>
        <w:tabs>
          <w:tab w:val="left" w:pos="1698"/>
        </w:tabs>
      </w:pPr>
      <w:r w:rsidRPr="0043485D">
        <w:t xml:space="preserve"> </w:t>
      </w:r>
      <w:r w:rsidRPr="0043485D">
        <w:rPr>
          <w:b/>
        </w:rPr>
        <w:t>pod materialno in kazensko odgovornostjo zagotavlja</w:t>
      </w:r>
      <w:r w:rsidR="00C63CE9" w:rsidRPr="0043485D">
        <w:rPr>
          <w:b/>
        </w:rPr>
        <w:t>mo</w:t>
      </w:r>
      <w:r w:rsidRPr="0043485D">
        <w:rPr>
          <w:b/>
        </w:rPr>
        <w:t xml:space="preserve">, da: </w:t>
      </w:r>
    </w:p>
    <w:p w14:paraId="6B15AC1C" w14:textId="77777777" w:rsidR="001E26E3" w:rsidRPr="0043485D" w:rsidRDefault="001E26E3">
      <w:pPr>
        <w:jc w:val="both"/>
      </w:pPr>
    </w:p>
    <w:p w14:paraId="3978AC2A" w14:textId="77777777" w:rsidR="001E26E3" w:rsidRPr="0043485D" w:rsidRDefault="001E26E3">
      <w:pPr>
        <w:pStyle w:val="Preformatted"/>
        <w:widowControl/>
        <w:tabs>
          <w:tab w:val="clear" w:pos="959"/>
        </w:tabs>
        <w:jc w:val="both"/>
        <w:rPr>
          <w:rFonts w:ascii="Times New Roman" w:hAnsi="Times New Roman" w:cs="Times New Roman"/>
          <w:sz w:val="24"/>
          <w:szCs w:val="24"/>
        </w:rPr>
      </w:pPr>
    </w:p>
    <w:p w14:paraId="65719E66" w14:textId="77777777" w:rsidR="001E26E3" w:rsidRPr="0043485D" w:rsidRDefault="001E26E3">
      <w:pPr>
        <w:pStyle w:val="Preformatted"/>
        <w:widowControl/>
        <w:tabs>
          <w:tab w:val="clear" w:pos="959"/>
        </w:tabs>
        <w:jc w:val="both"/>
        <w:rPr>
          <w:rFonts w:ascii="Times New Roman" w:hAnsi="Times New Roman" w:cs="Times New Roman"/>
          <w:sz w:val="24"/>
          <w:szCs w:val="24"/>
        </w:rPr>
      </w:pPr>
      <w:r w:rsidRPr="0043485D">
        <w:rPr>
          <w:rFonts w:ascii="Times New Roman" w:hAnsi="Times New Roman" w:cs="Times New Roman"/>
          <w:sz w:val="24"/>
          <w:szCs w:val="24"/>
        </w:rPr>
        <w:t>1) pri nam (gospodarskem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14:paraId="52D69269" w14:textId="77777777" w:rsidR="001E26E3" w:rsidRPr="0043485D" w:rsidRDefault="001E26E3">
      <w:pPr>
        <w:pStyle w:val="Preformatted"/>
        <w:widowControl/>
        <w:tabs>
          <w:tab w:val="clear" w:pos="959"/>
        </w:tabs>
        <w:jc w:val="both"/>
        <w:rPr>
          <w:rFonts w:ascii="Times New Roman" w:hAnsi="Times New Roman" w:cs="Times New Roman"/>
          <w:sz w:val="24"/>
          <w:szCs w:val="24"/>
        </w:rPr>
      </w:pPr>
    </w:p>
    <w:p w14:paraId="0CBB9A71" w14:textId="77777777" w:rsidR="001E26E3" w:rsidRPr="0043485D" w:rsidRDefault="001E26E3">
      <w:pPr>
        <w:pStyle w:val="Preformatted"/>
        <w:widowControl/>
        <w:tabs>
          <w:tab w:val="clear" w:pos="959"/>
        </w:tabs>
        <w:jc w:val="both"/>
        <w:rPr>
          <w:rFonts w:ascii="Times New Roman" w:hAnsi="Times New Roman" w:cs="Times New Roman"/>
          <w:sz w:val="24"/>
          <w:szCs w:val="24"/>
        </w:rPr>
      </w:pPr>
      <w:r w:rsidRPr="0043485D">
        <w:rPr>
          <w:rFonts w:ascii="Times New Roman" w:hAnsi="Times New Roman" w:cs="Times New Roman"/>
          <w:sz w:val="24"/>
          <w:szCs w:val="24"/>
        </w:rPr>
        <w:t>2) izpolnjujemo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 ali več;</w:t>
      </w:r>
    </w:p>
    <w:p w14:paraId="1420A1CB" w14:textId="77777777" w:rsidR="001E26E3" w:rsidRPr="0043485D" w:rsidRDefault="001E26E3">
      <w:pPr>
        <w:pStyle w:val="Preformatted"/>
        <w:widowControl/>
        <w:tabs>
          <w:tab w:val="clear" w:pos="959"/>
        </w:tabs>
        <w:jc w:val="both"/>
        <w:rPr>
          <w:rFonts w:ascii="Times New Roman" w:hAnsi="Times New Roman" w:cs="Times New Roman"/>
          <w:sz w:val="24"/>
          <w:szCs w:val="24"/>
        </w:rPr>
      </w:pPr>
    </w:p>
    <w:p w14:paraId="42EB99D3" w14:textId="77777777" w:rsidR="001E26E3" w:rsidRPr="0043485D" w:rsidRDefault="001E26E3">
      <w:pPr>
        <w:pStyle w:val="Preformatted"/>
        <w:widowControl/>
        <w:tabs>
          <w:tab w:val="clear" w:pos="959"/>
        </w:tabs>
        <w:jc w:val="both"/>
        <w:rPr>
          <w:rFonts w:ascii="Times New Roman" w:hAnsi="Times New Roman" w:cs="Times New Roman"/>
          <w:sz w:val="24"/>
          <w:szCs w:val="24"/>
        </w:rPr>
      </w:pPr>
      <w:r w:rsidRPr="0043485D">
        <w:rPr>
          <w:rFonts w:ascii="Times New Roman" w:hAnsi="Times New Roman" w:cs="Times New Roman"/>
          <w:sz w:val="24"/>
          <w:szCs w:val="24"/>
        </w:rPr>
        <w:t>3) smo imeli na dan oddaje ponudbe predložene vse obračune davčnih odtegljajev za dohodke iz delovnega razmerja za obdobje zadnjih petih let do dne oddaje ponudbe;</w:t>
      </w:r>
    </w:p>
    <w:p w14:paraId="63790C84" w14:textId="77777777" w:rsidR="001E26E3" w:rsidRPr="0043485D" w:rsidRDefault="001E26E3">
      <w:pPr>
        <w:pStyle w:val="Preformatted"/>
        <w:widowControl/>
        <w:tabs>
          <w:tab w:val="clear" w:pos="959"/>
        </w:tabs>
        <w:jc w:val="both"/>
        <w:rPr>
          <w:rFonts w:ascii="Times New Roman" w:hAnsi="Times New Roman" w:cs="Times New Roman"/>
          <w:sz w:val="24"/>
          <w:szCs w:val="24"/>
        </w:rPr>
      </w:pPr>
    </w:p>
    <w:p w14:paraId="35E20E21" w14:textId="77777777" w:rsidR="001E26E3" w:rsidRPr="0043485D" w:rsidRDefault="001E26E3">
      <w:pPr>
        <w:pStyle w:val="Preformatted"/>
        <w:widowControl/>
        <w:tabs>
          <w:tab w:val="clear" w:pos="959"/>
        </w:tabs>
        <w:jc w:val="both"/>
        <w:rPr>
          <w:rFonts w:ascii="Times New Roman" w:hAnsi="Times New Roman" w:cs="Times New Roman"/>
          <w:sz w:val="24"/>
          <w:szCs w:val="24"/>
        </w:rPr>
      </w:pPr>
      <w:r w:rsidRPr="0043485D">
        <w:rPr>
          <w:rFonts w:ascii="Times New Roman" w:hAnsi="Times New Roman" w:cs="Times New Roman"/>
          <w:sz w:val="24"/>
          <w:szCs w:val="24"/>
        </w:rPr>
        <w:t>4) na da</w:t>
      </w:r>
      <w:r w:rsidR="00233FCF" w:rsidRPr="0043485D">
        <w:rPr>
          <w:rFonts w:ascii="Times New Roman" w:hAnsi="Times New Roman" w:cs="Times New Roman"/>
          <w:sz w:val="24"/>
          <w:szCs w:val="24"/>
        </w:rPr>
        <w:t>n</w:t>
      </w:r>
      <w:r w:rsidRPr="0043485D">
        <w:rPr>
          <w:rFonts w:ascii="Times New Roman" w:hAnsi="Times New Roman" w:cs="Times New Roman"/>
          <w:sz w:val="24"/>
          <w:szCs w:val="24"/>
        </w:rPr>
        <w:t>, ko je potekel rok za oddajo ponudb, nismo izločeni iz postopkov oddaje javnih naročil zaradi uvrstitve v evidenco gospodarskih subjektov z negativnimi referencami;</w:t>
      </w:r>
    </w:p>
    <w:p w14:paraId="3C44CA3A" w14:textId="77777777" w:rsidR="001E26E3" w:rsidRPr="0043485D" w:rsidRDefault="001E26E3">
      <w:pPr>
        <w:pStyle w:val="Preformatted"/>
        <w:widowControl/>
        <w:tabs>
          <w:tab w:val="clear" w:pos="959"/>
        </w:tabs>
        <w:jc w:val="both"/>
        <w:rPr>
          <w:rFonts w:ascii="Times New Roman" w:hAnsi="Times New Roman" w:cs="Times New Roman"/>
          <w:sz w:val="24"/>
          <w:szCs w:val="24"/>
        </w:rPr>
      </w:pPr>
    </w:p>
    <w:p w14:paraId="360EDC6D" w14:textId="77777777" w:rsidR="001E26E3" w:rsidRPr="0043485D" w:rsidRDefault="001E26E3">
      <w:pPr>
        <w:pStyle w:val="Preformatted"/>
        <w:widowControl/>
        <w:tabs>
          <w:tab w:val="clear" w:pos="959"/>
        </w:tabs>
        <w:jc w:val="both"/>
        <w:rPr>
          <w:rFonts w:ascii="Times New Roman" w:hAnsi="Times New Roman" w:cs="Times New Roman"/>
          <w:sz w:val="24"/>
          <w:szCs w:val="24"/>
        </w:rPr>
      </w:pPr>
      <w:r w:rsidRPr="0043485D">
        <w:rPr>
          <w:rFonts w:ascii="Times New Roman" w:hAnsi="Times New Roman" w:cs="Times New Roman"/>
          <w:sz w:val="24"/>
          <w:szCs w:val="24"/>
        </w:rPr>
        <w:t>5) nam v zadnjih treh letih pred potekom roka za oddajo ponudb s pravnomočno odločbo pristojnega organa Republike Slovenije ali druge države članice ali tretje države ni bila dvakrat izrečena globa zaradi prekrška v zvezi s plačilom za delo;</w:t>
      </w:r>
    </w:p>
    <w:p w14:paraId="732B14C4" w14:textId="77777777" w:rsidR="001E26E3" w:rsidRPr="0043485D" w:rsidRDefault="001E26E3">
      <w:pPr>
        <w:pStyle w:val="Preformatted"/>
        <w:widowControl/>
        <w:tabs>
          <w:tab w:val="clear" w:pos="959"/>
        </w:tabs>
        <w:jc w:val="both"/>
        <w:rPr>
          <w:rFonts w:ascii="Times New Roman" w:hAnsi="Times New Roman" w:cs="Times New Roman"/>
          <w:sz w:val="24"/>
          <w:szCs w:val="24"/>
        </w:rPr>
      </w:pPr>
    </w:p>
    <w:p w14:paraId="56C894DE" w14:textId="77777777" w:rsidR="001E26E3" w:rsidRPr="0043485D" w:rsidRDefault="001E26E3">
      <w:pPr>
        <w:pStyle w:val="Preformatted"/>
        <w:widowControl/>
        <w:tabs>
          <w:tab w:val="clear" w:pos="959"/>
        </w:tabs>
        <w:jc w:val="both"/>
        <w:rPr>
          <w:rFonts w:ascii="Times New Roman" w:hAnsi="Times New Roman" w:cs="Times New Roman"/>
          <w:sz w:val="24"/>
          <w:szCs w:val="24"/>
        </w:rPr>
      </w:pPr>
      <w:r w:rsidRPr="0043485D">
        <w:rPr>
          <w:rFonts w:ascii="Times New Roman" w:hAnsi="Times New Roman" w:cs="Times New Roman"/>
          <w:sz w:val="24"/>
          <w:szCs w:val="24"/>
        </w:rPr>
        <w:t>6) nismo kršili obveznosti iz drugega odstavka 3. člena ZJN-3 (obveznosti na področju okol</w:t>
      </w:r>
      <w:r w:rsidR="00F91F92" w:rsidRPr="0043485D">
        <w:rPr>
          <w:rFonts w:ascii="Times New Roman" w:hAnsi="Times New Roman" w:cs="Times New Roman"/>
          <w:sz w:val="24"/>
          <w:szCs w:val="24"/>
        </w:rPr>
        <w:t>j</w:t>
      </w:r>
      <w:r w:rsidRPr="0043485D">
        <w:rPr>
          <w:rFonts w:ascii="Times New Roman" w:hAnsi="Times New Roman" w:cs="Times New Roman"/>
          <w:sz w:val="24"/>
          <w:szCs w:val="24"/>
        </w:rPr>
        <w:t>skega, socialnega in delovnega prava);</w:t>
      </w:r>
    </w:p>
    <w:p w14:paraId="6803F79D" w14:textId="77777777" w:rsidR="001E26E3" w:rsidRPr="0043485D" w:rsidRDefault="001E26E3">
      <w:pPr>
        <w:pStyle w:val="Preformatted"/>
        <w:widowControl/>
        <w:tabs>
          <w:tab w:val="clear" w:pos="959"/>
        </w:tabs>
        <w:jc w:val="both"/>
        <w:rPr>
          <w:rFonts w:ascii="Times New Roman" w:hAnsi="Times New Roman" w:cs="Times New Roman"/>
          <w:sz w:val="24"/>
          <w:szCs w:val="24"/>
        </w:rPr>
      </w:pPr>
    </w:p>
    <w:p w14:paraId="7B3F429C" w14:textId="77777777" w:rsidR="001E26E3" w:rsidRPr="0043485D" w:rsidRDefault="001E26E3">
      <w:pPr>
        <w:pStyle w:val="Preformatted"/>
        <w:widowControl/>
        <w:tabs>
          <w:tab w:val="clear" w:pos="959"/>
        </w:tabs>
        <w:jc w:val="both"/>
        <w:rPr>
          <w:rFonts w:ascii="Times New Roman" w:hAnsi="Times New Roman" w:cs="Times New Roman"/>
          <w:sz w:val="24"/>
          <w:szCs w:val="24"/>
        </w:rPr>
      </w:pPr>
      <w:r w:rsidRPr="0043485D">
        <w:rPr>
          <w:rFonts w:ascii="Times New Roman" w:hAnsi="Times New Roman" w:cs="Times New Roman"/>
          <w:sz w:val="24"/>
          <w:szCs w:val="24"/>
        </w:rPr>
        <w:t>7) 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44EB4F2F" w14:textId="77777777" w:rsidR="001E26E3" w:rsidRPr="0043485D" w:rsidRDefault="001E26E3">
      <w:pPr>
        <w:pStyle w:val="Preformatted"/>
        <w:widowControl/>
        <w:tabs>
          <w:tab w:val="clear" w:pos="959"/>
        </w:tabs>
        <w:jc w:val="both"/>
        <w:rPr>
          <w:rFonts w:ascii="Times New Roman" w:hAnsi="Times New Roman" w:cs="Times New Roman"/>
          <w:sz w:val="24"/>
          <w:szCs w:val="24"/>
        </w:rPr>
      </w:pPr>
    </w:p>
    <w:p w14:paraId="1249A94D" w14:textId="77777777" w:rsidR="001E26E3" w:rsidRPr="0043485D" w:rsidRDefault="001E26E3">
      <w:pPr>
        <w:pStyle w:val="Preformatted"/>
        <w:widowControl/>
        <w:tabs>
          <w:tab w:val="clear" w:pos="959"/>
        </w:tabs>
        <w:jc w:val="both"/>
        <w:rPr>
          <w:rFonts w:ascii="Times New Roman" w:hAnsi="Times New Roman" w:cs="Times New Roman"/>
          <w:sz w:val="24"/>
          <w:szCs w:val="24"/>
        </w:rPr>
      </w:pPr>
      <w:r w:rsidRPr="0043485D">
        <w:rPr>
          <w:rFonts w:ascii="Times New Roman" w:hAnsi="Times New Roman" w:cs="Times New Roman"/>
          <w:sz w:val="24"/>
          <w:szCs w:val="24"/>
        </w:rPr>
        <w:t>8) nismo zagrešili hujšo kršitev poklicnih pravil, zaradi česar je omajana naša integriteta;</w:t>
      </w:r>
    </w:p>
    <w:p w14:paraId="2EF09FAD" w14:textId="77777777" w:rsidR="001E26E3" w:rsidRPr="0043485D" w:rsidRDefault="001E26E3">
      <w:pPr>
        <w:pStyle w:val="Preformatted"/>
        <w:widowControl/>
        <w:tabs>
          <w:tab w:val="clear" w:pos="959"/>
        </w:tabs>
        <w:jc w:val="both"/>
        <w:rPr>
          <w:rFonts w:ascii="Times New Roman" w:hAnsi="Times New Roman" w:cs="Times New Roman"/>
          <w:sz w:val="24"/>
          <w:szCs w:val="24"/>
        </w:rPr>
      </w:pPr>
    </w:p>
    <w:p w14:paraId="602A8C3C" w14:textId="77777777" w:rsidR="001E26E3" w:rsidRPr="0043485D" w:rsidRDefault="001E26E3">
      <w:pPr>
        <w:pStyle w:val="Preformatted"/>
        <w:widowControl/>
        <w:tabs>
          <w:tab w:val="clear" w:pos="959"/>
        </w:tabs>
        <w:jc w:val="both"/>
        <w:rPr>
          <w:rFonts w:ascii="Times New Roman" w:hAnsi="Times New Roman" w:cs="Times New Roman"/>
          <w:sz w:val="24"/>
          <w:szCs w:val="24"/>
        </w:rPr>
      </w:pPr>
      <w:r w:rsidRPr="0043485D">
        <w:rPr>
          <w:rFonts w:ascii="Times New Roman" w:hAnsi="Times New Roman" w:cs="Times New Roman"/>
          <w:sz w:val="24"/>
          <w:szCs w:val="24"/>
        </w:rPr>
        <w:t>9) ne obstajajo okoliščine izkrivljanja konkurence zaradi predhodnega sodelovanja pri pripravi postopka javnega naročanja v skladu s 65. členom ZJN-3;</w:t>
      </w:r>
    </w:p>
    <w:p w14:paraId="5B52B236" w14:textId="77777777" w:rsidR="001E26E3" w:rsidRPr="0043485D" w:rsidRDefault="001E26E3">
      <w:pPr>
        <w:pStyle w:val="Preformatted"/>
        <w:widowControl/>
        <w:tabs>
          <w:tab w:val="clear" w:pos="959"/>
        </w:tabs>
        <w:jc w:val="both"/>
        <w:rPr>
          <w:rFonts w:ascii="Times New Roman" w:hAnsi="Times New Roman" w:cs="Times New Roman"/>
          <w:sz w:val="24"/>
          <w:szCs w:val="24"/>
        </w:rPr>
      </w:pPr>
    </w:p>
    <w:p w14:paraId="0E8BA859" w14:textId="77777777" w:rsidR="001E26E3" w:rsidRPr="0043485D" w:rsidRDefault="001E26E3">
      <w:pPr>
        <w:pStyle w:val="Preformatted"/>
        <w:widowControl/>
        <w:tabs>
          <w:tab w:val="clear" w:pos="959"/>
        </w:tabs>
        <w:jc w:val="both"/>
        <w:rPr>
          <w:rFonts w:ascii="Times New Roman" w:hAnsi="Times New Roman" w:cs="Times New Roman"/>
          <w:sz w:val="24"/>
          <w:szCs w:val="24"/>
        </w:rPr>
      </w:pPr>
      <w:r w:rsidRPr="0043485D">
        <w:rPr>
          <w:rFonts w:ascii="Times New Roman" w:hAnsi="Times New Roman" w:cs="Times New Roman"/>
          <w:sz w:val="24"/>
          <w:szCs w:val="24"/>
        </w:rPr>
        <w:t>10) se pri prejšnji pogodbi o izvedbi javnega naročila sklenjeni z naročnikom, niso pokazale precejšnje ali stalne pomanjkljivosti pri izpolnjevanju obveznosti, zaradi česar bi naročnik predčasno odstopil od naročila oziroma od pogodbe ali bi uveljavljal odškodnino ali izvedel druge ukrepe ali sankcije;</w:t>
      </w:r>
    </w:p>
    <w:p w14:paraId="1EC612EF" w14:textId="77777777" w:rsidR="001E26E3" w:rsidRPr="0043485D" w:rsidRDefault="001E26E3">
      <w:pPr>
        <w:jc w:val="both"/>
      </w:pPr>
    </w:p>
    <w:p w14:paraId="2FD121EF" w14:textId="77777777" w:rsidR="001E26E3" w:rsidRPr="0043485D" w:rsidRDefault="001E26E3">
      <w:pPr>
        <w:jc w:val="both"/>
      </w:pPr>
      <w:r w:rsidRPr="0043485D">
        <w:t>11) smo sposobni za opravljanje dejavnosti</w:t>
      </w:r>
      <w:r w:rsidR="00B2330B" w:rsidRPr="0043485D">
        <w:t xml:space="preserve">, ki je predmet javnega naročila, </w:t>
      </w:r>
      <w:r w:rsidRPr="0043485D">
        <w:t>imamo registrirano dejavnost</w:t>
      </w:r>
      <w:r w:rsidR="00B2330B" w:rsidRPr="0043485D">
        <w:t>, dovoljenje za opravljanje dejavnosti,</w:t>
      </w:r>
      <w:r w:rsidRPr="0043485D">
        <w:t xml:space="preserve"> oziroma smo vpisani v enega od poklicnih ali poslovnih registrov, ki se vodijo v državi članici, v kateri imamo sedež;</w:t>
      </w:r>
    </w:p>
    <w:p w14:paraId="050F8FC4" w14:textId="77777777" w:rsidR="005625AB" w:rsidRPr="0043485D" w:rsidRDefault="005625AB">
      <w:pPr>
        <w:jc w:val="both"/>
      </w:pPr>
    </w:p>
    <w:p w14:paraId="410AFFAF" w14:textId="77777777" w:rsidR="001E26E3" w:rsidRPr="0043485D" w:rsidRDefault="001E26E3">
      <w:pPr>
        <w:jc w:val="both"/>
      </w:pPr>
      <w:r w:rsidRPr="0043485D">
        <w:t>Naročnik si pridržuje pravico, da pred oddajo naročila od najugodnejšega ponudnika zahteva tudi dodatna d</w:t>
      </w:r>
      <w:r w:rsidR="008B3668" w:rsidRPr="0043485D">
        <w:t>okazila o izpolnjevanju pogojev</w:t>
      </w:r>
      <w:r w:rsidR="00DB066A" w:rsidRPr="0043485D">
        <w:t xml:space="preserve"> in lahko izpolnjevanje pogojev tudi dodatno preveri</w:t>
      </w:r>
      <w:r w:rsidRPr="0043485D">
        <w:t>.</w:t>
      </w:r>
      <w:r w:rsidR="008B3668" w:rsidRPr="0043485D">
        <w:t xml:space="preserve"> </w:t>
      </w:r>
      <w:r w:rsidRPr="0043485D">
        <w:t>Ponudnik mora na poziv naročnika navesti v kateri evidenci in kateri državni organi, organi lokalnih skupnosti ali nosilcu javnega pooblastila lahko naročnik te podatke pridobi.</w:t>
      </w:r>
    </w:p>
    <w:p w14:paraId="5DFFC03A" w14:textId="77777777" w:rsidR="001E26E3" w:rsidRPr="0043485D" w:rsidRDefault="001E26E3">
      <w:pPr>
        <w:jc w:val="both"/>
      </w:pPr>
    </w:p>
    <w:p w14:paraId="377E613D" w14:textId="77777777" w:rsidR="001E26E3" w:rsidRPr="0043485D" w:rsidRDefault="001E26E3">
      <w:pPr>
        <w:pStyle w:val="Telobesedila21"/>
        <w:jc w:val="both"/>
        <w:rPr>
          <w:sz w:val="24"/>
          <w:szCs w:val="24"/>
        </w:rPr>
      </w:pPr>
      <w:r w:rsidRPr="0043485D">
        <w:rPr>
          <w:sz w:val="24"/>
          <w:szCs w:val="24"/>
        </w:rPr>
        <w:t xml:space="preserve">Ponudnik je seznanjen in soglaša, da bo naročnik iz postopka javnega naročanja izločil ponudnika, ki ne bo izpolnjeval pogojev iz te izjave, niti po ponovnem pozivu ne bo predložil podpisane izjave ali zahtevanih potrdil, oziroma ponudnika, ki bo podal zavajajoče ali neresnične informacije ali podatke glede ponudnika, drugih oseb na katere se podatki ali izjave nanašajo ter glede samega predmeta javnega naročila. </w:t>
      </w:r>
    </w:p>
    <w:p w14:paraId="066537C8" w14:textId="77777777" w:rsidR="001E26E3" w:rsidRPr="0043485D" w:rsidRDefault="001E26E3">
      <w:pPr>
        <w:jc w:val="both"/>
      </w:pPr>
    </w:p>
    <w:p w14:paraId="7419A63B" w14:textId="77777777" w:rsidR="00504F17" w:rsidRPr="0043485D" w:rsidRDefault="00504F17">
      <w:pPr>
        <w:jc w:val="both"/>
      </w:pPr>
    </w:p>
    <w:p w14:paraId="170B1694" w14:textId="407068DD" w:rsidR="00504F17" w:rsidRPr="0043485D" w:rsidRDefault="00112026">
      <w:pPr>
        <w:jc w:val="both"/>
      </w:pPr>
      <w:r>
        <w:t>Da</w:t>
      </w:r>
      <w:r w:rsidR="00504F17" w:rsidRPr="0043485D">
        <w:t>tum:</w:t>
      </w:r>
    </w:p>
    <w:p w14:paraId="1F6DEA09" w14:textId="77777777" w:rsidR="00504F17" w:rsidRPr="0043485D" w:rsidRDefault="00504F17">
      <w:pPr>
        <w:jc w:val="both"/>
      </w:pPr>
    </w:p>
    <w:p w14:paraId="56B80C92" w14:textId="77777777" w:rsidR="001E26E3" w:rsidRPr="0043485D" w:rsidRDefault="001E26E3">
      <w:pPr>
        <w:jc w:val="both"/>
      </w:pPr>
    </w:p>
    <w:p w14:paraId="6DC72ACE" w14:textId="77777777" w:rsidR="001E26E3" w:rsidRPr="0043485D" w:rsidRDefault="001E26E3">
      <w:pPr>
        <w:tabs>
          <w:tab w:val="center" w:pos="6804"/>
        </w:tabs>
        <w:jc w:val="both"/>
      </w:pPr>
      <w:r w:rsidRPr="0043485D">
        <w:tab/>
        <w:t>Ponudnik (ali drug gospodarski subjekt):</w:t>
      </w:r>
    </w:p>
    <w:p w14:paraId="0CC22503" w14:textId="77777777" w:rsidR="001E26E3" w:rsidRPr="0043485D" w:rsidRDefault="001E26E3">
      <w:pPr>
        <w:tabs>
          <w:tab w:val="center" w:pos="6804"/>
        </w:tabs>
        <w:jc w:val="both"/>
        <w:rPr>
          <w:i/>
          <w:iCs/>
        </w:rPr>
      </w:pPr>
      <w:r w:rsidRPr="0043485D">
        <w:tab/>
        <w:t>(žig in podpis pooblaščene osebe)</w:t>
      </w:r>
    </w:p>
    <w:p w14:paraId="0F12A774" w14:textId="77777777" w:rsidR="001E26E3" w:rsidRPr="0043485D" w:rsidRDefault="001E26E3">
      <w:pPr>
        <w:tabs>
          <w:tab w:val="center" w:pos="6804"/>
        </w:tabs>
        <w:jc w:val="both"/>
        <w:rPr>
          <w:i/>
          <w:iCs/>
        </w:rPr>
      </w:pPr>
    </w:p>
    <w:p w14:paraId="59AECBEE" w14:textId="77777777" w:rsidR="006575FC" w:rsidRPr="0043485D" w:rsidRDefault="006575FC">
      <w:pPr>
        <w:tabs>
          <w:tab w:val="center" w:pos="6804"/>
        </w:tabs>
        <w:jc w:val="both"/>
        <w:rPr>
          <w:i/>
          <w:iCs/>
        </w:rPr>
      </w:pPr>
    </w:p>
    <w:p w14:paraId="21D24B8B" w14:textId="77777777" w:rsidR="006575FC" w:rsidRPr="0043485D" w:rsidRDefault="006575FC">
      <w:pPr>
        <w:tabs>
          <w:tab w:val="center" w:pos="6804"/>
        </w:tabs>
        <w:jc w:val="both"/>
        <w:rPr>
          <w:i/>
          <w:iCs/>
        </w:rPr>
      </w:pPr>
    </w:p>
    <w:p w14:paraId="1BA8E46C" w14:textId="77777777" w:rsidR="00BB1FC6" w:rsidRPr="0043485D" w:rsidRDefault="00BB1FC6">
      <w:pPr>
        <w:tabs>
          <w:tab w:val="center" w:pos="6804"/>
        </w:tabs>
        <w:jc w:val="both"/>
        <w:rPr>
          <w:i/>
          <w:iCs/>
          <w:u w:val="single"/>
        </w:rPr>
      </w:pPr>
    </w:p>
    <w:p w14:paraId="394FBD4E" w14:textId="77777777" w:rsidR="00BB1FC6" w:rsidRPr="0043485D" w:rsidRDefault="00BB1FC6">
      <w:pPr>
        <w:tabs>
          <w:tab w:val="center" w:pos="6804"/>
        </w:tabs>
        <w:jc w:val="both"/>
        <w:rPr>
          <w:i/>
          <w:iCs/>
          <w:u w:val="single"/>
        </w:rPr>
      </w:pPr>
    </w:p>
    <w:p w14:paraId="431E2A69" w14:textId="77777777" w:rsidR="00BB1FC6" w:rsidRPr="0043485D" w:rsidRDefault="00BB1FC6">
      <w:pPr>
        <w:tabs>
          <w:tab w:val="center" w:pos="6804"/>
        </w:tabs>
        <w:jc w:val="both"/>
        <w:rPr>
          <w:i/>
          <w:iCs/>
          <w:u w:val="single"/>
        </w:rPr>
      </w:pPr>
    </w:p>
    <w:p w14:paraId="774DC626" w14:textId="77777777" w:rsidR="001E26E3" w:rsidRPr="0043485D" w:rsidRDefault="001E26E3">
      <w:pPr>
        <w:tabs>
          <w:tab w:val="center" w:pos="6804"/>
        </w:tabs>
        <w:jc w:val="both"/>
        <w:rPr>
          <w:i/>
          <w:iCs/>
        </w:rPr>
      </w:pPr>
      <w:r w:rsidRPr="0043485D">
        <w:rPr>
          <w:i/>
          <w:iCs/>
          <w:u w:val="single"/>
        </w:rPr>
        <w:t>Navodilo</w:t>
      </w:r>
      <w:r w:rsidRPr="0043485D">
        <w:rPr>
          <w:i/>
          <w:iCs/>
        </w:rPr>
        <w:t>:</w:t>
      </w:r>
    </w:p>
    <w:p w14:paraId="7DB78EFF" w14:textId="77777777" w:rsidR="001E26E3" w:rsidRPr="0043485D" w:rsidRDefault="001E26E3">
      <w:pPr>
        <w:tabs>
          <w:tab w:val="center" w:pos="6804"/>
        </w:tabs>
        <w:jc w:val="both"/>
        <w:rPr>
          <w:i/>
          <w:iCs/>
        </w:rPr>
      </w:pPr>
      <w:r w:rsidRPr="0043485D">
        <w:rPr>
          <w:i/>
          <w:iCs/>
        </w:rPr>
        <w:t>Izjavo izpolni in podpiše ponudnik, kot tudi vsi posamezni člani skupine ponudnikov (vodilni in drugi partnerji) v primeru skupne ponudbe, ter vsi podizvajalci (če ponudnik izvaja javno naročilo z nominiranimi podizvajalci) in morebitni subjekti, katerih zmogljivost uporablja ponudnik (v kolikor bo ponudnik uporabil zmogljivosti drugih subjektov za izvedbo javnega naročila). Ponudnik lahko priloži enoten (s strani vseh sodelujočih gospodarskih subjektov) izpolnjen in podpisan obrazec izjave ali ločen od vsakega posameznega gospodarskega subjekta.</w:t>
      </w:r>
    </w:p>
    <w:p w14:paraId="05F5BBC2" w14:textId="77777777" w:rsidR="000274D6" w:rsidRPr="0043485D" w:rsidRDefault="000274D6">
      <w:pPr>
        <w:tabs>
          <w:tab w:val="center" w:pos="6804"/>
        </w:tabs>
        <w:jc w:val="both"/>
        <w:rPr>
          <w:i/>
          <w:iCs/>
        </w:rPr>
      </w:pPr>
    </w:p>
    <w:p w14:paraId="3F30C357" w14:textId="77777777" w:rsidR="00210EA5" w:rsidRPr="0043485D" w:rsidRDefault="00210EA5" w:rsidP="006F0DED">
      <w:pPr>
        <w:ind w:left="708" w:hanging="708"/>
        <w:rPr>
          <w:b/>
        </w:rPr>
      </w:pPr>
    </w:p>
    <w:p w14:paraId="4CC2AD7B" w14:textId="77777777" w:rsidR="00CD0955" w:rsidRDefault="008271C2" w:rsidP="002D00A7">
      <w:pPr>
        <w:tabs>
          <w:tab w:val="center" w:pos="6804"/>
        </w:tabs>
        <w:jc w:val="both"/>
        <w:rPr>
          <w:b/>
        </w:rPr>
      </w:pPr>
      <w:r w:rsidRPr="0043485D">
        <w:rPr>
          <w:b/>
        </w:rPr>
        <w:br w:type="page"/>
      </w:r>
      <w:r w:rsidR="008C6E53">
        <w:rPr>
          <w:b/>
        </w:rPr>
        <w:lastRenderedPageBreak/>
        <w:t>7a.</w:t>
      </w:r>
      <w:r w:rsidR="00640C05">
        <w:rPr>
          <w:b/>
        </w:rPr>
        <w:t xml:space="preserve"> </w:t>
      </w:r>
      <w:r w:rsidR="008C6E53">
        <w:rPr>
          <w:b/>
        </w:rPr>
        <w:t>Reference</w:t>
      </w:r>
    </w:p>
    <w:tbl>
      <w:tblPr>
        <w:tblW w:w="0" w:type="auto"/>
        <w:jc w:val="right"/>
        <w:tblLayout w:type="fixed"/>
        <w:tblCellMar>
          <w:left w:w="70" w:type="dxa"/>
          <w:right w:w="70" w:type="dxa"/>
        </w:tblCellMar>
        <w:tblLook w:val="0000" w:firstRow="0" w:lastRow="0" w:firstColumn="0" w:lastColumn="0" w:noHBand="0" w:noVBand="0"/>
      </w:tblPr>
      <w:tblGrid>
        <w:gridCol w:w="6840"/>
        <w:gridCol w:w="1979"/>
      </w:tblGrid>
      <w:tr w:rsidR="0057091E" w:rsidRPr="0057091E" w14:paraId="60E0D8EE" w14:textId="77777777" w:rsidTr="00855966">
        <w:trPr>
          <w:jc w:val="right"/>
        </w:trPr>
        <w:tc>
          <w:tcPr>
            <w:tcW w:w="6840" w:type="dxa"/>
            <w:shd w:val="clear" w:color="auto" w:fill="auto"/>
          </w:tcPr>
          <w:p w14:paraId="63862F75" w14:textId="77777777" w:rsidR="0057091E" w:rsidRPr="0057091E" w:rsidRDefault="0057091E" w:rsidP="00855966">
            <w:pPr>
              <w:snapToGrid w:val="0"/>
              <w:rPr>
                <w:b/>
                <w:color w:val="000000"/>
              </w:rPr>
            </w:pPr>
          </w:p>
          <w:p w14:paraId="2DD78B4C" w14:textId="77777777" w:rsidR="0057091E" w:rsidRPr="0057091E" w:rsidRDefault="0057091E" w:rsidP="00855966">
            <w:pPr>
              <w:rPr>
                <w:b/>
                <w:color w:val="000000"/>
              </w:rPr>
            </w:pPr>
            <w:r w:rsidRPr="0057091E">
              <w:rPr>
                <w:b/>
                <w:color w:val="000000"/>
              </w:rPr>
              <w:t>I Z J A V A  o dobavah nadgradenj posebnih komunalnih vozil za črpanje in prevoz komunalnih odpadnih voda</w:t>
            </w:r>
          </w:p>
        </w:tc>
        <w:tc>
          <w:tcPr>
            <w:tcW w:w="1979" w:type="dxa"/>
            <w:shd w:val="clear" w:color="auto" w:fill="auto"/>
          </w:tcPr>
          <w:p w14:paraId="4107BCC0" w14:textId="77777777" w:rsidR="0057091E" w:rsidRPr="0057091E" w:rsidRDefault="0057091E" w:rsidP="00855966">
            <w:pPr>
              <w:snapToGrid w:val="0"/>
              <w:jc w:val="right"/>
              <w:rPr>
                <w:b/>
                <w:color w:val="000000"/>
              </w:rPr>
            </w:pPr>
          </w:p>
        </w:tc>
      </w:tr>
    </w:tbl>
    <w:p w14:paraId="2CEF11BB" w14:textId="77777777" w:rsidR="0057091E" w:rsidRPr="0057091E" w:rsidRDefault="0057091E" w:rsidP="0057091E">
      <w:pPr>
        <w:tabs>
          <w:tab w:val="right" w:pos="1080"/>
        </w:tabs>
        <w:rPr>
          <w:b/>
          <w:color w:val="000000"/>
        </w:rPr>
      </w:pPr>
    </w:p>
    <w:p w14:paraId="6A8802A8" w14:textId="77777777" w:rsidR="0057091E" w:rsidRPr="0057091E" w:rsidRDefault="0057091E" w:rsidP="0057091E">
      <w:pPr>
        <w:rPr>
          <w:color w:val="000000"/>
        </w:rPr>
      </w:pPr>
      <w:r w:rsidRPr="0057091E">
        <w:rPr>
          <w:color w:val="000000"/>
        </w:rPr>
        <w:t>Podpisani (naziv in naslov ponudnika)</w:t>
      </w:r>
    </w:p>
    <w:p w14:paraId="7EDACB0F" w14:textId="77777777" w:rsidR="0057091E" w:rsidRPr="0057091E" w:rsidRDefault="0057091E" w:rsidP="0057091E">
      <w:pPr>
        <w:rPr>
          <w:color w:val="000000"/>
        </w:rPr>
      </w:pPr>
    </w:p>
    <w:p w14:paraId="2AACEB19" w14:textId="77777777" w:rsidR="0057091E" w:rsidRPr="0057091E" w:rsidRDefault="0057091E" w:rsidP="0057091E">
      <w:pPr>
        <w:rPr>
          <w:color w:val="000000"/>
        </w:rPr>
      </w:pPr>
      <w:r w:rsidRPr="0057091E">
        <w:rPr>
          <w:color w:val="000000"/>
        </w:rPr>
        <w:t>____________________________________________________________________</w:t>
      </w:r>
    </w:p>
    <w:p w14:paraId="46C3E03E" w14:textId="77777777" w:rsidR="0057091E" w:rsidRPr="0057091E" w:rsidRDefault="0057091E" w:rsidP="0057091E">
      <w:pPr>
        <w:rPr>
          <w:color w:val="000000"/>
        </w:rPr>
      </w:pPr>
    </w:p>
    <w:p w14:paraId="637E9345" w14:textId="77777777" w:rsidR="0057091E" w:rsidRPr="0057091E" w:rsidRDefault="0057091E" w:rsidP="0057091E">
      <w:pPr>
        <w:rPr>
          <w:color w:val="000000"/>
        </w:rPr>
      </w:pPr>
      <w:r w:rsidRPr="0057091E">
        <w:rPr>
          <w:color w:val="000000"/>
        </w:rPr>
        <w:t>____________________________________________________________________</w:t>
      </w:r>
    </w:p>
    <w:p w14:paraId="09E4BBBA" w14:textId="77777777" w:rsidR="0057091E" w:rsidRPr="0057091E" w:rsidRDefault="0057091E" w:rsidP="0057091E">
      <w:pPr>
        <w:rPr>
          <w:color w:val="000000"/>
        </w:rPr>
      </w:pPr>
    </w:p>
    <w:p w14:paraId="27027323" w14:textId="77777777" w:rsidR="0057091E" w:rsidRPr="0057091E" w:rsidRDefault="0057091E" w:rsidP="0057091E">
      <w:pPr>
        <w:rPr>
          <w:color w:val="000000"/>
        </w:rPr>
      </w:pPr>
      <w:r w:rsidRPr="0057091E">
        <w:rPr>
          <w:color w:val="000000"/>
        </w:rPr>
        <w:t>izjavljamo, da smo oz. je proizvajalec nadgradnje v obdobju zadnjih treh let na območju EU dobavil vsaj tri posebna komunalna vozila z nadgradnjami, ki so po ponujeni nadgradnji podobne:</w:t>
      </w:r>
    </w:p>
    <w:p w14:paraId="2407D1C5" w14:textId="77777777" w:rsidR="00640C05" w:rsidRPr="003F7BEE" w:rsidRDefault="00640C05" w:rsidP="00640C05">
      <w:pPr>
        <w:pStyle w:val="Telobesedila31"/>
        <w:tabs>
          <w:tab w:val="right" w:pos="1080"/>
        </w:tabs>
        <w:rPr>
          <w:color w:val="000000"/>
          <w:szCs w:val="24"/>
        </w:rPr>
      </w:pPr>
      <w:r w:rsidRPr="003F7BEE">
        <w:rPr>
          <w:color w:val="000000"/>
          <w:szCs w:val="24"/>
        </w:rPr>
        <w:t>naslednjim kupcem:</w:t>
      </w:r>
    </w:p>
    <w:p w14:paraId="5B07340D" w14:textId="77777777" w:rsidR="00640C05" w:rsidRPr="003F7BEE" w:rsidRDefault="00640C05" w:rsidP="00640C05">
      <w:pPr>
        <w:tabs>
          <w:tab w:val="right" w:pos="1080"/>
        </w:tabs>
        <w:rPr>
          <w:rFonts w:ascii="Liberation Serif" w:hAnsi="Liberation Serif" w:cs="Liberation Serif"/>
          <w:color w:val="000000"/>
        </w:rPr>
      </w:pPr>
    </w:p>
    <w:tbl>
      <w:tblPr>
        <w:tblW w:w="9779" w:type="dxa"/>
        <w:tblInd w:w="-35" w:type="dxa"/>
        <w:tblLayout w:type="fixed"/>
        <w:tblCellMar>
          <w:left w:w="70" w:type="dxa"/>
          <w:right w:w="70" w:type="dxa"/>
        </w:tblCellMar>
        <w:tblLook w:val="0000" w:firstRow="0" w:lastRow="0" w:firstColumn="0" w:lastColumn="0" w:noHBand="0" w:noVBand="0"/>
      </w:tblPr>
      <w:tblGrid>
        <w:gridCol w:w="531"/>
        <w:gridCol w:w="2835"/>
        <w:gridCol w:w="2551"/>
        <w:gridCol w:w="2375"/>
        <w:gridCol w:w="1487"/>
      </w:tblGrid>
      <w:tr w:rsidR="00640C05" w:rsidRPr="003F7BEE" w14:paraId="7FC6B5A7" w14:textId="77777777" w:rsidTr="00BF05B7">
        <w:tc>
          <w:tcPr>
            <w:tcW w:w="531" w:type="dxa"/>
            <w:tcBorders>
              <w:top w:val="single" w:sz="4" w:space="0" w:color="000000"/>
              <w:left w:val="single" w:sz="4" w:space="0" w:color="000000"/>
              <w:bottom w:val="single" w:sz="4" w:space="0" w:color="000000"/>
            </w:tcBorders>
            <w:shd w:val="clear" w:color="auto" w:fill="auto"/>
          </w:tcPr>
          <w:p w14:paraId="3E64CD7C" w14:textId="60FF00FD" w:rsidR="00640C05" w:rsidRPr="003F7BEE" w:rsidRDefault="00640C05" w:rsidP="00280710">
            <w:pPr>
              <w:pStyle w:val="Golobesedilo1"/>
              <w:tabs>
                <w:tab w:val="right" w:pos="1080"/>
              </w:tabs>
              <w:rPr>
                <w:rFonts w:ascii="Liberation Serif" w:hAnsi="Liberation Serif" w:cs="Liberation Serif"/>
                <w:color w:val="000000"/>
                <w:sz w:val="24"/>
                <w:szCs w:val="24"/>
              </w:rPr>
            </w:pPr>
            <w:r w:rsidRPr="003F7BEE">
              <w:rPr>
                <w:rFonts w:ascii="Liberation Serif" w:hAnsi="Liberation Serif" w:cs="Liberation Serif"/>
                <w:color w:val="000000"/>
                <w:sz w:val="24"/>
                <w:szCs w:val="24"/>
              </w:rPr>
              <w:t>Zap</w:t>
            </w:r>
            <w:r>
              <w:rPr>
                <w:rFonts w:ascii="Liberation Serif" w:hAnsi="Liberation Serif" w:cs="Liberation Serif"/>
                <w:color w:val="000000"/>
                <w:sz w:val="24"/>
                <w:szCs w:val="24"/>
              </w:rPr>
              <w:t xml:space="preserve"> </w:t>
            </w:r>
            <w:r w:rsidR="009823C5">
              <w:rPr>
                <w:rFonts w:ascii="Liberation Serif" w:hAnsi="Liberation Serif" w:cs="Liberation Serif"/>
                <w:color w:val="000000"/>
                <w:sz w:val="24"/>
                <w:szCs w:val="24"/>
              </w:rPr>
              <w:t>š</w:t>
            </w:r>
            <w:r w:rsidRPr="003F7BEE">
              <w:rPr>
                <w:rFonts w:ascii="Liberation Serif" w:hAnsi="Liberation Serif" w:cs="Liberation Serif"/>
                <w:color w:val="000000"/>
                <w:sz w:val="24"/>
                <w:szCs w:val="24"/>
              </w:rPr>
              <w:t>t.</w:t>
            </w:r>
          </w:p>
        </w:tc>
        <w:tc>
          <w:tcPr>
            <w:tcW w:w="2835" w:type="dxa"/>
            <w:tcBorders>
              <w:top w:val="single" w:sz="4" w:space="0" w:color="000000"/>
              <w:left w:val="single" w:sz="4" w:space="0" w:color="000000"/>
              <w:bottom w:val="single" w:sz="4" w:space="0" w:color="000000"/>
            </w:tcBorders>
            <w:shd w:val="clear" w:color="auto" w:fill="auto"/>
          </w:tcPr>
          <w:p w14:paraId="3C2BE411" w14:textId="77777777" w:rsidR="00640C05" w:rsidRPr="003F7BEE" w:rsidRDefault="00640C05" w:rsidP="00280710">
            <w:pPr>
              <w:tabs>
                <w:tab w:val="right" w:pos="1080"/>
              </w:tabs>
              <w:jc w:val="center"/>
              <w:rPr>
                <w:rFonts w:ascii="Liberation Serif" w:hAnsi="Liberation Serif" w:cs="Liberation Serif"/>
                <w:color w:val="000000"/>
              </w:rPr>
            </w:pPr>
            <w:r w:rsidRPr="003F7BEE">
              <w:rPr>
                <w:rFonts w:ascii="Liberation Serif" w:hAnsi="Liberation Serif" w:cs="Liberation Serif"/>
                <w:color w:val="000000"/>
              </w:rPr>
              <w:t>Kupec</w:t>
            </w:r>
          </w:p>
        </w:tc>
        <w:tc>
          <w:tcPr>
            <w:tcW w:w="2551" w:type="dxa"/>
            <w:tcBorders>
              <w:top w:val="single" w:sz="4" w:space="0" w:color="000000"/>
              <w:left w:val="single" w:sz="4" w:space="0" w:color="000000"/>
              <w:bottom w:val="single" w:sz="4" w:space="0" w:color="000000"/>
            </w:tcBorders>
            <w:shd w:val="clear" w:color="auto" w:fill="auto"/>
          </w:tcPr>
          <w:p w14:paraId="7AD927BB" w14:textId="77777777" w:rsidR="00640C05" w:rsidRPr="003F7BEE" w:rsidRDefault="00640C05" w:rsidP="00280710">
            <w:pPr>
              <w:tabs>
                <w:tab w:val="right" w:pos="1080"/>
              </w:tabs>
              <w:jc w:val="center"/>
              <w:rPr>
                <w:rFonts w:ascii="Liberation Serif" w:hAnsi="Liberation Serif" w:cs="Liberation Serif"/>
                <w:color w:val="000000"/>
              </w:rPr>
            </w:pPr>
            <w:r w:rsidRPr="003F7BEE">
              <w:rPr>
                <w:rFonts w:ascii="Liberation Serif" w:hAnsi="Liberation Serif" w:cs="Liberation Serif"/>
                <w:color w:val="000000"/>
              </w:rPr>
              <w:t>Kontaktna oseba kupca</w:t>
            </w:r>
          </w:p>
          <w:p w14:paraId="77D61CAD" w14:textId="77777777" w:rsidR="00640C05" w:rsidRPr="003F7BEE" w:rsidRDefault="00640C05" w:rsidP="00280710">
            <w:pPr>
              <w:tabs>
                <w:tab w:val="right" w:pos="1080"/>
              </w:tabs>
              <w:jc w:val="center"/>
              <w:rPr>
                <w:rFonts w:ascii="Liberation Serif" w:hAnsi="Liberation Serif" w:cs="Liberation Serif"/>
                <w:color w:val="000000"/>
              </w:rPr>
            </w:pPr>
          </w:p>
        </w:tc>
        <w:tc>
          <w:tcPr>
            <w:tcW w:w="2375" w:type="dxa"/>
            <w:tcBorders>
              <w:top w:val="single" w:sz="4" w:space="0" w:color="000000"/>
              <w:left w:val="single" w:sz="4" w:space="0" w:color="000000"/>
              <w:bottom w:val="single" w:sz="4" w:space="0" w:color="000000"/>
            </w:tcBorders>
            <w:shd w:val="clear" w:color="auto" w:fill="auto"/>
          </w:tcPr>
          <w:p w14:paraId="6C1720D7" w14:textId="77777777" w:rsidR="00640C05" w:rsidRPr="003F7BEE" w:rsidRDefault="00640C05" w:rsidP="00280710">
            <w:pPr>
              <w:tabs>
                <w:tab w:val="right" w:pos="1080"/>
              </w:tabs>
              <w:jc w:val="center"/>
              <w:rPr>
                <w:rFonts w:ascii="Liberation Serif" w:hAnsi="Liberation Serif" w:cs="Liberation Serif"/>
                <w:color w:val="000000"/>
              </w:rPr>
            </w:pPr>
            <w:r w:rsidRPr="003F7BEE">
              <w:rPr>
                <w:rFonts w:ascii="Liberation Serif" w:hAnsi="Liberation Serif" w:cs="Liberation Serif"/>
                <w:color w:val="000000"/>
              </w:rPr>
              <w:t>Tel. številka</w:t>
            </w:r>
          </w:p>
        </w:tc>
        <w:tc>
          <w:tcPr>
            <w:tcW w:w="1487" w:type="dxa"/>
            <w:tcBorders>
              <w:top w:val="single" w:sz="4" w:space="0" w:color="000000"/>
              <w:left w:val="single" w:sz="4" w:space="0" w:color="000000"/>
              <w:bottom w:val="single" w:sz="4" w:space="0" w:color="000000"/>
              <w:right w:val="single" w:sz="4" w:space="0" w:color="000000"/>
            </w:tcBorders>
            <w:shd w:val="clear" w:color="auto" w:fill="auto"/>
          </w:tcPr>
          <w:p w14:paraId="4E53CC05" w14:textId="77777777" w:rsidR="00640C05" w:rsidRPr="003F7BEE" w:rsidRDefault="00640C05" w:rsidP="00280710">
            <w:pPr>
              <w:tabs>
                <w:tab w:val="right" w:pos="1080"/>
              </w:tabs>
              <w:jc w:val="center"/>
              <w:rPr>
                <w:rFonts w:ascii="Liberation Serif" w:hAnsi="Liberation Serif" w:cs="Liberation Serif"/>
              </w:rPr>
            </w:pPr>
            <w:r w:rsidRPr="003F7BEE">
              <w:rPr>
                <w:rFonts w:ascii="Liberation Serif" w:hAnsi="Liberation Serif" w:cs="Liberation Serif"/>
                <w:color w:val="000000"/>
              </w:rPr>
              <w:t>Leto dobave</w:t>
            </w:r>
          </w:p>
        </w:tc>
      </w:tr>
      <w:tr w:rsidR="00640C05" w:rsidRPr="003F7BEE" w14:paraId="67F887CD" w14:textId="77777777" w:rsidTr="00BF05B7">
        <w:tc>
          <w:tcPr>
            <w:tcW w:w="531" w:type="dxa"/>
            <w:tcBorders>
              <w:top w:val="single" w:sz="4" w:space="0" w:color="000000"/>
              <w:left w:val="single" w:sz="4" w:space="0" w:color="000000"/>
              <w:bottom w:val="single" w:sz="4" w:space="0" w:color="000000"/>
            </w:tcBorders>
            <w:shd w:val="clear" w:color="auto" w:fill="auto"/>
          </w:tcPr>
          <w:p w14:paraId="0533BFB5" w14:textId="77777777" w:rsidR="00640C05" w:rsidRPr="003F7BEE" w:rsidRDefault="00640C05" w:rsidP="00280710">
            <w:pPr>
              <w:tabs>
                <w:tab w:val="right" w:pos="1080"/>
              </w:tabs>
              <w:snapToGrid w:val="0"/>
              <w:rPr>
                <w:rFonts w:ascii="Liberation Serif" w:hAnsi="Liberation Serif" w:cs="Liberation Serif"/>
                <w:color w:val="000000"/>
              </w:rPr>
            </w:pPr>
          </w:p>
          <w:p w14:paraId="2D4E35EE" w14:textId="77777777" w:rsidR="00640C05" w:rsidRPr="003F7BEE" w:rsidRDefault="00640C05" w:rsidP="00280710">
            <w:pPr>
              <w:tabs>
                <w:tab w:val="right" w:pos="1080"/>
              </w:tabs>
              <w:rPr>
                <w:rFonts w:ascii="Liberation Serif" w:hAnsi="Liberation Serif" w:cs="Liberation Serif"/>
                <w:color w:val="000000"/>
              </w:rPr>
            </w:pPr>
          </w:p>
          <w:p w14:paraId="2C77C7A0" w14:textId="77777777" w:rsidR="00640C05" w:rsidRPr="003F7BEE" w:rsidRDefault="00640C05" w:rsidP="00280710">
            <w:pPr>
              <w:tabs>
                <w:tab w:val="right" w:pos="1080"/>
              </w:tabs>
              <w:rPr>
                <w:rFonts w:ascii="Liberation Serif" w:hAnsi="Liberation Serif" w:cs="Liberation Serif"/>
                <w:color w:val="000000"/>
              </w:rPr>
            </w:pPr>
          </w:p>
          <w:p w14:paraId="0A3208A4" w14:textId="77777777" w:rsidR="00640C05" w:rsidRPr="003F7BEE" w:rsidRDefault="00640C05" w:rsidP="00280710">
            <w:pPr>
              <w:tabs>
                <w:tab w:val="right" w:pos="1080"/>
              </w:tabs>
              <w:rPr>
                <w:rFonts w:ascii="Liberation Serif" w:hAnsi="Liberation Serif" w:cs="Liberation Serif"/>
                <w:color w:val="000000"/>
              </w:rPr>
            </w:pPr>
          </w:p>
          <w:p w14:paraId="3C8221F1" w14:textId="77777777" w:rsidR="00640C05" w:rsidRPr="003F7BEE" w:rsidRDefault="00640C05" w:rsidP="00280710">
            <w:pPr>
              <w:tabs>
                <w:tab w:val="right" w:pos="1080"/>
              </w:tabs>
              <w:rPr>
                <w:rFonts w:ascii="Liberation Serif" w:hAnsi="Liberation Serif" w:cs="Liberation Serif"/>
                <w:color w:val="000000"/>
              </w:rPr>
            </w:pPr>
          </w:p>
          <w:p w14:paraId="675CF463" w14:textId="77777777" w:rsidR="00640C05" w:rsidRPr="003F7BEE" w:rsidRDefault="00640C05" w:rsidP="00280710">
            <w:pPr>
              <w:tabs>
                <w:tab w:val="right" w:pos="1080"/>
              </w:tabs>
              <w:rPr>
                <w:rFonts w:ascii="Liberation Serif" w:hAnsi="Liberation Serif" w:cs="Liberation Serif"/>
                <w:color w:val="000000"/>
              </w:rPr>
            </w:pPr>
          </w:p>
          <w:p w14:paraId="741871FF" w14:textId="77777777" w:rsidR="00640C05" w:rsidRPr="003F7BEE" w:rsidRDefault="00640C05" w:rsidP="00280710">
            <w:pPr>
              <w:tabs>
                <w:tab w:val="right" w:pos="1080"/>
              </w:tabs>
              <w:rPr>
                <w:rFonts w:ascii="Liberation Serif" w:hAnsi="Liberation Serif" w:cs="Liberation Serif"/>
                <w:color w:val="000000"/>
              </w:rPr>
            </w:pPr>
          </w:p>
          <w:p w14:paraId="68DA4363" w14:textId="77777777" w:rsidR="00640C05" w:rsidRPr="003F7BEE" w:rsidRDefault="00640C05" w:rsidP="00280710">
            <w:pPr>
              <w:tabs>
                <w:tab w:val="right" w:pos="1080"/>
              </w:tabs>
              <w:rPr>
                <w:rFonts w:ascii="Liberation Serif" w:hAnsi="Liberation Serif" w:cs="Liberation Serif"/>
                <w:color w:val="000000"/>
              </w:rPr>
            </w:pPr>
          </w:p>
          <w:p w14:paraId="185821A2" w14:textId="77777777" w:rsidR="00640C05" w:rsidRPr="003F7BEE" w:rsidRDefault="00640C05" w:rsidP="00280710">
            <w:pPr>
              <w:tabs>
                <w:tab w:val="right" w:pos="1080"/>
              </w:tabs>
              <w:rPr>
                <w:rFonts w:ascii="Liberation Serif" w:hAnsi="Liberation Serif" w:cs="Liberation Serif"/>
                <w:color w:val="000000"/>
              </w:rPr>
            </w:pPr>
          </w:p>
          <w:p w14:paraId="080EF036" w14:textId="77777777" w:rsidR="00640C05" w:rsidRPr="003F7BEE" w:rsidRDefault="00640C05" w:rsidP="00280710">
            <w:pPr>
              <w:tabs>
                <w:tab w:val="right" w:pos="1080"/>
              </w:tabs>
              <w:rPr>
                <w:rFonts w:ascii="Liberation Serif" w:hAnsi="Liberation Serif" w:cs="Liberation Serif"/>
                <w:color w:val="000000"/>
              </w:rPr>
            </w:pPr>
          </w:p>
          <w:p w14:paraId="40220F79" w14:textId="77777777" w:rsidR="00640C05" w:rsidRPr="003F7BEE" w:rsidRDefault="00640C05" w:rsidP="00280710">
            <w:pPr>
              <w:tabs>
                <w:tab w:val="right" w:pos="1080"/>
              </w:tabs>
              <w:rPr>
                <w:rFonts w:ascii="Liberation Serif" w:hAnsi="Liberation Serif" w:cs="Liberation Serif"/>
                <w:color w:val="000000"/>
              </w:rPr>
            </w:pPr>
          </w:p>
          <w:p w14:paraId="75B87636" w14:textId="77777777" w:rsidR="00640C05" w:rsidRPr="003F7BEE" w:rsidRDefault="00640C05" w:rsidP="00280710">
            <w:pPr>
              <w:tabs>
                <w:tab w:val="right" w:pos="1080"/>
              </w:tabs>
              <w:rPr>
                <w:rFonts w:ascii="Liberation Serif" w:hAnsi="Liberation Serif" w:cs="Liberation Serif"/>
                <w:color w:val="000000"/>
              </w:rPr>
            </w:pPr>
          </w:p>
        </w:tc>
        <w:tc>
          <w:tcPr>
            <w:tcW w:w="2835" w:type="dxa"/>
            <w:tcBorders>
              <w:top w:val="single" w:sz="4" w:space="0" w:color="000000"/>
              <w:left w:val="single" w:sz="4" w:space="0" w:color="000000"/>
              <w:bottom w:val="single" w:sz="4" w:space="0" w:color="000000"/>
            </w:tcBorders>
            <w:shd w:val="clear" w:color="auto" w:fill="auto"/>
          </w:tcPr>
          <w:p w14:paraId="409BECFA" w14:textId="77777777" w:rsidR="00640C05" w:rsidRPr="003F7BEE" w:rsidRDefault="00640C05" w:rsidP="00280710">
            <w:pPr>
              <w:tabs>
                <w:tab w:val="right" w:pos="1080"/>
              </w:tabs>
              <w:snapToGrid w:val="0"/>
              <w:rPr>
                <w:rFonts w:ascii="Liberation Serif" w:hAnsi="Liberation Serif" w:cs="Liberation Serif"/>
                <w:color w:val="000000"/>
              </w:rPr>
            </w:pPr>
          </w:p>
        </w:tc>
        <w:tc>
          <w:tcPr>
            <w:tcW w:w="2551" w:type="dxa"/>
            <w:tcBorders>
              <w:top w:val="single" w:sz="4" w:space="0" w:color="000000"/>
              <w:left w:val="single" w:sz="4" w:space="0" w:color="000000"/>
              <w:bottom w:val="single" w:sz="4" w:space="0" w:color="000000"/>
            </w:tcBorders>
            <w:shd w:val="clear" w:color="auto" w:fill="auto"/>
          </w:tcPr>
          <w:p w14:paraId="38DF1A4C" w14:textId="77777777" w:rsidR="00640C05" w:rsidRPr="003F7BEE" w:rsidRDefault="00640C05" w:rsidP="00280710">
            <w:pPr>
              <w:tabs>
                <w:tab w:val="right" w:pos="1080"/>
              </w:tabs>
              <w:snapToGrid w:val="0"/>
              <w:rPr>
                <w:rFonts w:ascii="Liberation Serif" w:hAnsi="Liberation Serif" w:cs="Liberation Serif"/>
                <w:color w:val="000000"/>
              </w:rPr>
            </w:pPr>
          </w:p>
        </w:tc>
        <w:tc>
          <w:tcPr>
            <w:tcW w:w="2375" w:type="dxa"/>
            <w:tcBorders>
              <w:top w:val="single" w:sz="4" w:space="0" w:color="000000"/>
              <w:left w:val="single" w:sz="4" w:space="0" w:color="000000"/>
              <w:bottom w:val="single" w:sz="4" w:space="0" w:color="000000"/>
            </w:tcBorders>
            <w:shd w:val="clear" w:color="auto" w:fill="auto"/>
          </w:tcPr>
          <w:p w14:paraId="6200A987" w14:textId="77777777" w:rsidR="00640C05" w:rsidRPr="003F7BEE" w:rsidRDefault="00640C05" w:rsidP="00280710">
            <w:pPr>
              <w:tabs>
                <w:tab w:val="right" w:pos="1080"/>
              </w:tabs>
              <w:snapToGrid w:val="0"/>
              <w:rPr>
                <w:rFonts w:ascii="Liberation Serif" w:hAnsi="Liberation Serif" w:cs="Liberation Serif"/>
                <w:color w:val="000000"/>
              </w:rPr>
            </w:pPr>
          </w:p>
        </w:tc>
        <w:tc>
          <w:tcPr>
            <w:tcW w:w="1487" w:type="dxa"/>
            <w:tcBorders>
              <w:top w:val="single" w:sz="4" w:space="0" w:color="000000"/>
              <w:left w:val="single" w:sz="4" w:space="0" w:color="000000"/>
              <w:bottom w:val="single" w:sz="4" w:space="0" w:color="000000"/>
              <w:right w:val="single" w:sz="4" w:space="0" w:color="000000"/>
            </w:tcBorders>
            <w:shd w:val="clear" w:color="auto" w:fill="auto"/>
          </w:tcPr>
          <w:p w14:paraId="4E748AAA" w14:textId="77777777" w:rsidR="00640C05" w:rsidRPr="003F7BEE" w:rsidRDefault="00640C05" w:rsidP="00280710">
            <w:pPr>
              <w:tabs>
                <w:tab w:val="right" w:pos="1080"/>
              </w:tabs>
              <w:snapToGrid w:val="0"/>
              <w:rPr>
                <w:rFonts w:ascii="Liberation Serif" w:hAnsi="Liberation Serif" w:cs="Liberation Serif"/>
                <w:color w:val="000000"/>
              </w:rPr>
            </w:pPr>
          </w:p>
        </w:tc>
      </w:tr>
    </w:tbl>
    <w:p w14:paraId="447EC0D4" w14:textId="77777777" w:rsidR="00640C05" w:rsidRPr="003F7BEE" w:rsidRDefault="00640C05" w:rsidP="00640C05">
      <w:pPr>
        <w:tabs>
          <w:tab w:val="right" w:pos="1080"/>
        </w:tabs>
        <w:rPr>
          <w:rFonts w:ascii="Liberation Serif" w:hAnsi="Liberation Serif" w:cs="Liberation Serif"/>
          <w:i/>
          <w:color w:val="000000"/>
        </w:rPr>
      </w:pPr>
    </w:p>
    <w:p w14:paraId="4DB85A6F" w14:textId="77777777" w:rsidR="00640C05" w:rsidRPr="003F7BEE" w:rsidRDefault="00640C05" w:rsidP="00640C05">
      <w:pPr>
        <w:tabs>
          <w:tab w:val="right" w:pos="1080"/>
        </w:tabs>
        <w:rPr>
          <w:rFonts w:ascii="Liberation Serif" w:hAnsi="Liberation Serif" w:cs="Liberation Serif"/>
          <w:color w:val="000000"/>
        </w:rPr>
      </w:pPr>
      <w:r w:rsidRPr="003F7BEE">
        <w:rPr>
          <w:rFonts w:ascii="Liberation Serif" w:hAnsi="Liberation Serif" w:cs="Liberation Serif"/>
          <w:color w:val="000000"/>
        </w:rPr>
        <w:t>(Obrazcu priložite fotografije vozil z referenčnega seznama!)</w:t>
      </w:r>
    </w:p>
    <w:p w14:paraId="347230DD" w14:textId="77777777" w:rsidR="00640C05" w:rsidRPr="003F7BEE" w:rsidRDefault="00640C05" w:rsidP="00640C05">
      <w:pPr>
        <w:tabs>
          <w:tab w:val="right" w:pos="1080"/>
        </w:tabs>
        <w:rPr>
          <w:rFonts w:ascii="Liberation Serif" w:hAnsi="Liberation Serif" w:cs="Liberation Serif"/>
          <w:color w:val="000000"/>
        </w:rPr>
      </w:pPr>
    </w:p>
    <w:p w14:paraId="1BC94E47" w14:textId="77777777" w:rsidR="00BE0095" w:rsidRDefault="00BE0095" w:rsidP="00BE0095">
      <w:pPr>
        <w:tabs>
          <w:tab w:val="right" w:pos="1080"/>
        </w:tabs>
      </w:pPr>
    </w:p>
    <w:p w14:paraId="14CCB1EB" w14:textId="77777777" w:rsidR="00BE0095" w:rsidRDefault="00BE0095" w:rsidP="00BE0095">
      <w:pPr>
        <w:tabs>
          <w:tab w:val="right" w:pos="1080"/>
        </w:tabs>
      </w:pPr>
      <w:r>
        <w:t xml:space="preserve">Po prejemu zahteve bomo na lastne stroške naročniku omogočili ogled vozila pri kupcu z referenčnega seznama. </w:t>
      </w:r>
    </w:p>
    <w:p w14:paraId="0BD239B9" w14:textId="77777777" w:rsidR="00640C05" w:rsidRPr="003F7BEE" w:rsidRDefault="00640C05" w:rsidP="00640C05">
      <w:pPr>
        <w:tabs>
          <w:tab w:val="right" w:pos="1080"/>
        </w:tabs>
        <w:rPr>
          <w:rFonts w:ascii="Liberation Serif" w:hAnsi="Liberation Serif" w:cs="Liberation Serif"/>
          <w:color w:val="000000"/>
        </w:rPr>
      </w:pPr>
    </w:p>
    <w:p w14:paraId="1AFD2E46" w14:textId="77777777" w:rsidR="00640C05" w:rsidRPr="003F7BEE" w:rsidRDefault="00640C05" w:rsidP="00640C05">
      <w:pPr>
        <w:tabs>
          <w:tab w:val="right" w:pos="1080"/>
        </w:tabs>
        <w:rPr>
          <w:rFonts w:ascii="Liberation Serif" w:hAnsi="Liberation Serif" w:cs="Liberation Serif"/>
          <w:color w:val="000000"/>
        </w:rPr>
      </w:pPr>
    </w:p>
    <w:p w14:paraId="7DE4F284" w14:textId="7E0315C4" w:rsidR="00640C05" w:rsidRPr="003F7BEE" w:rsidRDefault="00640C05" w:rsidP="00640C05">
      <w:pPr>
        <w:rPr>
          <w:rFonts w:ascii="Liberation Serif" w:hAnsi="Liberation Serif" w:cs="Liberation Serif"/>
          <w:color w:val="000000"/>
        </w:rPr>
      </w:pPr>
      <w:r w:rsidRPr="003F7BEE">
        <w:rPr>
          <w:rFonts w:ascii="Liberation Serif" w:hAnsi="Liberation Serif" w:cs="Liberation Serif"/>
          <w:color w:val="000000"/>
        </w:rPr>
        <w:tab/>
      </w:r>
      <w:r w:rsidRPr="003F7BEE">
        <w:rPr>
          <w:rFonts w:ascii="Liberation Serif" w:hAnsi="Liberation Serif" w:cs="Liberation Serif"/>
          <w:color w:val="000000"/>
        </w:rPr>
        <w:tab/>
      </w:r>
      <w:r w:rsidRPr="003F7BEE">
        <w:rPr>
          <w:rFonts w:ascii="Liberation Serif" w:hAnsi="Liberation Serif" w:cs="Liberation Serif"/>
          <w:color w:val="000000"/>
        </w:rPr>
        <w:tab/>
      </w:r>
      <w:r w:rsidRPr="003F7BEE">
        <w:rPr>
          <w:rFonts w:ascii="Liberation Serif" w:hAnsi="Liberation Serif" w:cs="Liberation Serif"/>
          <w:color w:val="000000"/>
        </w:rPr>
        <w:tab/>
      </w:r>
      <w:r w:rsidRPr="003F7BEE">
        <w:rPr>
          <w:rFonts w:ascii="Liberation Serif" w:hAnsi="Liberation Serif" w:cs="Liberation Serif"/>
          <w:color w:val="000000"/>
        </w:rPr>
        <w:tab/>
        <w:t xml:space="preserve">   </w:t>
      </w:r>
      <w:r w:rsidR="007025F1">
        <w:rPr>
          <w:rFonts w:ascii="Liberation Serif" w:hAnsi="Liberation Serif" w:cs="Liberation Serif"/>
          <w:color w:val="000000"/>
        </w:rPr>
        <w:t xml:space="preserve">                             </w:t>
      </w:r>
      <w:r w:rsidRPr="003F7BEE">
        <w:rPr>
          <w:rFonts w:ascii="Liberation Serif" w:hAnsi="Liberation Serif" w:cs="Liberation Serif"/>
          <w:color w:val="000000"/>
        </w:rPr>
        <w:t>Podpis odgovorne osebe:</w:t>
      </w:r>
    </w:p>
    <w:p w14:paraId="5338AFE8" w14:textId="77777777" w:rsidR="00640C05" w:rsidRPr="003F7BEE" w:rsidRDefault="00640C05" w:rsidP="00640C05">
      <w:pPr>
        <w:rPr>
          <w:rFonts w:ascii="Liberation Serif" w:hAnsi="Liberation Serif" w:cs="Liberation Serif"/>
          <w:color w:val="000000"/>
        </w:rPr>
      </w:pPr>
    </w:p>
    <w:p w14:paraId="40C13E28" w14:textId="77777777" w:rsidR="00640C05" w:rsidRPr="003F7BEE" w:rsidRDefault="00640C05" w:rsidP="00640C05">
      <w:pPr>
        <w:pStyle w:val="BodyText21"/>
        <w:tabs>
          <w:tab w:val="left" w:pos="5103"/>
        </w:tabs>
        <w:rPr>
          <w:rFonts w:ascii="Liberation Serif" w:hAnsi="Liberation Serif" w:cs="Liberation Serif"/>
          <w:szCs w:val="24"/>
        </w:rPr>
      </w:pPr>
      <w:r w:rsidRPr="003F7BEE">
        <w:rPr>
          <w:rFonts w:ascii="Liberation Serif" w:hAnsi="Liberation Serif" w:cs="Liberation Serif"/>
          <w:b/>
          <w:bCs/>
          <w:color w:val="000000"/>
          <w:szCs w:val="24"/>
        </w:rPr>
        <w:t>Datum: ………………</w:t>
      </w:r>
      <w:r w:rsidRPr="003F7BEE">
        <w:rPr>
          <w:rFonts w:ascii="Liberation Serif" w:hAnsi="Liberation Serif" w:cs="Liberation Serif"/>
          <w:b/>
          <w:bCs/>
          <w:color w:val="000000"/>
          <w:szCs w:val="24"/>
        </w:rPr>
        <w:tab/>
      </w:r>
      <w:r w:rsidRPr="003F7BEE">
        <w:rPr>
          <w:rFonts w:ascii="Liberation Serif" w:hAnsi="Liberation Serif" w:cs="Liberation Serif"/>
          <w:b/>
          <w:bCs/>
          <w:color w:val="000000"/>
          <w:szCs w:val="24"/>
        </w:rPr>
        <w:tab/>
      </w:r>
      <w:r w:rsidRPr="003F7BEE">
        <w:rPr>
          <w:rFonts w:ascii="Liberation Serif" w:hAnsi="Liberation Serif" w:cs="Liberation Serif"/>
          <w:b/>
          <w:bCs/>
          <w:color w:val="000000"/>
          <w:szCs w:val="24"/>
        </w:rPr>
        <w:tab/>
        <w:t>……………………………………</w:t>
      </w:r>
    </w:p>
    <w:p w14:paraId="507A6D6E" w14:textId="77777777" w:rsidR="008C6E53" w:rsidRDefault="008C6E53" w:rsidP="002D00A7">
      <w:pPr>
        <w:tabs>
          <w:tab w:val="center" w:pos="6804"/>
        </w:tabs>
        <w:jc w:val="both"/>
        <w:rPr>
          <w:b/>
        </w:rPr>
      </w:pPr>
    </w:p>
    <w:p w14:paraId="03C4FA31" w14:textId="77777777" w:rsidR="008C6E53" w:rsidRDefault="008C6E53" w:rsidP="002D00A7">
      <w:pPr>
        <w:tabs>
          <w:tab w:val="center" w:pos="6804"/>
        </w:tabs>
        <w:jc w:val="both"/>
        <w:rPr>
          <w:b/>
        </w:rPr>
      </w:pPr>
    </w:p>
    <w:p w14:paraId="36BEEC7D" w14:textId="77777777" w:rsidR="008C6E53" w:rsidRPr="0043485D" w:rsidRDefault="008C6E53" w:rsidP="002D00A7">
      <w:pPr>
        <w:tabs>
          <w:tab w:val="center" w:pos="6804"/>
        </w:tabs>
        <w:jc w:val="both"/>
        <w:rPr>
          <w:b/>
          <w:bCs/>
        </w:rPr>
      </w:pPr>
      <w:r>
        <w:rPr>
          <w:b/>
        </w:rPr>
        <w:br w:type="page"/>
      </w:r>
    </w:p>
    <w:p w14:paraId="55834436" w14:textId="77777777" w:rsidR="001E26E3" w:rsidRDefault="00A27406" w:rsidP="002D00A7">
      <w:pPr>
        <w:tabs>
          <w:tab w:val="center" w:pos="6804"/>
        </w:tabs>
        <w:jc w:val="both"/>
        <w:rPr>
          <w:b/>
          <w:bCs/>
          <w:u w:val="single"/>
        </w:rPr>
      </w:pPr>
      <w:r>
        <w:rPr>
          <w:b/>
          <w:bCs/>
          <w:u w:val="single"/>
        </w:rPr>
        <w:lastRenderedPageBreak/>
        <w:t>8</w:t>
      </w:r>
      <w:r w:rsidR="001E26E3" w:rsidRPr="0043485D">
        <w:rPr>
          <w:b/>
          <w:bCs/>
          <w:u w:val="single"/>
        </w:rPr>
        <w:t>. VZOREC  POGODBE</w:t>
      </w:r>
    </w:p>
    <w:p w14:paraId="27DCAC6D" w14:textId="77777777" w:rsidR="00D663EB" w:rsidRPr="0043485D" w:rsidRDefault="00D663EB" w:rsidP="002D00A7">
      <w:pPr>
        <w:tabs>
          <w:tab w:val="center" w:pos="6804"/>
        </w:tabs>
        <w:jc w:val="both"/>
        <w:rPr>
          <w:b/>
          <w:bCs/>
          <w:u w:val="single"/>
        </w:rPr>
      </w:pPr>
    </w:p>
    <w:p w14:paraId="57CF9F26" w14:textId="77777777" w:rsidR="008E1F52" w:rsidRPr="0043485D" w:rsidRDefault="008E1F52" w:rsidP="008E1F52">
      <w:pPr>
        <w:jc w:val="both"/>
      </w:pPr>
      <w:r w:rsidRPr="0043485D">
        <w:t>Ta pogodba je sklenjena med:</w:t>
      </w:r>
    </w:p>
    <w:p w14:paraId="53194E91" w14:textId="77777777" w:rsidR="008E1F52" w:rsidRPr="0043485D" w:rsidRDefault="008E1F52" w:rsidP="008E1F52">
      <w:pPr>
        <w:jc w:val="both"/>
      </w:pPr>
    </w:p>
    <w:p w14:paraId="0CE801BF" w14:textId="77777777" w:rsidR="008E1F52" w:rsidRPr="0043485D" w:rsidRDefault="008E1F52" w:rsidP="008E1F52">
      <w:pPr>
        <w:pStyle w:val="Telobesedila22"/>
        <w:tabs>
          <w:tab w:val="left" w:pos="1843"/>
        </w:tabs>
        <w:rPr>
          <w:b w:val="0"/>
          <w:bCs/>
          <w:sz w:val="24"/>
          <w:szCs w:val="24"/>
        </w:rPr>
      </w:pPr>
      <w:r w:rsidRPr="0043485D">
        <w:rPr>
          <w:sz w:val="24"/>
          <w:szCs w:val="24"/>
        </w:rPr>
        <w:t xml:space="preserve">NAROČNIKOM: </w:t>
      </w:r>
      <w:r w:rsidRPr="0043485D">
        <w:rPr>
          <w:b w:val="0"/>
          <w:sz w:val="24"/>
          <w:szCs w:val="24"/>
        </w:rPr>
        <w:t>MARJETICA</w:t>
      </w:r>
      <w:r w:rsidRPr="0043485D">
        <w:rPr>
          <w:b w:val="0"/>
          <w:bCs/>
          <w:sz w:val="24"/>
          <w:szCs w:val="24"/>
        </w:rPr>
        <w:t xml:space="preserve"> KOPER, d.o.o. - s.</w:t>
      </w:r>
      <w:r w:rsidR="00E202ED" w:rsidRPr="0043485D">
        <w:rPr>
          <w:b w:val="0"/>
          <w:bCs/>
          <w:sz w:val="24"/>
          <w:szCs w:val="24"/>
        </w:rPr>
        <w:t xml:space="preserve"> </w:t>
      </w:r>
      <w:r w:rsidRPr="0043485D">
        <w:rPr>
          <w:b w:val="0"/>
          <w:bCs/>
          <w:sz w:val="24"/>
          <w:szCs w:val="24"/>
        </w:rPr>
        <w:t>r.</w:t>
      </w:r>
      <w:r w:rsidR="00E202ED" w:rsidRPr="0043485D">
        <w:rPr>
          <w:b w:val="0"/>
          <w:bCs/>
          <w:sz w:val="24"/>
          <w:szCs w:val="24"/>
        </w:rPr>
        <w:t xml:space="preserve"> </w:t>
      </w:r>
      <w:r w:rsidRPr="0043485D">
        <w:rPr>
          <w:b w:val="0"/>
          <w:bCs/>
          <w:sz w:val="24"/>
          <w:szCs w:val="24"/>
        </w:rPr>
        <w:t>l., Ulica 15. maja 4, 6000 KOPER,</w:t>
      </w:r>
    </w:p>
    <w:p w14:paraId="3B97B389" w14:textId="77777777" w:rsidR="008E1F52" w:rsidRPr="0043485D" w:rsidRDefault="008E1F52" w:rsidP="008E1F52">
      <w:pPr>
        <w:pStyle w:val="Telobesedila22"/>
        <w:tabs>
          <w:tab w:val="left" w:pos="1843"/>
        </w:tabs>
        <w:rPr>
          <w:b w:val="0"/>
          <w:bCs/>
          <w:sz w:val="24"/>
          <w:szCs w:val="24"/>
        </w:rPr>
      </w:pPr>
      <w:r w:rsidRPr="0043485D">
        <w:rPr>
          <w:b w:val="0"/>
          <w:bCs/>
          <w:sz w:val="24"/>
          <w:szCs w:val="24"/>
        </w:rPr>
        <w:t xml:space="preserve">ki jo zastopa direktor </w:t>
      </w:r>
      <w:r w:rsidR="00FE1ED6">
        <w:rPr>
          <w:b w:val="0"/>
          <w:bCs/>
          <w:sz w:val="24"/>
          <w:szCs w:val="24"/>
        </w:rPr>
        <w:t>Davor Briševac</w:t>
      </w:r>
      <w:r w:rsidRPr="0043485D">
        <w:rPr>
          <w:b w:val="0"/>
          <w:bCs/>
          <w:sz w:val="24"/>
          <w:szCs w:val="24"/>
        </w:rPr>
        <w:t>,</w:t>
      </w:r>
    </w:p>
    <w:p w14:paraId="45CF5C9F" w14:textId="77777777" w:rsidR="008E1F52" w:rsidRPr="0043485D" w:rsidRDefault="008E1F52" w:rsidP="008E1F52">
      <w:pPr>
        <w:pStyle w:val="Telobesedila22"/>
        <w:tabs>
          <w:tab w:val="left" w:pos="1843"/>
        </w:tabs>
        <w:rPr>
          <w:b w:val="0"/>
          <w:bCs/>
          <w:sz w:val="24"/>
          <w:szCs w:val="24"/>
        </w:rPr>
      </w:pPr>
      <w:r w:rsidRPr="0043485D">
        <w:rPr>
          <w:b w:val="0"/>
          <w:bCs/>
          <w:sz w:val="24"/>
          <w:szCs w:val="24"/>
        </w:rPr>
        <w:t>Id. številka za DDV:</w:t>
      </w:r>
      <w:r w:rsidR="001C2BD1" w:rsidRPr="0043485D">
        <w:rPr>
          <w:b w:val="0"/>
          <w:bCs/>
          <w:sz w:val="24"/>
          <w:szCs w:val="24"/>
        </w:rPr>
        <w:t xml:space="preserve"> SI</w:t>
      </w:r>
      <w:r w:rsidRPr="0043485D">
        <w:rPr>
          <w:b w:val="0"/>
          <w:bCs/>
          <w:sz w:val="24"/>
          <w:szCs w:val="24"/>
        </w:rPr>
        <w:t>32375204, davčni zavezanec po DDV, Matična št</w:t>
      </w:r>
      <w:r w:rsidR="001C2BD1" w:rsidRPr="0043485D">
        <w:rPr>
          <w:b w:val="0"/>
          <w:bCs/>
          <w:sz w:val="24"/>
          <w:szCs w:val="24"/>
        </w:rPr>
        <w:t>.</w:t>
      </w:r>
      <w:r w:rsidRPr="0043485D">
        <w:rPr>
          <w:b w:val="0"/>
          <w:bCs/>
          <w:sz w:val="24"/>
          <w:szCs w:val="24"/>
        </w:rPr>
        <w:t>:</w:t>
      </w:r>
      <w:r w:rsidR="001C2BD1" w:rsidRPr="0043485D">
        <w:rPr>
          <w:b w:val="0"/>
          <w:bCs/>
          <w:sz w:val="24"/>
          <w:szCs w:val="24"/>
        </w:rPr>
        <w:t xml:space="preserve"> </w:t>
      </w:r>
      <w:r w:rsidRPr="0043485D">
        <w:rPr>
          <w:b w:val="0"/>
          <w:bCs/>
          <w:sz w:val="24"/>
          <w:szCs w:val="24"/>
        </w:rPr>
        <w:t>5072255</w:t>
      </w:r>
    </w:p>
    <w:p w14:paraId="3F210F09" w14:textId="77777777" w:rsidR="00655757" w:rsidRPr="0043485D" w:rsidRDefault="00655757" w:rsidP="008E1F52">
      <w:pPr>
        <w:pStyle w:val="Telobesedila22"/>
        <w:tabs>
          <w:tab w:val="left" w:pos="1843"/>
        </w:tabs>
        <w:rPr>
          <w:sz w:val="24"/>
          <w:szCs w:val="24"/>
        </w:rPr>
      </w:pPr>
    </w:p>
    <w:p w14:paraId="724AACD9" w14:textId="77777777" w:rsidR="008E1F52" w:rsidRPr="0043485D" w:rsidRDefault="008E1F52" w:rsidP="008E1F52">
      <w:pPr>
        <w:jc w:val="both"/>
      </w:pPr>
      <w:r w:rsidRPr="0043485D">
        <w:t>in</w:t>
      </w:r>
    </w:p>
    <w:p w14:paraId="35D60635" w14:textId="77777777" w:rsidR="00655757" w:rsidRPr="0043485D" w:rsidRDefault="00655757" w:rsidP="008E1F52">
      <w:pPr>
        <w:jc w:val="both"/>
        <w:rPr>
          <w:b/>
          <w:bCs/>
        </w:rPr>
      </w:pPr>
    </w:p>
    <w:p w14:paraId="6EB8DF04" w14:textId="77777777" w:rsidR="00964517" w:rsidRPr="0043485D" w:rsidRDefault="008E1F52" w:rsidP="008E1F52">
      <w:pPr>
        <w:jc w:val="both"/>
      </w:pPr>
      <w:r w:rsidRPr="0043485D">
        <w:rPr>
          <w:b/>
          <w:bCs/>
        </w:rPr>
        <w:t>PONUDNIKOM- IZVAJALCEM:</w:t>
      </w:r>
      <w:r w:rsidRPr="0043485D">
        <w:t xml:space="preserve"> </w:t>
      </w:r>
      <w:r w:rsidR="00964517" w:rsidRPr="0043485D">
        <w:t>____________________________________</w:t>
      </w:r>
      <w:r w:rsidRPr="0043485D">
        <w:t>,</w:t>
      </w:r>
    </w:p>
    <w:p w14:paraId="45508C65" w14:textId="77777777" w:rsidR="006B4797" w:rsidRPr="0043485D" w:rsidRDefault="006B4797" w:rsidP="008E1F52">
      <w:pPr>
        <w:jc w:val="both"/>
      </w:pPr>
    </w:p>
    <w:p w14:paraId="3E26E6EB" w14:textId="77777777" w:rsidR="008E1F52" w:rsidRPr="0043485D" w:rsidRDefault="008E1F52" w:rsidP="008E1F52">
      <w:pPr>
        <w:jc w:val="both"/>
        <w:rPr>
          <w:b/>
          <w:bCs/>
        </w:rPr>
      </w:pPr>
      <w:r w:rsidRPr="0043485D">
        <w:t xml:space="preserve"> </w:t>
      </w:r>
      <w:r w:rsidRPr="0043485D">
        <w:rPr>
          <w:bCs/>
        </w:rPr>
        <w:t>ki ga zastopa</w:t>
      </w:r>
      <w:r w:rsidRPr="0043485D">
        <w:t xml:space="preserve"> </w:t>
      </w:r>
      <w:r w:rsidR="00964517" w:rsidRPr="0043485D">
        <w:rPr>
          <w:bCs/>
        </w:rPr>
        <w:t>____________________</w:t>
      </w:r>
      <w:r w:rsidR="006B4797" w:rsidRPr="0043485D">
        <w:rPr>
          <w:bCs/>
        </w:rPr>
        <w:t>______________</w:t>
      </w:r>
      <w:r w:rsidRPr="0043485D">
        <w:t xml:space="preserve"> </w:t>
      </w:r>
    </w:p>
    <w:p w14:paraId="7575923F" w14:textId="77777777" w:rsidR="006B4797" w:rsidRPr="0043485D" w:rsidRDefault="006B4797" w:rsidP="008E1F52">
      <w:pPr>
        <w:pStyle w:val="Telobesedila2"/>
        <w:tabs>
          <w:tab w:val="left" w:pos="1843"/>
        </w:tabs>
      </w:pPr>
    </w:p>
    <w:p w14:paraId="3A7862AA" w14:textId="77777777" w:rsidR="008E1F52" w:rsidRPr="0043485D" w:rsidRDefault="008E1F52" w:rsidP="008E1F52">
      <w:pPr>
        <w:pStyle w:val="Telobesedila2"/>
        <w:tabs>
          <w:tab w:val="left" w:pos="1843"/>
        </w:tabs>
      </w:pPr>
      <w:r w:rsidRPr="0043485D">
        <w:t xml:space="preserve">Id. številka za DDV SI </w:t>
      </w:r>
      <w:r w:rsidR="00964517" w:rsidRPr="0043485D">
        <w:t>_______________</w:t>
      </w:r>
      <w:r w:rsidRPr="0043485D">
        <w:t xml:space="preserve"> davčni zavezanec po DDV, matična št:</w:t>
      </w:r>
      <w:r w:rsidR="00964517" w:rsidRPr="0043485D">
        <w:t>___________</w:t>
      </w:r>
    </w:p>
    <w:p w14:paraId="376DDD43" w14:textId="77777777" w:rsidR="008E1F52" w:rsidRPr="0043485D" w:rsidRDefault="008E1F52" w:rsidP="008E1F52">
      <w:pPr>
        <w:jc w:val="center"/>
      </w:pPr>
      <w:r w:rsidRPr="0043485D">
        <w:t>1. člen</w:t>
      </w:r>
    </w:p>
    <w:p w14:paraId="0CCE3473" w14:textId="77777777" w:rsidR="003A5B38" w:rsidRDefault="003A5B38" w:rsidP="003A5B38"/>
    <w:p w14:paraId="5DBEE2D6" w14:textId="77777777" w:rsidR="003A5B38" w:rsidRDefault="003A5B38" w:rsidP="003A5B38">
      <w:r>
        <w:t xml:space="preserve">Pogodbeni stranki uvodoma ugotavljata , da je naročnik izvedel postopek oddaje javnega naročila na podlagi določil Zakona o javnem naročanju (ZJN-3) za </w:t>
      </w:r>
      <w:r w:rsidR="00FE1ED6">
        <w:t>dobavo blaga</w:t>
      </w:r>
      <w:r>
        <w:t xml:space="preserve"> in sicer: </w:t>
      </w:r>
    </w:p>
    <w:p w14:paraId="37BA81FA" w14:textId="77777777" w:rsidR="00DB6C1D" w:rsidRDefault="00DB6C1D" w:rsidP="00DB6C1D">
      <w:pPr>
        <w:rPr>
          <w:rFonts w:ascii="Tahoma" w:hAnsi="Tahoma" w:cs="Tahoma"/>
          <w:b/>
          <w:color w:val="000000"/>
          <w:sz w:val="22"/>
          <w:szCs w:val="22"/>
        </w:rPr>
      </w:pPr>
    </w:p>
    <w:p w14:paraId="00361F7E" w14:textId="3B4A981E" w:rsidR="00DB6C1D" w:rsidRDefault="00DB6C1D" w:rsidP="00DB6C1D">
      <w:pPr>
        <w:rPr>
          <w:rFonts w:ascii="Tahoma" w:hAnsi="Tahoma" w:cs="Tahoma"/>
          <w:b/>
          <w:color w:val="000000"/>
          <w:sz w:val="22"/>
          <w:szCs w:val="22"/>
        </w:rPr>
      </w:pPr>
      <w:r>
        <w:rPr>
          <w:rFonts w:ascii="Tahoma" w:hAnsi="Tahoma" w:cs="Tahoma"/>
          <w:b/>
          <w:color w:val="000000"/>
          <w:sz w:val="22"/>
          <w:szCs w:val="22"/>
        </w:rPr>
        <w:t>POSEBNO KOMPAKTNO KOMUNALNO VOZILO</w:t>
      </w:r>
    </w:p>
    <w:p w14:paraId="3762C43F" w14:textId="77777777" w:rsidR="00DB6C1D" w:rsidRDefault="00DB6C1D" w:rsidP="00DB6C1D">
      <w:pPr>
        <w:rPr>
          <w:rFonts w:ascii="Tahoma" w:hAnsi="Tahoma" w:cs="Tahoma"/>
          <w:b/>
          <w:color w:val="000000"/>
          <w:sz w:val="22"/>
          <w:szCs w:val="22"/>
        </w:rPr>
      </w:pPr>
      <w:r>
        <w:rPr>
          <w:rFonts w:ascii="Tahoma" w:hAnsi="Tahoma" w:cs="Tahoma"/>
          <w:b/>
          <w:color w:val="000000"/>
          <w:sz w:val="22"/>
          <w:szCs w:val="22"/>
        </w:rPr>
        <w:t>za čiščenje manjših / težko dostopnih kanalizacijskih objektov (greznice, MKČN in urbana naselja) z nizkimi emisijami (2 - osno, pogon 4 x 4)</w:t>
      </w:r>
    </w:p>
    <w:p w14:paraId="4E54712B" w14:textId="30409126" w:rsidR="003A5B38" w:rsidRDefault="00DB6C1D" w:rsidP="003A5B38">
      <w:r>
        <w:t>(1 kom.)</w:t>
      </w:r>
    </w:p>
    <w:p w14:paraId="18864E1F" w14:textId="24A9D7D9" w:rsidR="003A5B38" w:rsidRDefault="003A5B38" w:rsidP="00A42F41">
      <w:pPr>
        <w:jc w:val="both"/>
        <w:rPr>
          <w:lang w:val="de-DE"/>
        </w:rPr>
      </w:pPr>
      <w:r>
        <w:t xml:space="preserve">Izvajalec je bil izbran kot najugodnejši ponudnik na podlagi izvedenega odprtega </w:t>
      </w:r>
      <w:r w:rsidRPr="00675961">
        <w:rPr>
          <w:bCs/>
        </w:rPr>
        <w:t>postopka</w:t>
      </w:r>
      <w:r>
        <w:rPr>
          <w:b/>
          <w:bCs/>
        </w:rPr>
        <w:t xml:space="preserve">  </w:t>
      </w:r>
      <w:r>
        <w:t xml:space="preserve">objavljenega na portalu javnih naročil </w:t>
      </w:r>
      <w:r w:rsidRPr="00376277">
        <w:rPr>
          <w:lang w:val="de-DE"/>
        </w:rPr>
        <w:t>pod</w:t>
      </w:r>
      <w:r>
        <w:rPr>
          <w:lang w:val="de-DE"/>
        </w:rPr>
        <w:t xml:space="preserve"> </w:t>
      </w:r>
      <w:r w:rsidRPr="00376277">
        <w:rPr>
          <w:lang w:val="de-DE"/>
        </w:rPr>
        <w:t xml:space="preserve">št. </w:t>
      </w:r>
      <w:r>
        <w:rPr>
          <w:lang w:val="de-DE"/>
        </w:rPr>
        <w:t>_________________________</w:t>
      </w:r>
      <w:r w:rsidR="00A42F41">
        <w:rPr>
          <w:lang w:val="de-DE"/>
        </w:rPr>
        <w:t>_______</w:t>
      </w:r>
      <w:r w:rsidRPr="00376277">
        <w:rPr>
          <w:lang w:val="de-DE"/>
        </w:rPr>
        <w:t xml:space="preserve"> z dne </w:t>
      </w:r>
      <w:r>
        <w:rPr>
          <w:lang w:val="de-DE"/>
        </w:rPr>
        <w:t>________________________.</w:t>
      </w:r>
    </w:p>
    <w:p w14:paraId="736FCA62" w14:textId="77777777" w:rsidR="008E1F52" w:rsidRPr="0043485D" w:rsidRDefault="008E1F52" w:rsidP="008E1F52">
      <w:pPr>
        <w:jc w:val="center"/>
      </w:pPr>
      <w:r w:rsidRPr="0043485D">
        <w:t>2. člen</w:t>
      </w:r>
    </w:p>
    <w:p w14:paraId="22B40A9D" w14:textId="77777777" w:rsidR="008E1F52" w:rsidRPr="0043485D" w:rsidRDefault="008E1F52" w:rsidP="008E1F52"/>
    <w:p w14:paraId="7007E9FF" w14:textId="77777777" w:rsidR="008E1F52" w:rsidRPr="0043485D" w:rsidRDefault="008E1F52" w:rsidP="008E1F52">
      <w:r w:rsidRPr="0043485D">
        <w:t>To pogodbo tvorijo in so njeni sestavni deli naslednji dokumenti:</w:t>
      </w:r>
    </w:p>
    <w:p w14:paraId="7AA8C7FB" w14:textId="77777777" w:rsidR="008E1F52" w:rsidRPr="0043485D" w:rsidRDefault="008E1F52" w:rsidP="008E1F52">
      <w:pPr>
        <w:ind w:left="720"/>
        <w:jc w:val="both"/>
        <w:rPr>
          <w:i/>
        </w:rPr>
      </w:pPr>
      <w:r w:rsidRPr="0043485D">
        <w:rPr>
          <w:i/>
        </w:rPr>
        <w:t>-razpisna dokumentacija naročnika;</w:t>
      </w:r>
    </w:p>
    <w:p w14:paraId="380CDB33" w14:textId="77777777" w:rsidR="008E1F52" w:rsidRPr="0043485D" w:rsidRDefault="008E1F52" w:rsidP="008E1F52">
      <w:pPr>
        <w:ind w:left="720"/>
        <w:jc w:val="both"/>
      </w:pPr>
      <w:r w:rsidRPr="0043485D">
        <w:rPr>
          <w:i/>
        </w:rPr>
        <w:t xml:space="preserve">-ponudba izvajalca; </w:t>
      </w:r>
    </w:p>
    <w:p w14:paraId="60420679" w14:textId="77777777" w:rsidR="001A4FEC" w:rsidRPr="0043485D" w:rsidRDefault="001A4FEC" w:rsidP="008E1F52">
      <w:pPr>
        <w:jc w:val="both"/>
      </w:pPr>
    </w:p>
    <w:p w14:paraId="5FFF2CB7" w14:textId="77777777" w:rsidR="008E1F52" w:rsidRPr="0043485D" w:rsidRDefault="008E1F52" w:rsidP="008E1F52">
      <w:pPr>
        <w:jc w:val="both"/>
      </w:pPr>
      <w:r w:rsidRPr="0043485D">
        <w:t>Zgoraj našteti dokumenti so med seboj usklajeni in se dopolnjujejo, v primeru praznin, razlik in nasprotij med določbami posameznih dokumentov imajo veljavo po vrstnem redu, kot so razvrščeni.</w:t>
      </w:r>
    </w:p>
    <w:p w14:paraId="5B6363BC" w14:textId="77777777" w:rsidR="008E1F52" w:rsidRPr="0043485D" w:rsidRDefault="008E1F52" w:rsidP="008E1F52">
      <w:pPr>
        <w:pStyle w:val="Telobesedila-zamik2"/>
        <w:spacing w:line="240" w:lineRule="auto"/>
        <w:ind w:left="-15"/>
        <w:jc w:val="both"/>
      </w:pPr>
      <w:r w:rsidRPr="0043485D">
        <w:t>V primeru neskladnosti določil te pogodbe in zgoraj navedenih dokumentov veljajo in se upoštevajo določila pogodbe.</w:t>
      </w:r>
    </w:p>
    <w:p w14:paraId="0EF61BC9" w14:textId="77777777" w:rsidR="00FF4413" w:rsidRPr="0043485D" w:rsidRDefault="00FF4413" w:rsidP="008E1F52">
      <w:pPr>
        <w:pStyle w:val="Telobesedila-zamik2"/>
        <w:spacing w:line="240" w:lineRule="auto"/>
        <w:ind w:left="-15"/>
        <w:jc w:val="both"/>
      </w:pPr>
    </w:p>
    <w:p w14:paraId="1294A47F" w14:textId="77777777" w:rsidR="00EC0FD2" w:rsidRDefault="00EC0FD2" w:rsidP="00EC0FD2">
      <w:pPr>
        <w:jc w:val="center"/>
      </w:pPr>
      <w:r>
        <w:t>3. člen</w:t>
      </w:r>
    </w:p>
    <w:p w14:paraId="6B7751A2" w14:textId="77777777" w:rsidR="00EC0FD2" w:rsidRDefault="00EC0FD2" w:rsidP="00EC0FD2">
      <w:pPr>
        <w:jc w:val="center"/>
      </w:pPr>
    </w:p>
    <w:p w14:paraId="5B83A837" w14:textId="77777777" w:rsidR="00EC0FD2" w:rsidRDefault="00EC0FD2" w:rsidP="00EC0FD2">
      <w:pPr>
        <w:jc w:val="center"/>
      </w:pPr>
    </w:p>
    <w:p w14:paraId="64D92344" w14:textId="77777777" w:rsidR="00E54EC2" w:rsidRDefault="00D469F0" w:rsidP="00E54EC2">
      <w:r>
        <w:t xml:space="preserve">Točna opredelitev </w:t>
      </w:r>
      <w:r w:rsidR="00815BA7">
        <w:t>vozila</w:t>
      </w:r>
      <w:r w:rsidR="00A77CF7">
        <w:t xml:space="preserve"> z nadgradnjo</w:t>
      </w:r>
      <w:r>
        <w:t xml:space="preserve">, ki ga </w:t>
      </w:r>
      <w:r w:rsidR="00815BA7">
        <w:t xml:space="preserve">bo </w:t>
      </w:r>
      <w:r>
        <w:t>dobav</w:t>
      </w:r>
      <w:r w:rsidR="00815BA7">
        <w:t>il</w:t>
      </w:r>
      <w:r>
        <w:t xml:space="preserve"> ponudnik je specificirana v razpisni dokumentaciji ter ponudbi izvajalca.. Cen</w:t>
      </w:r>
      <w:r w:rsidR="00815BA7">
        <w:t>a po</w:t>
      </w:r>
      <w:r>
        <w:t xml:space="preserve"> pogodb</w:t>
      </w:r>
      <w:r w:rsidR="00815BA7">
        <w:t xml:space="preserve">i  fco naročnik </w:t>
      </w:r>
      <w:r w:rsidR="00A1156A">
        <w:t>znaša ______________</w:t>
      </w:r>
      <w:r w:rsidR="00A1156A" w:rsidRPr="00A1156A">
        <w:t xml:space="preserve"> </w:t>
      </w:r>
      <w:r w:rsidR="00A1156A">
        <w:t>v EUR brez DDV</w:t>
      </w:r>
      <w:r w:rsidR="00815BA7">
        <w:t xml:space="preserve"> i</w:t>
      </w:r>
      <w:r w:rsidR="00815BA7">
        <w:rPr>
          <w:b/>
          <w:bCs/>
        </w:rPr>
        <w:t xml:space="preserve">n je </w:t>
      </w:r>
      <w:r w:rsidR="00D02616">
        <w:t xml:space="preserve"> fiksna za ves čas trajanja pogodbe. </w:t>
      </w:r>
      <w:r w:rsidR="00E54EC2" w:rsidRPr="0043485D">
        <w:t>DDV se obračuna glede na veljavno zakonodajo ob izdaji računa.</w:t>
      </w:r>
    </w:p>
    <w:p w14:paraId="792AC702" w14:textId="77777777" w:rsidR="00D02616" w:rsidRDefault="00D02616" w:rsidP="00D02616">
      <w:pPr>
        <w:pStyle w:val="Telobesedila"/>
        <w:rPr>
          <w:sz w:val="24"/>
        </w:rPr>
      </w:pPr>
    </w:p>
    <w:p w14:paraId="792199B9" w14:textId="77777777" w:rsidR="00E54EC2" w:rsidRDefault="00E54EC2" w:rsidP="00E54EC2">
      <w:r>
        <w:t xml:space="preserve">Naročnik bo račun za opravljeno dobavo vozila s to pogodbo poravnal v roku 30 dni od dneva prejema računa in primopredaje, lahko pa tudi po sistemu leasinga s strani leasingodajalca po izboru naročnika. </w:t>
      </w:r>
    </w:p>
    <w:p w14:paraId="1913541B" w14:textId="77777777" w:rsidR="00D02616" w:rsidRDefault="00D02616" w:rsidP="00D469F0">
      <w:pPr>
        <w:pStyle w:val="Telobesedila"/>
        <w:rPr>
          <w:sz w:val="24"/>
        </w:rPr>
      </w:pPr>
    </w:p>
    <w:p w14:paraId="158E5A11" w14:textId="77777777" w:rsidR="00D469F0" w:rsidRDefault="00D469F0" w:rsidP="00D469F0"/>
    <w:p w14:paraId="1121F1E1" w14:textId="77777777" w:rsidR="00D469F0" w:rsidRDefault="00D469F0" w:rsidP="00D469F0">
      <w:pPr>
        <w:jc w:val="center"/>
      </w:pPr>
      <w:r>
        <w:t>4 člen</w:t>
      </w:r>
    </w:p>
    <w:p w14:paraId="5E4904F3" w14:textId="77777777" w:rsidR="00D469F0" w:rsidRDefault="00D469F0" w:rsidP="00D469F0">
      <w:r>
        <w:t xml:space="preserve">Rok dobave </w:t>
      </w:r>
      <w:r w:rsidR="001F039E">
        <w:t>vozila</w:t>
      </w:r>
      <w:r w:rsidR="00EE1411">
        <w:t xml:space="preserve"> z nadgradnjo</w:t>
      </w:r>
      <w:r w:rsidR="00EF5836">
        <w:t xml:space="preserve"> </w:t>
      </w:r>
      <w:r w:rsidR="001F039E">
        <w:t xml:space="preserve">je </w:t>
      </w:r>
      <w:r>
        <w:t xml:space="preserve"> </w:t>
      </w:r>
    </w:p>
    <w:p w14:paraId="324FD1AB" w14:textId="77777777" w:rsidR="00D469F0" w:rsidRDefault="00D469F0" w:rsidP="00D469F0"/>
    <w:p w14:paraId="3B2B5C79" w14:textId="77777777" w:rsidR="00D469F0" w:rsidRDefault="003416B3" w:rsidP="00D469F0">
      <w:r>
        <w:t>_________________________________________________________________________</w:t>
      </w:r>
    </w:p>
    <w:p w14:paraId="09874F26" w14:textId="77777777" w:rsidR="003416B3" w:rsidRDefault="003416B3" w:rsidP="00D469F0"/>
    <w:p w14:paraId="26F41955" w14:textId="77777777" w:rsidR="00F63B45" w:rsidRDefault="00F63B45" w:rsidP="00EC0FD2">
      <w:pPr>
        <w:jc w:val="both"/>
      </w:pPr>
    </w:p>
    <w:p w14:paraId="7D7C9204" w14:textId="77777777" w:rsidR="00EC0FD2" w:rsidRDefault="00EC0FD2" w:rsidP="00EC0FD2">
      <w:pPr>
        <w:jc w:val="center"/>
      </w:pPr>
      <w:r>
        <w:t>5. člen</w:t>
      </w:r>
    </w:p>
    <w:p w14:paraId="2EFA8FE0" w14:textId="77777777" w:rsidR="00EC0FD2" w:rsidRDefault="00EC0FD2" w:rsidP="00EC0FD2">
      <w:pPr>
        <w:jc w:val="center"/>
      </w:pPr>
    </w:p>
    <w:p w14:paraId="5D6E57EB" w14:textId="77777777" w:rsidR="00EC0FD2" w:rsidRDefault="00EC0FD2" w:rsidP="00EC0FD2">
      <w:pPr>
        <w:jc w:val="both"/>
      </w:pPr>
      <w:r>
        <w:t xml:space="preserve">Izvajalec bo </w:t>
      </w:r>
      <w:r w:rsidR="00D663EB">
        <w:t>dobavljal blago</w:t>
      </w:r>
      <w:r>
        <w:t xml:space="preserve"> v skladu s pogoji razpisne in ponudbene dokumentacije ter te pogodbe, kvalitetno in pravočasno sicer lahko naročnik razdre pogodbo o izvedbi javnega naročila in unovči zavarovanje za dobro izvedbo posla.</w:t>
      </w:r>
    </w:p>
    <w:p w14:paraId="6D2FC083" w14:textId="77777777" w:rsidR="008623EE" w:rsidRDefault="008623EE" w:rsidP="00EC0FD2">
      <w:pPr>
        <w:jc w:val="both"/>
      </w:pPr>
    </w:p>
    <w:p w14:paraId="5BF9623E" w14:textId="77777777" w:rsidR="008623EE" w:rsidRDefault="008623EE" w:rsidP="008623EE">
      <w:r>
        <w:t>Naročnik se zavezuje sodelovati z izvajalcem preko svojega pooblaščenega predstavnika, ki sme dajati navodila, pripombe in  pojasnila v zvezi z dobavo blaga. Izvajalec mora pripombe pooblaščenega predstavnika naročnika upoštevati in izvršiti potrebne ukrepe v roku 24 ur, v nasprotnem se tako ravnanje šteje kot bistvena kršitev te pogodbe.</w:t>
      </w:r>
    </w:p>
    <w:p w14:paraId="093AB9B8" w14:textId="77777777" w:rsidR="008623EE" w:rsidRDefault="008623EE" w:rsidP="008623EE"/>
    <w:p w14:paraId="2CF38F7A" w14:textId="77777777" w:rsidR="00EC0FD2" w:rsidRDefault="00EC0FD2" w:rsidP="00EC0FD2">
      <w:pPr>
        <w:jc w:val="both"/>
      </w:pPr>
      <w:r>
        <w:t>Za izvajanje te pogodbe pogodbeni stranki imenujeta naslednje pooblaščene predstavnike.</w:t>
      </w:r>
    </w:p>
    <w:p w14:paraId="16D407AD" w14:textId="77777777" w:rsidR="00EC0FD2" w:rsidRDefault="00EC0FD2" w:rsidP="00EC0FD2">
      <w:r>
        <w:t>Pooblaščeni  predstavnik naročnika pogodbe je _______________________ .</w:t>
      </w:r>
    </w:p>
    <w:p w14:paraId="5F372ED8" w14:textId="77777777" w:rsidR="00EC0FD2" w:rsidRDefault="00EC0FD2" w:rsidP="00EC0FD2">
      <w:r>
        <w:t>Pooblaščeni  predstavnih izvajalca pogodbe je  _________________________</w:t>
      </w:r>
    </w:p>
    <w:p w14:paraId="630CFABE" w14:textId="77777777" w:rsidR="00EC0FD2" w:rsidRDefault="00EC0FD2" w:rsidP="00EC0FD2"/>
    <w:p w14:paraId="03FC48E8" w14:textId="77777777" w:rsidR="00EC0FD2" w:rsidRDefault="00EC0FD2" w:rsidP="00EC0FD2">
      <w:r>
        <w:t>V primeru, da zaradi neizpolnjevanja obveznosti izvajalca po tej pogodbi naročniku nastane škoda, jo je izvajalec naročniku dolžan poravnati.</w:t>
      </w:r>
    </w:p>
    <w:p w14:paraId="0085A5C1" w14:textId="77777777" w:rsidR="00EC0FD2" w:rsidRDefault="00EC0FD2" w:rsidP="00EC0FD2">
      <w:pPr>
        <w:jc w:val="center"/>
      </w:pPr>
    </w:p>
    <w:p w14:paraId="22349CCE" w14:textId="77777777" w:rsidR="00BA6548" w:rsidRDefault="00BA6548" w:rsidP="00BA6548"/>
    <w:p w14:paraId="57704D72" w14:textId="77777777" w:rsidR="00BA6548" w:rsidRDefault="00BA6548" w:rsidP="00BA6548"/>
    <w:p w14:paraId="0A58061E" w14:textId="77777777" w:rsidR="00D548D4" w:rsidRPr="0043485D" w:rsidRDefault="00D548D4" w:rsidP="00D548D4">
      <w:pPr>
        <w:pStyle w:val="Telobesedila-zamik2"/>
        <w:ind w:left="0"/>
        <w:jc w:val="both"/>
        <w:rPr>
          <w:b/>
          <w:bCs/>
        </w:rPr>
      </w:pPr>
      <w:r w:rsidRPr="0043485D">
        <w:rPr>
          <w:b/>
          <w:bCs/>
        </w:rPr>
        <w:t>OBVEZNOSTI NAROČNIKA IN IZVAJALCA DO PODIZVAJALCEV</w:t>
      </w:r>
    </w:p>
    <w:p w14:paraId="6DEF53B5" w14:textId="77777777" w:rsidR="008E1F52" w:rsidRPr="0043485D" w:rsidRDefault="000C0E94" w:rsidP="008E1F52">
      <w:pPr>
        <w:pStyle w:val="Telobesedila-zamik2"/>
        <w:ind w:left="0"/>
        <w:jc w:val="center"/>
      </w:pPr>
      <w:r>
        <w:t>6</w:t>
      </w:r>
      <w:r w:rsidR="006B1BDA" w:rsidRPr="0043485D">
        <w:t xml:space="preserve">. </w:t>
      </w:r>
      <w:r w:rsidR="00E85A8D" w:rsidRPr="0043485D">
        <w:t>člen</w:t>
      </w:r>
    </w:p>
    <w:p w14:paraId="116B4A68" w14:textId="77777777" w:rsidR="001C0E3C" w:rsidRPr="0043485D" w:rsidRDefault="001C0E3C" w:rsidP="001C0E3C">
      <w:pPr>
        <w:pStyle w:val="Telobesedila-zamik2"/>
        <w:spacing w:after="0" w:line="240" w:lineRule="auto"/>
        <w:ind w:left="0"/>
        <w:jc w:val="both"/>
      </w:pPr>
      <w:r w:rsidRPr="0043485D">
        <w:t>Izvajalec bo pogodbene storitve izvajal s podizvajalci, navedenimi v izpolnjenem obrazcu Prijava, ki je priloga te pogodbe in njen sestavni del, v obsegu in načinu, ki je določen v tej pogodbi.</w:t>
      </w:r>
    </w:p>
    <w:p w14:paraId="5C1230CD" w14:textId="77777777" w:rsidR="001C0E3C" w:rsidRPr="0043485D" w:rsidRDefault="001C0E3C" w:rsidP="001C0E3C">
      <w:pPr>
        <w:pStyle w:val="Telobesedila-zamik2"/>
        <w:spacing w:after="0" w:line="240" w:lineRule="auto"/>
        <w:ind w:left="0"/>
        <w:jc w:val="both"/>
        <w:rPr>
          <w:i/>
          <w:iCs/>
        </w:rPr>
      </w:pPr>
      <w:r w:rsidRPr="0043485D">
        <w:rPr>
          <w:i/>
          <w:iCs/>
        </w:rPr>
        <w:t xml:space="preserve">(Če ponudnik ne bo nastopal s podizvajalci, se ta odstavek ne upošteva.) </w:t>
      </w:r>
    </w:p>
    <w:p w14:paraId="40E70B14" w14:textId="77777777" w:rsidR="001C0E3C" w:rsidRPr="0043485D" w:rsidRDefault="001C0E3C" w:rsidP="001C0E3C"/>
    <w:p w14:paraId="7AA0D99A" w14:textId="77777777" w:rsidR="001C0E3C" w:rsidRPr="0043485D" w:rsidRDefault="001C0E3C" w:rsidP="001C0E3C">
      <w:pPr>
        <w:jc w:val="both"/>
      </w:pPr>
      <w:r w:rsidRPr="0043485D">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07C8D2E6" w14:textId="77777777" w:rsidR="001C0E3C" w:rsidRPr="0043485D" w:rsidRDefault="001C0E3C" w:rsidP="001C0E3C">
      <w:pPr>
        <w:jc w:val="both"/>
      </w:pPr>
      <w:r w:rsidRPr="0043485D">
        <w:t>Kontaktne podatke in zakonite zastopnike novih podizvajalcev,</w:t>
      </w:r>
    </w:p>
    <w:p w14:paraId="3E4F6F09" w14:textId="77777777" w:rsidR="001C0E3C" w:rsidRPr="0043485D" w:rsidRDefault="001C0E3C" w:rsidP="001C0E3C">
      <w:pPr>
        <w:jc w:val="both"/>
      </w:pPr>
      <w:r w:rsidRPr="0043485D">
        <w:t xml:space="preserve">Izpolnjene ESPD teh podizvajalcev v skladu z 79. členom ZJN-3 in </w:t>
      </w:r>
    </w:p>
    <w:p w14:paraId="08638FEE" w14:textId="77777777" w:rsidR="001C0E3C" w:rsidRPr="0043485D" w:rsidRDefault="001C0E3C" w:rsidP="001C0E3C">
      <w:pPr>
        <w:jc w:val="both"/>
      </w:pPr>
      <w:r w:rsidRPr="0043485D">
        <w:t>Pisno zahtevo novega podizvajalca za neposredno plačilo, če novi podizvajalec to zahteva.</w:t>
      </w:r>
    </w:p>
    <w:p w14:paraId="6E9540E6" w14:textId="77777777" w:rsidR="001C0E3C" w:rsidRPr="0043485D" w:rsidRDefault="001C0E3C" w:rsidP="001C0E3C">
      <w:pPr>
        <w:jc w:val="both"/>
      </w:pPr>
    </w:p>
    <w:p w14:paraId="6EE7B488" w14:textId="77777777" w:rsidR="001C0E3C" w:rsidRPr="0043485D" w:rsidRDefault="001C0E3C" w:rsidP="001C0E3C">
      <w:pPr>
        <w:jc w:val="both"/>
      </w:pPr>
      <w:r w:rsidRPr="0043485D">
        <w:t>V razmerju do naročnika izvajalec v celoti odgovarja za izvedbo del, ki so predmet te pogodbe.</w:t>
      </w:r>
    </w:p>
    <w:p w14:paraId="4A05C4B6" w14:textId="77777777" w:rsidR="001C0E3C" w:rsidRPr="0043485D" w:rsidRDefault="001C0E3C" w:rsidP="001C0E3C">
      <w:pPr>
        <w:jc w:val="both"/>
      </w:pPr>
    </w:p>
    <w:p w14:paraId="5A5844F8" w14:textId="77777777" w:rsidR="001C0E3C" w:rsidRPr="0043485D" w:rsidRDefault="001C0E3C" w:rsidP="001C0E3C">
      <w:pPr>
        <w:jc w:val="both"/>
      </w:pPr>
      <w:r w:rsidRPr="0043485D">
        <w:t>Če naročnik ugotovi, da delo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075AC98B" w14:textId="77777777" w:rsidR="001C0E3C" w:rsidRPr="0043485D" w:rsidRDefault="001C0E3C" w:rsidP="001C0E3C">
      <w:pPr>
        <w:jc w:val="both"/>
      </w:pPr>
    </w:p>
    <w:p w14:paraId="40F29F1B" w14:textId="77777777" w:rsidR="001C0E3C" w:rsidRPr="0043485D" w:rsidRDefault="001C0E3C" w:rsidP="001C0E3C">
      <w:pPr>
        <w:jc w:val="both"/>
      </w:pPr>
      <w:r w:rsidRPr="0043485D">
        <w:t>Če bo podizvajalec zahteval neposredno plačilo so neposredna plačila podizvajalcem po tej pogodbi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36CE9ED5" w14:textId="77777777" w:rsidR="001C0E3C" w:rsidRPr="0043485D" w:rsidRDefault="001C0E3C" w:rsidP="001C0E3C">
      <w:pPr>
        <w:jc w:val="both"/>
      </w:pPr>
    </w:p>
    <w:p w14:paraId="2FB02AEB" w14:textId="77777777" w:rsidR="001C0E3C" w:rsidRPr="0043485D" w:rsidRDefault="001C0E3C" w:rsidP="001C0E3C">
      <w:pPr>
        <w:jc w:val="both"/>
      </w:pPr>
      <w:r w:rsidRPr="0043485D">
        <w:t xml:space="preserve">Če podizvajalec ne bo zahteval neposrednega plačila mora izvajalec naročniku najpozneje v 60 (šestdesetih) dneh od plačila končnega računa poslati svojo pisno izjavo in pisno izjavo podizvajalca, da je podizvajalec prejel plačilo za izvedene storitve, neposredno povezano s predmetom javnega naročila.  </w:t>
      </w:r>
    </w:p>
    <w:p w14:paraId="146B5589" w14:textId="77777777" w:rsidR="003F2E27" w:rsidRDefault="003F2E27" w:rsidP="003F2E27">
      <w:pPr>
        <w:jc w:val="both"/>
      </w:pPr>
    </w:p>
    <w:p w14:paraId="74BD2C47" w14:textId="77777777" w:rsidR="00006911" w:rsidRPr="003F2E27" w:rsidRDefault="00006911" w:rsidP="003F2E27">
      <w:pPr>
        <w:jc w:val="both"/>
      </w:pPr>
    </w:p>
    <w:p w14:paraId="185892E3" w14:textId="77777777" w:rsidR="00BC201D" w:rsidRPr="0043485D" w:rsidRDefault="00BC201D" w:rsidP="00BC201D">
      <w:pPr>
        <w:jc w:val="both"/>
      </w:pPr>
      <w:r w:rsidRPr="0043485D">
        <w:rPr>
          <w:b/>
          <w:lang w:eastAsia="x-none"/>
        </w:rPr>
        <w:t>FINANČNO ZAVAROVANJE</w:t>
      </w:r>
    </w:p>
    <w:p w14:paraId="1907C1F1" w14:textId="77777777" w:rsidR="00E85A8D" w:rsidRPr="0043485D" w:rsidRDefault="000C0E94" w:rsidP="00E85A8D">
      <w:pPr>
        <w:jc w:val="center"/>
      </w:pPr>
      <w:r>
        <w:t>7</w:t>
      </w:r>
      <w:r w:rsidR="006B1BDA" w:rsidRPr="0043485D">
        <w:t xml:space="preserve">. </w:t>
      </w:r>
      <w:r w:rsidR="00E85A8D" w:rsidRPr="0043485D">
        <w:t>člen</w:t>
      </w:r>
    </w:p>
    <w:p w14:paraId="59A80C39" w14:textId="77777777" w:rsidR="00E85A8D" w:rsidRPr="0043485D" w:rsidRDefault="00E85A8D" w:rsidP="00BC201D">
      <w:pPr>
        <w:jc w:val="both"/>
      </w:pPr>
    </w:p>
    <w:p w14:paraId="1EE9C019" w14:textId="77777777" w:rsidR="00BC201D" w:rsidRPr="0043485D" w:rsidRDefault="00BC201D" w:rsidP="00BC201D">
      <w:pPr>
        <w:jc w:val="both"/>
      </w:pPr>
      <w:r w:rsidRPr="0043485D">
        <w:t xml:space="preserve">Izvajalec se zaveže, da bo ob sklenitvi pogodbe oziroma najkasneje v roku </w:t>
      </w:r>
      <w:r w:rsidR="00542FBF">
        <w:t>deset</w:t>
      </w:r>
      <w:r w:rsidRPr="0043485D">
        <w:t xml:space="preserve"> (</w:t>
      </w:r>
      <w:r w:rsidR="00542FBF">
        <w:t>10</w:t>
      </w:r>
      <w:r w:rsidRPr="0043485D">
        <w:t xml:space="preserve">.) dni od sklenitve pogodbe naročniku predložil podpisano in žigosano </w:t>
      </w:r>
      <w:r w:rsidR="00542FBF">
        <w:t>garan</w:t>
      </w:r>
      <w:r w:rsidR="00814E79">
        <w:t>c</w:t>
      </w:r>
      <w:r w:rsidR="00542FBF">
        <w:t>ijo</w:t>
      </w:r>
      <w:r w:rsidRPr="0043485D">
        <w:t xml:space="preserve"> za zavarovanje dobre izvedbe pogodbenih obveznosti (v nadaljevanju: finančno zavarovanje dobre izvedbe pogodbenih obveznosti), z dobo veljavnosti še tri (3) dni po poteku veljavnosti pogodbe. Predložitev finančnega zavarovanja dobre izvedbe pogodbenih obveznosti je pogoj za veljavnost pogodbe in v kolikor le-tega izvajalec naročniku, tudi po naknadnem pozivu, ne predloži najkasneje v </w:t>
      </w:r>
      <w:r w:rsidR="00542FBF">
        <w:t>desetih</w:t>
      </w:r>
      <w:r w:rsidRPr="0043485D">
        <w:t xml:space="preserve"> (</w:t>
      </w:r>
      <w:r w:rsidR="00542FBF">
        <w:t>10</w:t>
      </w:r>
      <w:r w:rsidRPr="0043485D">
        <w:t xml:space="preserve">) dneh po sklenitvi pogodbe, v navedeni višini in veljavnosti, se šteje, da ta pogodba ni bila nikoli sklenjena. </w:t>
      </w:r>
    </w:p>
    <w:p w14:paraId="087B4D50" w14:textId="77777777" w:rsidR="00BC201D" w:rsidRPr="0043485D" w:rsidRDefault="00BC201D" w:rsidP="00BC201D">
      <w:pPr>
        <w:jc w:val="both"/>
      </w:pPr>
    </w:p>
    <w:p w14:paraId="7D519B73" w14:textId="77777777" w:rsidR="00BC201D" w:rsidRPr="0043485D" w:rsidRDefault="00BC201D" w:rsidP="00BC201D">
      <w:pPr>
        <w:jc w:val="both"/>
      </w:pPr>
      <w:r w:rsidRPr="0043485D">
        <w:t xml:space="preserve">V kolikor izvajalec ne izpolnjuje svojih pogodbenih obveznosti, lahko naročnik unovči finančno zavarovanje dobre izvedbe pogodbenih obveznosti in od pogodbe odstopi, brez kakršnekoli obveznosti do izvajalca. Naročnik bo pred unovčitvijo finančnega zavarovanja dobre izvedbe pogodbenih obveznosti izvajalca pisno pozval k izpolnjevanju pogodbenih obveznosti in mu določil rok za izpolnitev. </w:t>
      </w:r>
    </w:p>
    <w:p w14:paraId="3EC57D1E" w14:textId="77777777" w:rsidR="00BC201D" w:rsidRPr="0043485D" w:rsidRDefault="00BC201D" w:rsidP="00BC201D">
      <w:pPr>
        <w:jc w:val="both"/>
      </w:pPr>
    </w:p>
    <w:p w14:paraId="395DC8EE" w14:textId="77777777" w:rsidR="00BC201D" w:rsidRDefault="00BC201D" w:rsidP="00BC201D">
      <w:pPr>
        <w:jc w:val="both"/>
      </w:pPr>
      <w:r w:rsidRPr="0043485D">
        <w:t>Unovčenje finančnega zavarovanja dobre izvedbe pogodbenih obveznosti ne odvezuje izvajalca od njegove obveznosti, povrniti naročniku škodo v višini zneska razlike med višino dejanske škode, ki jo je naročnik zaradi neizpolnjevanja pogodbenih obveznosti izvajalca utrpel in zneskom unovčenega finančnega zavarovanja dobre izvedbe pogodbenih obveznosti.</w:t>
      </w:r>
    </w:p>
    <w:p w14:paraId="5DF234EA" w14:textId="77777777" w:rsidR="003416B3" w:rsidRDefault="003416B3" w:rsidP="00BC201D">
      <w:pPr>
        <w:jc w:val="both"/>
      </w:pPr>
    </w:p>
    <w:p w14:paraId="2FE4E8C6" w14:textId="77777777" w:rsidR="00692D38" w:rsidRPr="0043485D" w:rsidRDefault="00692D38" w:rsidP="00BC201D">
      <w:pPr>
        <w:jc w:val="both"/>
      </w:pPr>
    </w:p>
    <w:p w14:paraId="7BC2BFC1" w14:textId="77777777" w:rsidR="00BC201D" w:rsidRPr="0043485D" w:rsidRDefault="00BC201D" w:rsidP="00BC201D">
      <w:pPr>
        <w:jc w:val="both"/>
      </w:pPr>
      <w:r w:rsidRPr="0043485D">
        <w:rPr>
          <w:b/>
          <w:bCs/>
          <w:color w:val="000000"/>
        </w:rPr>
        <w:t>ODSTOP OD POGODBE IN ODPOVED POGODBE</w:t>
      </w:r>
    </w:p>
    <w:p w14:paraId="7943486B" w14:textId="77777777" w:rsidR="00BC201D" w:rsidRPr="0043485D" w:rsidRDefault="00BC201D" w:rsidP="00BC201D"/>
    <w:p w14:paraId="253E3413" w14:textId="77777777" w:rsidR="00F61535" w:rsidRPr="0043485D" w:rsidRDefault="002B57D4" w:rsidP="00F61535">
      <w:pPr>
        <w:jc w:val="center"/>
      </w:pPr>
      <w:r>
        <w:t>8</w:t>
      </w:r>
      <w:r w:rsidR="00403E0B" w:rsidRPr="0043485D">
        <w:t>.</w:t>
      </w:r>
      <w:r w:rsidR="006B1BDA" w:rsidRPr="0043485D">
        <w:t xml:space="preserve"> </w:t>
      </w:r>
      <w:r w:rsidR="00F61535" w:rsidRPr="0043485D">
        <w:t>člen</w:t>
      </w:r>
    </w:p>
    <w:p w14:paraId="5E607279" w14:textId="77777777" w:rsidR="00403E0B" w:rsidRPr="0043485D" w:rsidRDefault="00403E0B" w:rsidP="00403E0B"/>
    <w:p w14:paraId="3514874A" w14:textId="77777777" w:rsidR="00BC201D" w:rsidRPr="0043485D" w:rsidRDefault="00BC201D" w:rsidP="00BC201D">
      <w:pPr>
        <w:jc w:val="both"/>
      </w:pPr>
      <w:r w:rsidRPr="0043485D">
        <w:lastRenderedPageBreak/>
        <w:t xml:space="preserve">V primeru, da izvajalec ne izpolnjuje svojih obveznosti v skladu z določili te pogodbe, ga bo naročnik pisno opozoril in pozval k izpolnitvi svojih obveznost ter mu določil primeren rok za izpolnitev. Če izvajalec ne upošteva pisnega opozorila naročnika, ima naročnik pravico odstopiti od te pogodbe brez odpovednega roka in brez obveznosti do izvajalca ter unovčiti finančno zavarovanje dobre izvedbe pogodbenih obveznosti. </w:t>
      </w:r>
    </w:p>
    <w:p w14:paraId="6F96FAF8" w14:textId="77777777" w:rsidR="00BC201D" w:rsidRPr="0043485D" w:rsidRDefault="00BC201D" w:rsidP="00BC201D">
      <w:pPr>
        <w:jc w:val="both"/>
      </w:pPr>
    </w:p>
    <w:p w14:paraId="0E26FB2D" w14:textId="77777777" w:rsidR="00BC201D" w:rsidRPr="0043485D" w:rsidRDefault="00BC201D" w:rsidP="00BC201D">
      <w:pPr>
        <w:jc w:val="both"/>
      </w:pPr>
      <w:r w:rsidRPr="0043485D">
        <w:t xml:space="preserve">Naročnik lahko odstopi od pogodbe in unovči finančno zavarovanje dobre izvedbe pogodbenih obveznosti brez vnaprejšnjega opozorila in brez obveznosti do izvajalca v primeru, kadar izvajalec svoje pogodbene obveznosti izvaja v nasprotju z izrecnimi zahtevami/navodili naročnika ali v nasprotju s pravili stroke, tehničnimi predpisi, standardi in veljavno zakonodajo ali v primeru kadar je očitno, da izvajalec ne bo izpolnil svojih pogodbenih obveznosti.  </w:t>
      </w:r>
    </w:p>
    <w:p w14:paraId="087EA33A" w14:textId="77777777" w:rsidR="00BC201D" w:rsidRPr="0043485D" w:rsidRDefault="00BC201D" w:rsidP="00BC201D">
      <w:pPr>
        <w:jc w:val="both"/>
      </w:pPr>
    </w:p>
    <w:p w14:paraId="7D488C2F" w14:textId="77777777" w:rsidR="00BC201D" w:rsidRPr="0043485D" w:rsidRDefault="00BC201D" w:rsidP="00BC201D">
      <w:pPr>
        <w:jc w:val="both"/>
        <w:rPr>
          <w:color w:val="FF0000"/>
        </w:rPr>
      </w:pPr>
      <w:r w:rsidRPr="0043485D">
        <w:t xml:space="preserve">O odstopu od pogodbe bo naročnik izvajalca pisno obvestil s priporočeno pošiljko po pošti s povratnico. V primeru odstopa od pogodbe sta pogodbeni stranki dolžni do tedaj prevzete obveznosti izpolniti tako, kot je bilo to dogovorjeno pred odstopom. </w:t>
      </w:r>
    </w:p>
    <w:p w14:paraId="6336D60B" w14:textId="77777777" w:rsidR="00BC201D" w:rsidRPr="0043485D" w:rsidRDefault="00BC201D" w:rsidP="00BC201D">
      <w:pPr>
        <w:jc w:val="both"/>
      </w:pPr>
    </w:p>
    <w:p w14:paraId="49BE3E49" w14:textId="77777777" w:rsidR="00BC201D" w:rsidRDefault="00BC201D" w:rsidP="00BC201D">
      <w:pPr>
        <w:jc w:val="both"/>
      </w:pPr>
      <w:r w:rsidRPr="0043485D">
        <w:t>Med veljavnostjo pogodbe lahko naročnik, ne glede na določbe zakona, ki ureja obligacijska razmerja, odstopi od pogodbe tudi v primerih iz 96. člena ZJN-3.</w:t>
      </w:r>
    </w:p>
    <w:p w14:paraId="22684BA4" w14:textId="77777777" w:rsidR="003C7952" w:rsidRDefault="003C7952" w:rsidP="00BC201D">
      <w:pPr>
        <w:jc w:val="both"/>
      </w:pPr>
    </w:p>
    <w:p w14:paraId="162A933E" w14:textId="77777777" w:rsidR="00BC201D" w:rsidRPr="0043485D" w:rsidRDefault="00BC201D" w:rsidP="00BC201D">
      <w:pPr>
        <w:jc w:val="both"/>
      </w:pPr>
      <w:r w:rsidRPr="0043485D">
        <w:t>V primeru odpovedi pogodbe sta pogodbeni stranki dolžni do tedaj prevzete obveznosti izpolniti tako, kot je bilo to dogovorjeno pred odpovedjo.</w:t>
      </w:r>
    </w:p>
    <w:p w14:paraId="7A5F81FE" w14:textId="77777777" w:rsidR="00BC201D" w:rsidRDefault="00BC201D" w:rsidP="00BC201D">
      <w:pPr>
        <w:jc w:val="both"/>
      </w:pPr>
    </w:p>
    <w:p w14:paraId="3D0AF0A0" w14:textId="77777777" w:rsidR="00006911" w:rsidRDefault="00006911" w:rsidP="00BC201D">
      <w:pPr>
        <w:jc w:val="both"/>
      </w:pPr>
    </w:p>
    <w:p w14:paraId="67BDEDA2" w14:textId="77777777" w:rsidR="00006911" w:rsidRDefault="00006911" w:rsidP="00BC201D">
      <w:pPr>
        <w:jc w:val="both"/>
      </w:pPr>
    </w:p>
    <w:p w14:paraId="7C5252F0" w14:textId="77777777" w:rsidR="00006911" w:rsidRPr="0043485D" w:rsidRDefault="00006911" w:rsidP="00BC201D">
      <w:pPr>
        <w:jc w:val="both"/>
      </w:pPr>
    </w:p>
    <w:p w14:paraId="7D44C163" w14:textId="77777777" w:rsidR="00BC201D" w:rsidRDefault="00BC201D" w:rsidP="00BC201D">
      <w:pPr>
        <w:jc w:val="both"/>
        <w:rPr>
          <w:b/>
          <w:bCs/>
          <w:color w:val="000000"/>
        </w:rPr>
      </w:pPr>
      <w:r w:rsidRPr="0043485D">
        <w:rPr>
          <w:b/>
          <w:bCs/>
          <w:color w:val="000000"/>
        </w:rPr>
        <w:t>RAZVEZNI POGOJ</w:t>
      </w:r>
    </w:p>
    <w:p w14:paraId="51BBEB13" w14:textId="77777777" w:rsidR="004C690B" w:rsidRPr="0043485D" w:rsidRDefault="004C690B" w:rsidP="00BC201D">
      <w:pPr>
        <w:jc w:val="both"/>
      </w:pPr>
    </w:p>
    <w:p w14:paraId="31361856" w14:textId="77777777" w:rsidR="00F61535" w:rsidRPr="0043485D" w:rsidRDefault="00825966" w:rsidP="00BC201D">
      <w:pPr>
        <w:jc w:val="both"/>
        <w:rPr>
          <w:b/>
          <w:bCs/>
        </w:rPr>
      </w:pPr>
      <w:r w:rsidRPr="0043485D">
        <w:rPr>
          <w:b/>
          <w:bCs/>
        </w:rPr>
        <w:t>(delovne</w:t>
      </w:r>
      <w:r w:rsidR="00020161" w:rsidRPr="0043485D">
        <w:rPr>
          <w:b/>
          <w:bCs/>
        </w:rPr>
        <w:t>,</w:t>
      </w:r>
      <w:r w:rsidRPr="0043485D">
        <w:rPr>
          <w:b/>
          <w:bCs/>
        </w:rPr>
        <w:t xml:space="preserve"> okoljske in socialne zahteve)</w:t>
      </w:r>
    </w:p>
    <w:p w14:paraId="03506C52" w14:textId="77777777" w:rsidR="00F61535" w:rsidRPr="0043485D" w:rsidRDefault="002B57D4" w:rsidP="00403E0B">
      <w:pPr>
        <w:jc w:val="center"/>
      </w:pPr>
      <w:r>
        <w:t>9</w:t>
      </w:r>
      <w:r w:rsidR="00403E0B" w:rsidRPr="0043485D">
        <w:t xml:space="preserve">. </w:t>
      </w:r>
      <w:r w:rsidR="00F61535" w:rsidRPr="0043485D">
        <w:t>člen</w:t>
      </w:r>
    </w:p>
    <w:p w14:paraId="3F58276F" w14:textId="77777777" w:rsidR="00F61535" w:rsidRPr="0043485D" w:rsidRDefault="00F61535" w:rsidP="00BC201D">
      <w:pPr>
        <w:jc w:val="both"/>
      </w:pPr>
    </w:p>
    <w:p w14:paraId="33ED9628" w14:textId="77777777" w:rsidR="00BC201D" w:rsidRPr="0043485D" w:rsidRDefault="00BC201D" w:rsidP="00BC201D">
      <w:pPr>
        <w:jc w:val="both"/>
      </w:pPr>
      <w:r w:rsidRPr="0043485D">
        <w:t>Ta pogodba je sklenjena pod razveznim pogojem, ki se uresniči v primeru izpolnitve ene od naslednjih okoliščin:</w:t>
      </w:r>
    </w:p>
    <w:p w14:paraId="3CA65C4A" w14:textId="77777777" w:rsidR="00BC201D" w:rsidRPr="0043485D" w:rsidRDefault="00BC201D" w:rsidP="00037022">
      <w:pPr>
        <w:numPr>
          <w:ilvl w:val="0"/>
          <w:numId w:val="6"/>
        </w:numPr>
        <w:suppressAutoHyphens w:val="0"/>
        <w:ind w:left="284" w:hanging="284"/>
        <w:contextualSpacing/>
        <w:jc w:val="both"/>
      </w:pPr>
      <w:r w:rsidRPr="0043485D">
        <w:t>če bo naročnik seznanjen, da je sodišče s pravnomočno odločitvijo ugotovilo kršitev obveznosti delovne, okoljske ali socialne zakonodaje s strani izvajalca ali podizvajalca ali</w:t>
      </w:r>
    </w:p>
    <w:p w14:paraId="552F61F7" w14:textId="77777777" w:rsidR="00BC201D" w:rsidRPr="0043485D" w:rsidRDefault="00BC201D" w:rsidP="00037022">
      <w:pPr>
        <w:numPr>
          <w:ilvl w:val="0"/>
          <w:numId w:val="6"/>
        </w:numPr>
        <w:suppressAutoHyphens w:val="0"/>
        <w:ind w:left="284" w:hanging="284"/>
        <w:contextualSpacing/>
        <w:jc w:val="both"/>
      </w:pPr>
      <w:r w:rsidRPr="0043485D">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5CE2DD4" w14:textId="77777777" w:rsidR="00BC201D" w:rsidRPr="0043485D" w:rsidRDefault="00BC201D" w:rsidP="00BC201D">
      <w:pPr>
        <w:jc w:val="both"/>
      </w:pPr>
      <w:r w:rsidRPr="0043485D">
        <w:t>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w:t>
      </w:r>
    </w:p>
    <w:p w14:paraId="21C0E37A" w14:textId="77777777" w:rsidR="00BC201D" w:rsidRPr="0043485D" w:rsidRDefault="00BC201D" w:rsidP="00BC201D">
      <w:pPr>
        <w:jc w:val="both"/>
      </w:pPr>
    </w:p>
    <w:p w14:paraId="7FE38167" w14:textId="77777777" w:rsidR="00BC201D" w:rsidRPr="0043485D" w:rsidRDefault="00BC201D" w:rsidP="00BC201D">
      <w:pPr>
        <w:jc w:val="both"/>
      </w:pPr>
      <w:r w:rsidRPr="0043485D">
        <w:t>V primeru izpolnitve okoliščine in pogojev iz prejšnjega odstavka se šteje, da je pogodba razvezana z dnem sklenitve nove pogodbe o izvedbi javnega naročila za predmetno naročilo. O datumu sklenitve nove pogodbe bo naročnik obvestil izvajalca.</w:t>
      </w:r>
    </w:p>
    <w:p w14:paraId="55E85490" w14:textId="77777777" w:rsidR="00BC201D" w:rsidRPr="0043485D" w:rsidRDefault="00BC201D" w:rsidP="00BC201D">
      <w:pPr>
        <w:jc w:val="both"/>
      </w:pPr>
      <w:r w:rsidRPr="0043485D">
        <w:t>Če naročnik v roku trideset (30) dni od seznanitve s kršitvijo ne začne novega postopka javnega naročila, se šteje, da je pogodba razvezana trideseti (30.) dan od seznanitve s kršitvijo.</w:t>
      </w:r>
    </w:p>
    <w:p w14:paraId="4D00F3CD" w14:textId="77777777" w:rsidR="00BC201D" w:rsidRDefault="00BC201D" w:rsidP="00BC201D">
      <w:pPr>
        <w:jc w:val="both"/>
      </w:pPr>
    </w:p>
    <w:p w14:paraId="3895D0FF" w14:textId="77777777" w:rsidR="00006911" w:rsidRDefault="00006911" w:rsidP="00BC201D">
      <w:pPr>
        <w:jc w:val="both"/>
      </w:pPr>
    </w:p>
    <w:p w14:paraId="667F9216" w14:textId="77777777" w:rsidR="00BC201D" w:rsidRPr="0043485D" w:rsidRDefault="00BC201D" w:rsidP="00BC201D">
      <w:pPr>
        <w:jc w:val="both"/>
      </w:pPr>
      <w:r w:rsidRPr="0043485D">
        <w:rPr>
          <w:b/>
          <w:bCs/>
          <w:color w:val="000000"/>
        </w:rPr>
        <w:t>PROTIKORUPCIJSKA KAVZULA</w:t>
      </w:r>
    </w:p>
    <w:p w14:paraId="471452D3" w14:textId="77777777" w:rsidR="00BC201D" w:rsidRPr="0043485D" w:rsidRDefault="00BC201D" w:rsidP="00BC201D">
      <w:pPr>
        <w:jc w:val="center"/>
        <w:rPr>
          <w:b/>
          <w:bCs/>
          <w:color w:val="000000"/>
        </w:rPr>
      </w:pPr>
    </w:p>
    <w:p w14:paraId="71BA33A7" w14:textId="77777777" w:rsidR="00F61535" w:rsidRPr="0043485D" w:rsidRDefault="00105EB9" w:rsidP="00F61535">
      <w:pPr>
        <w:jc w:val="center"/>
      </w:pPr>
      <w:r w:rsidRPr="0043485D">
        <w:t>1</w:t>
      </w:r>
      <w:r w:rsidR="002B57D4">
        <w:t>0</w:t>
      </w:r>
      <w:r w:rsidRPr="0043485D">
        <w:t xml:space="preserve">. </w:t>
      </w:r>
      <w:r w:rsidR="00F61535" w:rsidRPr="0043485D">
        <w:t>člen</w:t>
      </w:r>
    </w:p>
    <w:p w14:paraId="0F5C870E" w14:textId="77777777" w:rsidR="00F61535" w:rsidRPr="0043485D" w:rsidRDefault="00F61535" w:rsidP="00BC201D">
      <w:pPr>
        <w:jc w:val="both"/>
      </w:pPr>
    </w:p>
    <w:p w14:paraId="6BB5E173" w14:textId="77777777" w:rsidR="00BC201D" w:rsidRPr="0043485D" w:rsidRDefault="00BC201D" w:rsidP="00BC201D">
      <w:pPr>
        <w:jc w:val="both"/>
      </w:pPr>
      <w:r w:rsidRPr="0043485D">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3B96EFEA" w14:textId="77777777" w:rsidR="00BC201D" w:rsidRPr="0043485D" w:rsidRDefault="00BC201D" w:rsidP="00BC201D">
      <w:pPr>
        <w:jc w:val="both"/>
      </w:pPr>
    </w:p>
    <w:p w14:paraId="287EB6A8" w14:textId="77777777" w:rsidR="00BC201D" w:rsidRPr="0043485D" w:rsidRDefault="00BC201D" w:rsidP="00BC201D">
      <w:pPr>
        <w:jc w:val="both"/>
      </w:pPr>
      <w:r w:rsidRPr="0043485D">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20320BEC" w14:textId="77777777" w:rsidR="00BC201D" w:rsidRPr="0043485D" w:rsidRDefault="00BC201D" w:rsidP="00BC201D">
      <w:pPr>
        <w:jc w:val="both"/>
      </w:pPr>
    </w:p>
    <w:p w14:paraId="3B001BC0" w14:textId="77777777" w:rsidR="00BC201D" w:rsidRPr="0043485D" w:rsidRDefault="00BC201D" w:rsidP="00BC201D">
      <w:pPr>
        <w:jc w:val="both"/>
      </w:pPr>
      <w:r w:rsidRPr="0043485D">
        <w:rPr>
          <w:b/>
          <w:bCs/>
          <w:color w:val="000000"/>
          <w:lang w:eastAsia="sl-SI"/>
        </w:rPr>
        <w:t>PREDSTAVNIKI POGODBENIH STRANK</w:t>
      </w:r>
    </w:p>
    <w:p w14:paraId="0E356560" w14:textId="77777777" w:rsidR="00F61535" w:rsidRPr="0043485D" w:rsidRDefault="00F61535" w:rsidP="00BC201D">
      <w:pPr>
        <w:pStyle w:val="Brezrazmikov"/>
        <w:jc w:val="both"/>
        <w:rPr>
          <w:rFonts w:ascii="Times New Roman" w:eastAsia="Times New Roman" w:hAnsi="Times New Roman"/>
          <w:sz w:val="24"/>
          <w:szCs w:val="24"/>
          <w:lang w:eastAsia="sl-SI"/>
        </w:rPr>
      </w:pPr>
    </w:p>
    <w:p w14:paraId="317ED870" w14:textId="77777777" w:rsidR="00F61535" w:rsidRPr="0043485D" w:rsidRDefault="00105EB9" w:rsidP="00F61535">
      <w:pPr>
        <w:pStyle w:val="Brezrazmikov"/>
        <w:jc w:val="center"/>
        <w:rPr>
          <w:rFonts w:ascii="Times New Roman" w:eastAsia="Times New Roman" w:hAnsi="Times New Roman"/>
          <w:sz w:val="24"/>
          <w:szCs w:val="24"/>
          <w:lang w:eastAsia="sl-SI"/>
        </w:rPr>
      </w:pPr>
      <w:r w:rsidRPr="0043485D">
        <w:rPr>
          <w:rFonts w:ascii="Times New Roman" w:eastAsia="Times New Roman" w:hAnsi="Times New Roman"/>
          <w:sz w:val="24"/>
          <w:szCs w:val="24"/>
          <w:lang w:eastAsia="sl-SI"/>
        </w:rPr>
        <w:t>1</w:t>
      </w:r>
      <w:r w:rsidR="002B57D4">
        <w:rPr>
          <w:rFonts w:ascii="Times New Roman" w:eastAsia="Times New Roman" w:hAnsi="Times New Roman"/>
          <w:sz w:val="24"/>
          <w:szCs w:val="24"/>
          <w:lang w:eastAsia="sl-SI"/>
        </w:rPr>
        <w:t>1</w:t>
      </w:r>
      <w:r w:rsidRPr="0043485D">
        <w:rPr>
          <w:rFonts w:ascii="Times New Roman" w:eastAsia="Times New Roman" w:hAnsi="Times New Roman"/>
          <w:sz w:val="24"/>
          <w:szCs w:val="24"/>
          <w:lang w:eastAsia="sl-SI"/>
        </w:rPr>
        <w:t xml:space="preserve">. </w:t>
      </w:r>
      <w:r w:rsidR="00F61535" w:rsidRPr="0043485D">
        <w:rPr>
          <w:rFonts w:ascii="Times New Roman" w:eastAsia="Times New Roman" w:hAnsi="Times New Roman"/>
          <w:sz w:val="24"/>
          <w:szCs w:val="24"/>
          <w:lang w:eastAsia="sl-SI"/>
        </w:rPr>
        <w:t>člen</w:t>
      </w:r>
    </w:p>
    <w:p w14:paraId="6A41FBE1" w14:textId="77777777" w:rsidR="00F61535" w:rsidRPr="0043485D" w:rsidRDefault="00F61535" w:rsidP="00BC201D">
      <w:pPr>
        <w:pStyle w:val="Brezrazmikov"/>
        <w:jc w:val="both"/>
        <w:rPr>
          <w:rFonts w:ascii="Times New Roman" w:eastAsia="Times New Roman" w:hAnsi="Times New Roman"/>
          <w:sz w:val="24"/>
          <w:szCs w:val="24"/>
          <w:lang w:eastAsia="sl-SI"/>
        </w:rPr>
      </w:pPr>
    </w:p>
    <w:p w14:paraId="0068D39D" w14:textId="77777777" w:rsidR="00BC201D" w:rsidRPr="0043485D" w:rsidRDefault="00BC201D" w:rsidP="00BC201D">
      <w:pPr>
        <w:pStyle w:val="Brezrazmikov"/>
        <w:jc w:val="both"/>
        <w:rPr>
          <w:rFonts w:ascii="Times New Roman" w:eastAsia="Times New Roman" w:hAnsi="Times New Roman"/>
          <w:sz w:val="24"/>
          <w:szCs w:val="24"/>
          <w:lang w:eastAsia="sl-SI"/>
        </w:rPr>
      </w:pPr>
      <w:r w:rsidRPr="0043485D">
        <w:rPr>
          <w:rFonts w:ascii="Times New Roman" w:eastAsia="Times New Roman" w:hAnsi="Times New Roman"/>
          <w:sz w:val="24"/>
          <w:szCs w:val="24"/>
          <w:lang w:eastAsia="sl-SI"/>
        </w:rPr>
        <w:t xml:space="preserve">Skrbnik pogodbe in zadolžen za izvajanje te pogodbe na strani naročnika je: </w:t>
      </w:r>
      <w:r w:rsidR="003D5FF1" w:rsidRPr="0043485D">
        <w:rPr>
          <w:rFonts w:ascii="Times New Roman" w:eastAsia="Times New Roman" w:hAnsi="Times New Roman"/>
          <w:sz w:val="24"/>
          <w:szCs w:val="24"/>
          <w:lang w:eastAsia="sl-SI"/>
        </w:rPr>
        <w:t>……………………….</w:t>
      </w:r>
      <w:r w:rsidRPr="0043485D">
        <w:rPr>
          <w:rFonts w:ascii="Times New Roman" w:eastAsia="Times New Roman" w:hAnsi="Times New Roman"/>
          <w:sz w:val="24"/>
          <w:szCs w:val="24"/>
          <w:lang w:eastAsia="sl-SI"/>
        </w:rPr>
        <w:t xml:space="preserve">, telefon: </w:t>
      </w:r>
      <w:r w:rsidR="003D5FF1" w:rsidRPr="0043485D">
        <w:rPr>
          <w:rFonts w:ascii="Times New Roman" w:eastAsia="Times New Roman" w:hAnsi="Times New Roman"/>
          <w:sz w:val="24"/>
          <w:szCs w:val="24"/>
          <w:lang w:eastAsia="sl-SI"/>
        </w:rPr>
        <w:t>…………………….</w:t>
      </w:r>
      <w:r w:rsidRPr="0043485D">
        <w:rPr>
          <w:rFonts w:ascii="Times New Roman" w:eastAsia="Times New Roman" w:hAnsi="Times New Roman"/>
          <w:sz w:val="24"/>
          <w:szCs w:val="24"/>
          <w:lang w:eastAsia="sl-SI"/>
        </w:rPr>
        <w:t xml:space="preserve">, elektronska pošta: </w:t>
      </w:r>
      <w:r w:rsidR="003D5FF1" w:rsidRPr="0043485D">
        <w:rPr>
          <w:rFonts w:ascii="Times New Roman" w:eastAsia="Times New Roman" w:hAnsi="Times New Roman"/>
          <w:sz w:val="24"/>
          <w:szCs w:val="24"/>
          <w:lang w:eastAsia="sl-SI"/>
        </w:rPr>
        <w:t>………………….@marjeticakoper.si</w:t>
      </w:r>
    </w:p>
    <w:p w14:paraId="508ADE97" w14:textId="77777777" w:rsidR="00BC201D" w:rsidRDefault="00BC201D" w:rsidP="00BC201D">
      <w:pPr>
        <w:pStyle w:val="Brezrazmikov"/>
        <w:jc w:val="both"/>
        <w:rPr>
          <w:rFonts w:ascii="Times New Roman" w:eastAsia="Times New Roman" w:hAnsi="Times New Roman"/>
          <w:sz w:val="24"/>
          <w:szCs w:val="24"/>
          <w:lang w:eastAsia="sl-SI"/>
        </w:rPr>
      </w:pPr>
      <w:r w:rsidRPr="0043485D">
        <w:rPr>
          <w:rFonts w:ascii="Times New Roman" w:eastAsia="Times New Roman" w:hAnsi="Times New Roman"/>
          <w:sz w:val="24"/>
          <w:szCs w:val="24"/>
          <w:lang w:eastAsia="sl-SI"/>
        </w:rPr>
        <w:t xml:space="preserve">Skrbnik pogodbe in zadolžen za izvajanje te pogodbe na strani izvajalca je: </w:t>
      </w:r>
      <w:r w:rsidRPr="0043485D">
        <w:rPr>
          <w:rFonts w:ascii="Times New Roman" w:hAnsi="Times New Roman"/>
          <w:sz w:val="24"/>
          <w:szCs w:val="24"/>
        </w:rPr>
        <w:t>……………….</w:t>
      </w:r>
      <w:r w:rsidRPr="0043485D">
        <w:rPr>
          <w:rFonts w:ascii="Times New Roman" w:eastAsia="Times New Roman" w:hAnsi="Times New Roman"/>
          <w:sz w:val="24"/>
          <w:szCs w:val="24"/>
          <w:lang w:eastAsia="sl-SI"/>
        </w:rPr>
        <w:t xml:space="preserve">, telefon: </w:t>
      </w:r>
      <w:r w:rsidRPr="0043485D">
        <w:rPr>
          <w:rFonts w:ascii="Times New Roman" w:hAnsi="Times New Roman"/>
          <w:sz w:val="24"/>
          <w:szCs w:val="24"/>
        </w:rPr>
        <w:t>……………….</w:t>
      </w:r>
      <w:r w:rsidRPr="0043485D">
        <w:rPr>
          <w:rFonts w:ascii="Times New Roman" w:eastAsia="Times New Roman" w:hAnsi="Times New Roman"/>
          <w:sz w:val="24"/>
          <w:szCs w:val="24"/>
          <w:lang w:eastAsia="sl-SI"/>
        </w:rPr>
        <w:t xml:space="preserve">, elektronska pošta: </w:t>
      </w:r>
      <w:r w:rsidRPr="0043485D">
        <w:rPr>
          <w:rFonts w:ascii="Times New Roman" w:hAnsi="Times New Roman"/>
          <w:sz w:val="24"/>
          <w:szCs w:val="24"/>
        </w:rPr>
        <w:t xml:space="preserve">………………. </w:t>
      </w:r>
      <w:r w:rsidRPr="0043485D">
        <w:rPr>
          <w:rFonts w:ascii="Times New Roman" w:eastAsia="Times New Roman" w:hAnsi="Times New Roman"/>
          <w:sz w:val="24"/>
          <w:szCs w:val="24"/>
          <w:lang w:eastAsia="sl-SI"/>
        </w:rPr>
        <w:t xml:space="preserve"> </w:t>
      </w:r>
    </w:p>
    <w:p w14:paraId="7A8A154E" w14:textId="77777777" w:rsidR="00982ABC" w:rsidRPr="0043485D" w:rsidRDefault="00982ABC" w:rsidP="00BC201D">
      <w:pPr>
        <w:pStyle w:val="Brezrazmikov"/>
        <w:jc w:val="both"/>
        <w:rPr>
          <w:rFonts w:ascii="Times New Roman" w:eastAsia="Times New Roman" w:hAnsi="Times New Roman"/>
          <w:sz w:val="24"/>
          <w:szCs w:val="24"/>
          <w:lang w:eastAsia="sl-SI"/>
        </w:rPr>
      </w:pPr>
    </w:p>
    <w:p w14:paraId="1E604062" w14:textId="77777777" w:rsidR="00BC201D" w:rsidRPr="0043485D" w:rsidRDefault="00BC201D" w:rsidP="00BC201D">
      <w:pPr>
        <w:pStyle w:val="Brezrazmikov"/>
        <w:jc w:val="both"/>
        <w:rPr>
          <w:rFonts w:ascii="Times New Roman" w:eastAsia="Times New Roman" w:hAnsi="Times New Roman"/>
          <w:sz w:val="24"/>
          <w:szCs w:val="24"/>
          <w:lang w:eastAsia="sl-SI"/>
        </w:rPr>
      </w:pPr>
      <w:r w:rsidRPr="0043485D">
        <w:rPr>
          <w:rFonts w:ascii="Times New Roman" w:eastAsia="Times New Roman" w:hAnsi="Times New Roman"/>
          <w:sz w:val="24"/>
          <w:szCs w:val="24"/>
          <w:lang w:eastAsia="sl-SI"/>
        </w:rPr>
        <w:t xml:space="preserve">Predstavnika pogodbenih strank sta pooblaščena, da zastopata naročnika in izvajalca v vseh vprašanjih, ki se nanašajo na predmet te pogodbe in sta dolžna skrbeti za izvajanje te pogodbe. </w:t>
      </w:r>
    </w:p>
    <w:p w14:paraId="6D92AA91" w14:textId="77777777" w:rsidR="00BC201D" w:rsidRPr="0043485D" w:rsidRDefault="00BC201D" w:rsidP="00BC201D">
      <w:pPr>
        <w:pStyle w:val="Brezrazmikov"/>
        <w:jc w:val="both"/>
        <w:rPr>
          <w:rFonts w:ascii="Times New Roman" w:eastAsia="Times New Roman" w:hAnsi="Times New Roman"/>
          <w:sz w:val="24"/>
          <w:szCs w:val="24"/>
          <w:lang w:eastAsia="sl-SI"/>
        </w:rPr>
      </w:pPr>
    </w:p>
    <w:p w14:paraId="2EA67B02" w14:textId="77777777" w:rsidR="00BC201D" w:rsidRPr="0043485D" w:rsidRDefault="00BC201D" w:rsidP="00BC201D">
      <w:pPr>
        <w:pStyle w:val="Brezrazmikov"/>
        <w:jc w:val="both"/>
        <w:rPr>
          <w:rFonts w:ascii="Times New Roman" w:eastAsia="Times New Roman" w:hAnsi="Times New Roman"/>
          <w:sz w:val="24"/>
          <w:szCs w:val="24"/>
          <w:lang w:eastAsia="sl-SI"/>
        </w:rPr>
      </w:pPr>
      <w:r w:rsidRPr="0043485D">
        <w:rPr>
          <w:rFonts w:ascii="Times New Roman" w:eastAsia="Times New Roman" w:hAnsi="Times New Roman"/>
          <w:sz w:val="24"/>
          <w:szCs w:val="24"/>
          <w:lang w:eastAsia="sl-SI"/>
        </w:rPr>
        <w:t>Morebitne spremembe pooblaščenih predstavnikov si morata pogodbeni stranki sporočiti pisno v roku petih (5) dni po nastanku spremembe.</w:t>
      </w:r>
    </w:p>
    <w:p w14:paraId="43C9B8CB" w14:textId="77777777" w:rsidR="00020161" w:rsidRDefault="00020161" w:rsidP="00BC201D">
      <w:pPr>
        <w:pStyle w:val="Brezrazmikov"/>
        <w:jc w:val="both"/>
        <w:rPr>
          <w:rFonts w:ascii="Times New Roman" w:eastAsia="Times New Roman" w:hAnsi="Times New Roman"/>
          <w:sz w:val="24"/>
          <w:szCs w:val="24"/>
          <w:lang w:eastAsia="sl-SI"/>
        </w:rPr>
      </w:pPr>
    </w:p>
    <w:p w14:paraId="2CC31F03" w14:textId="77777777" w:rsidR="00A34FEB" w:rsidRDefault="00A34FEB" w:rsidP="00BC201D">
      <w:pPr>
        <w:pStyle w:val="Brezrazmikov"/>
        <w:jc w:val="both"/>
        <w:rPr>
          <w:rFonts w:ascii="Times New Roman" w:eastAsia="Times New Roman" w:hAnsi="Times New Roman"/>
          <w:sz w:val="24"/>
          <w:szCs w:val="24"/>
          <w:lang w:eastAsia="sl-SI"/>
        </w:rPr>
      </w:pPr>
    </w:p>
    <w:p w14:paraId="548972B5" w14:textId="77777777" w:rsidR="00BC201D" w:rsidRPr="0043485D" w:rsidRDefault="00BC201D" w:rsidP="00BC201D">
      <w:pPr>
        <w:pStyle w:val="Brezrazmikov"/>
        <w:jc w:val="both"/>
        <w:rPr>
          <w:rFonts w:ascii="Times New Roman" w:eastAsia="Times New Roman" w:hAnsi="Times New Roman"/>
          <w:sz w:val="24"/>
          <w:szCs w:val="24"/>
          <w:lang w:eastAsia="sl-SI"/>
        </w:rPr>
      </w:pPr>
      <w:r w:rsidRPr="0043485D">
        <w:rPr>
          <w:rFonts w:ascii="Times New Roman" w:hAnsi="Times New Roman"/>
          <w:b/>
          <w:bCs/>
          <w:color w:val="000000"/>
          <w:sz w:val="24"/>
          <w:szCs w:val="24"/>
        </w:rPr>
        <w:t>REŠEVANJE SPOROV</w:t>
      </w:r>
    </w:p>
    <w:p w14:paraId="38026192" w14:textId="77777777" w:rsidR="00BC201D" w:rsidRPr="0043485D" w:rsidRDefault="00BC201D" w:rsidP="00BC201D">
      <w:pPr>
        <w:jc w:val="center"/>
      </w:pPr>
    </w:p>
    <w:p w14:paraId="4E65F362" w14:textId="77777777" w:rsidR="00F61535" w:rsidRPr="0043485D" w:rsidRDefault="00105EB9" w:rsidP="00F61535">
      <w:pPr>
        <w:jc w:val="center"/>
      </w:pPr>
      <w:r w:rsidRPr="0043485D">
        <w:t>1</w:t>
      </w:r>
      <w:r w:rsidR="002B57D4">
        <w:t>2</w:t>
      </w:r>
      <w:r w:rsidRPr="0043485D">
        <w:t xml:space="preserve">. </w:t>
      </w:r>
      <w:r w:rsidR="00F61535" w:rsidRPr="0043485D">
        <w:t>člen</w:t>
      </w:r>
    </w:p>
    <w:p w14:paraId="3836CC2C" w14:textId="77777777" w:rsidR="00681929" w:rsidRPr="0043485D" w:rsidRDefault="00681929" w:rsidP="00681929"/>
    <w:p w14:paraId="29437819" w14:textId="77777777" w:rsidR="00681929" w:rsidRPr="0043485D" w:rsidRDefault="00681929" w:rsidP="00681929">
      <w:r w:rsidRPr="0043485D">
        <w:t xml:space="preserve">Pogodbeni stranki se dogovorita, da bosta naredili vse, kar je potrebno za izvršitev pogodbe in da bosta ravnali kot dobra strokovnjaka. Za škodo povzročeno tretjim naročnik ne odgovarja. </w:t>
      </w:r>
    </w:p>
    <w:p w14:paraId="1C630ED5" w14:textId="77777777" w:rsidR="00F61535" w:rsidRPr="0043485D" w:rsidRDefault="00F61535" w:rsidP="00BC201D">
      <w:pPr>
        <w:jc w:val="both"/>
      </w:pPr>
    </w:p>
    <w:p w14:paraId="1F3CBA40" w14:textId="77777777" w:rsidR="00BC201D" w:rsidRPr="0043485D" w:rsidRDefault="00BC201D" w:rsidP="00BC201D">
      <w:pPr>
        <w:jc w:val="both"/>
      </w:pPr>
      <w:r w:rsidRPr="0043485D">
        <w:t>Morebitne spore, ki bi nastali v zvezi z izvajanjem te pogodbe, bosta pogodbeni stranki skušali rešiti sporazumno.</w:t>
      </w:r>
    </w:p>
    <w:p w14:paraId="77C1FDEA" w14:textId="77777777" w:rsidR="00BC201D" w:rsidRPr="0043485D" w:rsidRDefault="00BC201D" w:rsidP="00BC201D">
      <w:pPr>
        <w:jc w:val="both"/>
      </w:pPr>
    </w:p>
    <w:p w14:paraId="683703F3" w14:textId="77777777" w:rsidR="00BC201D" w:rsidRPr="0043485D" w:rsidRDefault="00BC201D" w:rsidP="00BC201D">
      <w:pPr>
        <w:jc w:val="both"/>
      </w:pPr>
      <w:r w:rsidRPr="0043485D">
        <w:t>Če spora ne bo možno rešiti sporazumno, lahko vsaka pogodbena stranka sproži postopek za rešitev spora pri stvarno pristojnem sodišču po sedežu naročnika.</w:t>
      </w:r>
    </w:p>
    <w:p w14:paraId="219F6A8E" w14:textId="77777777" w:rsidR="00105EB9" w:rsidRPr="0043485D" w:rsidRDefault="00105EB9" w:rsidP="00105EB9">
      <w:pPr>
        <w:jc w:val="both"/>
        <w:rPr>
          <w:b/>
          <w:bCs/>
          <w:color w:val="000000"/>
        </w:rPr>
      </w:pPr>
    </w:p>
    <w:p w14:paraId="7BC784ED" w14:textId="77777777" w:rsidR="00105EB9" w:rsidRPr="0043485D" w:rsidRDefault="00105EB9" w:rsidP="00105EB9">
      <w:pPr>
        <w:jc w:val="both"/>
      </w:pPr>
      <w:r w:rsidRPr="0043485D">
        <w:rPr>
          <w:b/>
          <w:bCs/>
          <w:color w:val="000000"/>
        </w:rPr>
        <w:lastRenderedPageBreak/>
        <w:t>ZAUPNOST PODATKOV</w:t>
      </w:r>
    </w:p>
    <w:p w14:paraId="304372E8" w14:textId="77777777" w:rsidR="00F61535" w:rsidRPr="0043485D" w:rsidRDefault="00F61535" w:rsidP="00BC201D">
      <w:pPr>
        <w:jc w:val="both"/>
        <w:rPr>
          <w:b/>
          <w:bCs/>
          <w:color w:val="000000"/>
        </w:rPr>
      </w:pPr>
    </w:p>
    <w:p w14:paraId="269BFD08" w14:textId="77777777" w:rsidR="00F61535" w:rsidRPr="0043485D" w:rsidRDefault="00105EB9" w:rsidP="00F61535">
      <w:pPr>
        <w:jc w:val="center"/>
        <w:rPr>
          <w:color w:val="000000"/>
        </w:rPr>
      </w:pPr>
      <w:r w:rsidRPr="0043485D">
        <w:rPr>
          <w:color w:val="000000"/>
        </w:rPr>
        <w:t>1</w:t>
      </w:r>
      <w:r w:rsidR="002B57D4">
        <w:rPr>
          <w:color w:val="000000"/>
        </w:rPr>
        <w:t>3</w:t>
      </w:r>
      <w:r w:rsidRPr="0043485D">
        <w:rPr>
          <w:color w:val="000000"/>
        </w:rPr>
        <w:t xml:space="preserve">. </w:t>
      </w:r>
      <w:r w:rsidR="00F61535" w:rsidRPr="0043485D">
        <w:rPr>
          <w:color w:val="000000"/>
        </w:rPr>
        <w:t>člen</w:t>
      </w:r>
    </w:p>
    <w:p w14:paraId="4946F213" w14:textId="77777777" w:rsidR="00F61535" w:rsidRPr="0043485D" w:rsidRDefault="00F61535" w:rsidP="00BC201D">
      <w:pPr>
        <w:jc w:val="both"/>
        <w:rPr>
          <w:b/>
          <w:bCs/>
          <w:color w:val="000000"/>
        </w:rPr>
      </w:pPr>
    </w:p>
    <w:p w14:paraId="41C19865" w14:textId="77777777" w:rsidR="00BC201D" w:rsidRPr="0043485D" w:rsidRDefault="00BC201D" w:rsidP="00BC201D">
      <w:pPr>
        <w:jc w:val="both"/>
      </w:pPr>
      <w:r w:rsidRPr="0043485D">
        <w:t>Pogodbeni stranki se zavežeta, da bosta vse podatke in informacije, pridobljene v zvezi s to pogodbo ali v zvezi z izvrševanjem te pogodbe obravnavali kot poslovno skrivnost v času trajanja te pogodbe in tudi tri (3) leta po prenehanju te pogodbe, razen v kolikor ni s to pogodbo, z zakonom ali drugim predpisom določeno drugače.</w:t>
      </w:r>
    </w:p>
    <w:p w14:paraId="3B003E32" w14:textId="77777777" w:rsidR="00BC201D" w:rsidRPr="0043485D" w:rsidRDefault="00BC201D" w:rsidP="00BC201D">
      <w:pPr>
        <w:jc w:val="both"/>
      </w:pPr>
    </w:p>
    <w:p w14:paraId="135EE666" w14:textId="77777777" w:rsidR="00BC201D" w:rsidRPr="0043485D" w:rsidRDefault="00BC201D" w:rsidP="00BC201D">
      <w:pPr>
        <w:jc w:val="both"/>
        <w:rPr>
          <w:bCs/>
          <w:color w:val="000000"/>
        </w:rPr>
      </w:pPr>
      <w:r w:rsidRPr="0043485D">
        <w:rPr>
          <w:bCs/>
          <w:color w:val="000000"/>
        </w:rPr>
        <w:t xml:space="preserve">V skladu z Uredbo (EU) 2016/679 Evropskega Parlamenta in Sveta z dne 27. aprila 2016 o varstvu posameznikov pri obdelavi osebnih podatkov in o prostem pretoku takih podatkov ter o razveljavitvi Direktive 95/46/ES (Splošna uredba o varstvu podatkov, v nadaljnjem besedilu: Uredba GDPR) in predpisi, ki urejajo varstvo osebnih podatkov, pogodbeni stranki soglašata, da osebnih podatkov ne bosta uporabljali v nasprotju z določili Uredbe GDPR in predpisi, ki urejajo varstvo osebnih podatkov. </w:t>
      </w:r>
    </w:p>
    <w:p w14:paraId="3AB98F8D" w14:textId="77777777" w:rsidR="00BC201D" w:rsidRPr="0043485D" w:rsidRDefault="00BC201D" w:rsidP="00BC201D">
      <w:pPr>
        <w:jc w:val="both"/>
        <w:rPr>
          <w:bCs/>
          <w:color w:val="000000"/>
        </w:rPr>
      </w:pPr>
    </w:p>
    <w:p w14:paraId="7BC4EC69" w14:textId="77777777" w:rsidR="00BC201D" w:rsidRPr="0043485D" w:rsidRDefault="00BC201D" w:rsidP="00BC201D">
      <w:pPr>
        <w:jc w:val="both"/>
        <w:rPr>
          <w:bCs/>
          <w:color w:val="000000"/>
        </w:rPr>
      </w:pPr>
      <w:r w:rsidRPr="0043485D">
        <w:rPr>
          <w:bCs/>
          <w:color w:val="000000"/>
        </w:rPr>
        <w:t xml:space="preserve">Pogodbeni stranki bosta zagotavljali pogoje in ukrepe za varstvo osebnih podatkov in preprečevali zlorabe v smislu določil Uredbe GDPR in predpisov, ki urejajo varstvo osebnih podatkov.  </w:t>
      </w:r>
    </w:p>
    <w:p w14:paraId="4CAE7054" w14:textId="77777777" w:rsidR="00BC201D" w:rsidRDefault="00BC201D" w:rsidP="00BC201D">
      <w:pPr>
        <w:jc w:val="both"/>
        <w:rPr>
          <w:b/>
          <w:bCs/>
          <w:color w:val="000000"/>
        </w:rPr>
      </w:pPr>
    </w:p>
    <w:p w14:paraId="5B182DD7" w14:textId="77777777" w:rsidR="00E37513" w:rsidRPr="0043485D" w:rsidRDefault="00E37513" w:rsidP="00BC201D">
      <w:pPr>
        <w:jc w:val="both"/>
        <w:rPr>
          <w:b/>
          <w:bCs/>
          <w:color w:val="000000"/>
        </w:rPr>
      </w:pPr>
    </w:p>
    <w:p w14:paraId="49A37D74" w14:textId="77777777" w:rsidR="00BC201D" w:rsidRPr="0043485D" w:rsidRDefault="00BC201D" w:rsidP="00BC201D">
      <w:pPr>
        <w:jc w:val="both"/>
      </w:pPr>
      <w:r w:rsidRPr="0043485D">
        <w:rPr>
          <w:b/>
          <w:bCs/>
          <w:color w:val="000000"/>
        </w:rPr>
        <w:t>KONČNE DOLOČBE</w:t>
      </w:r>
    </w:p>
    <w:p w14:paraId="201097A5" w14:textId="77777777" w:rsidR="00BC201D" w:rsidRPr="0043485D" w:rsidRDefault="00BC201D" w:rsidP="00BC201D">
      <w:pPr>
        <w:jc w:val="both"/>
      </w:pPr>
    </w:p>
    <w:p w14:paraId="379659E0" w14:textId="77777777" w:rsidR="00105EB9" w:rsidRPr="0043485D" w:rsidRDefault="00314031" w:rsidP="00105EB9">
      <w:pPr>
        <w:jc w:val="center"/>
      </w:pPr>
      <w:r>
        <w:t>1</w:t>
      </w:r>
      <w:r w:rsidR="002B57D4">
        <w:t>4</w:t>
      </w:r>
      <w:r w:rsidR="00105EB9" w:rsidRPr="0043485D">
        <w:t>. člen</w:t>
      </w:r>
    </w:p>
    <w:p w14:paraId="1E02C46A" w14:textId="77777777" w:rsidR="00105EB9" w:rsidRPr="0043485D" w:rsidRDefault="00105EB9" w:rsidP="00BC201D">
      <w:pPr>
        <w:jc w:val="both"/>
      </w:pPr>
    </w:p>
    <w:p w14:paraId="6B35C868" w14:textId="77777777" w:rsidR="00BC201D" w:rsidRPr="0043485D" w:rsidRDefault="00BC201D" w:rsidP="00BC201D">
      <w:pPr>
        <w:jc w:val="both"/>
      </w:pPr>
      <w:r w:rsidRPr="0043485D">
        <w:t>Izvajalec se zaveže, da bo kadarkoli v času veljavnosti te pogodbe oziroma kadarkoli v času izvajanja predmeta te pogodbe (velja tudi za vse podizvajalce s katerimi izvajalec izvaja predmet te pogodbe), v roku osmih (8) dni od prejema poziva, naročniku posredoval podatke o:</w:t>
      </w:r>
    </w:p>
    <w:p w14:paraId="09563CF0" w14:textId="77777777" w:rsidR="00BC201D" w:rsidRPr="0043485D" w:rsidRDefault="00BC201D" w:rsidP="00037022">
      <w:pPr>
        <w:numPr>
          <w:ilvl w:val="0"/>
          <w:numId w:val="6"/>
        </w:numPr>
        <w:suppressAutoHyphens w:val="0"/>
        <w:ind w:left="284" w:hanging="284"/>
        <w:contextualSpacing/>
        <w:jc w:val="both"/>
      </w:pPr>
      <w:r w:rsidRPr="0043485D">
        <w:t>svojih ustanoviteljih, družbenikih, vključno s tihimi družbeniki, delničarjih, komandistih ali drugih lastnikih in podatke o lastniških deležih navedenih oseb,</w:t>
      </w:r>
    </w:p>
    <w:p w14:paraId="4C6C801B" w14:textId="77777777" w:rsidR="00BC201D" w:rsidRPr="0043485D" w:rsidRDefault="00BC201D" w:rsidP="00037022">
      <w:pPr>
        <w:numPr>
          <w:ilvl w:val="0"/>
          <w:numId w:val="6"/>
        </w:numPr>
        <w:suppressAutoHyphens w:val="0"/>
        <w:ind w:left="284" w:hanging="284"/>
        <w:contextualSpacing/>
        <w:jc w:val="both"/>
      </w:pPr>
      <w:r w:rsidRPr="0043485D">
        <w:t>gospodarskih subjektih, za katere se glede na določbe zakona, ki ureja gospodarske družbe, šteje, da so z njim povezane družbe.</w:t>
      </w:r>
    </w:p>
    <w:p w14:paraId="797B5922" w14:textId="77777777" w:rsidR="00BC201D" w:rsidRPr="0043485D" w:rsidRDefault="00BC201D" w:rsidP="00BC201D">
      <w:pPr>
        <w:jc w:val="both"/>
      </w:pPr>
      <w:r w:rsidRPr="0043485D">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0C175894" w14:textId="77777777" w:rsidR="00BC201D" w:rsidRPr="0043485D" w:rsidRDefault="00BC201D" w:rsidP="00BC201D">
      <w:pPr>
        <w:jc w:val="both"/>
      </w:pPr>
      <w:r w:rsidRPr="0043485D">
        <w:t>Ta pogodba v celoti zavezuje tudi morebitne vsakokratne pravne naslednike vsake od pogodbenih strank, kar velja zlasti tudi v primeru organizacijsko – statusnih ter lastninskih sprememb.</w:t>
      </w:r>
    </w:p>
    <w:p w14:paraId="76ADD68A" w14:textId="77777777" w:rsidR="00BC201D" w:rsidRPr="0043485D" w:rsidRDefault="00BC201D" w:rsidP="00BC201D">
      <w:pPr>
        <w:jc w:val="both"/>
      </w:pPr>
    </w:p>
    <w:p w14:paraId="060C75DB" w14:textId="77777777" w:rsidR="00B66280" w:rsidRPr="0043485D" w:rsidRDefault="004D3600" w:rsidP="00B66280">
      <w:pPr>
        <w:jc w:val="center"/>
      </w:pPr>
      <w:r>
        <w:t>1</w:t>
      </w:r>
      <w:r w:rsidR="002B57D4">
        <w:t>5</w:t>
      </w:r>
      <w:r w:rsidR="00105EB9" w:rsidRPr="0043485D">
        <w:t xml:space="preserve">. </w:t>
      </w:r>
      <w:r w:rsidR="00B66280" w:rsidRPr="0043485D">
        <w:t>člen</w:t>
      </w:r>
    </w:p>
    <w:p w14:paraId="271200A4" w14:textId="77777777" w:rsidR="00B66280" w:rsidRDefault="00B66280" w:rsidP="00BC201D">
      <w:pPr>
        <w:jc w:val="both"/>
      </w:pPr>
    </w:p>
    <w:p w14:paraId="78AF6240" w14:textId="77777777" w:rsidR="00E37513" w:rsidRPr="0043485D" w:rsidRDefault="00E37513" w:rsidP="00BC201D">
      <w:pPr>
        <w:jc w:val="both"/>
      </w:pPr>
    </w:p>
    <w:p w14:paraId="7B5926CF" w14:textId="77777777" w:rsidR="00BC201D" w:rsidRPr="0043485D" w:rsidRDefault="00BC201D" w:rsidP="00BC201D">
      <w:pPr>
        <w:jc w:val="both"/>
      </w:pPr>
      <w:r w:rsidRPr="0043485D">
        <w:t>Morebitne spremembe ali dopolnitve te pogodbe veljajo samo v pisni obliki in v primeru, da jih podpišeta obe pogodbeni stranki.</w:t>
      </w:r>
    </w:p>
    <w:p w14:paraId="2632D341" w14:textId="77777777" w:rsidR="00BC201D" w:rsidRPr="0043485D" w:rsidRDefault="00BC201D" w:rsidP="00BC201D">
      <w:pPr>
        <w:jc w:val="both"/>
      </w:pPr>
    </w:p>
    <w:p w14:paraId="06DF286D" w14:textId="77777777" w:rsidR="00BC201D" w:rsidRPr="0043485D" w:rsidRDefault="00BC201D" w:rsidP="00BC201D">
      <w:pPr>
        <w:jc w:val="both"/>
      </w:pPr>
      <w:r w:rsidRPr="0043485D">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3A1E9FD6" w14:textId="77777777" w:rsidR="00BC201D" w:rsidRPr="0043485D" w:rsidRDefault="00BC201D" w:rsidP="00BC201D">
      <w:pPr>
        <w:jc w:val="both"/>
      </w:pPr>
    </w:p>
    <w:p w14:paraId="43E69E19" w14:textId="77777777" w:rsidR="00E37513" w:rsidRDefault="00E37513" w:rsidP="00BC201D">
      <w:pPr>
        <w:jc w:val="both"/>
      </w:pPr>
    </w:p>
    <w:p w14:paraId="014BF842" w14:textId="77777777" w:rsidR="00BC201D" w:rsidRPr="0043485D" w:rsidRDefault="00BC201D" w:rsidP="00BC201D">
      <w:pPr>
        <w:jc w:val="both"/>
      </w:pPr>
      <w:r w:rsidRPr="0043485D">
        <w:t xml:space="preserve">Izvajalec s podpisom te pogodbe jamči, da mu je poznan predmet pogodbe in vsi riziki, ki bodo spremljali izvedbo, da je seznanjen s tehničnimi zahtevami predmetne razpisne dokumentacije, ter da so mu razumljivi in jasni pogoji in okoliščine za pravilno izvedbo </w:t>
      </w:r>
      <w:r w:rsidR="00DC4840">
        <w:t>dobav blaga</w:t>
      </w:r>
      <w:r w:rsidRPr="0043485D">
        <w:t>. Izvajalec se strinja, da lahko naročnik prekine medsebojno razmerje v primeru nespoštovanja določil te pogodbe in določil javnega naročanja, brez odškodninske odgovornosti do izvajalca.</w:t>
      </w:r>
    </w:p>
    <w:p w14:paraId="5A7FA0EA" w14:textId="77777777" w:rsidR="00BC201D" w:rsidRPr="0043485D" w:rsidRDefault="00BC201D" w:rsidP="00BC201D">
      <w:pPr>
        <w:jc w:val="both"/>
      </w:pPr>
    </w:p>
    <w:p w14:paraId="6D4D1FE7" w14:textId="77777777" w:rsidR="00BC201D" w:rsidRPr="0043485D" w:rsidRDefault="00BC201D" w:rsidP="00BC201D">
      <w:pPr>
        <w:jc w:val="both"/>
      </w:pPr>
      <w:r w:rsidRPr="0043485D">
        <w:t xml:space="preserve">Vse ostale pravice in dolžnosti pogodbenih strank, ki izhajajo iz razmerja med njima, in niso urejene s to pogodbo, ureja Obligacijski zakonik ter splošno veljavni zakoni in predpisi, ki se nanašajo na predmet te pogodbe. </w:t>
      </w:r>
    </w:p>
    <w:p w14:paraId="42CDBFA1" w14:textId="77777777" w:rsidR="00BC201D" w:rsidRDefault="00BC201D" w:rsidP="00BC201D">
      <w:pPr>
        <w:jc w:val="both"/>
      </w:pPr>
    </w:p>
    <w:p w14:paraId="6A3D4DBD" w14:textId="77777777" w:rsidR="00E37513" w:rsidRPr="0043485D" w:rsidRDefault="00E37513" w:rsidP="00BC201D">
      <w:pPr>
        <w:jc w:val="both"/>
      </w:pPr>
    </w:p>
    <w:p w14:paraId="4CDC4C16" w14:textId="77777777" w:rsidR="007B6C05" w:rsidRDefault="004D3600" w:rsidP="007B6C05">
      <w:pPr>
        <w:jc w:val="center"/>
      </w:pPr>
      <w:r>
        <w:t>1</w:t>
      </w:r>
      <w:r w:rsidR="002B57D4">
        <w:t>6</w:t>
      </w:r>
      <w:r w:rsidR="007B6C05" w:rsidRPr="0043485D">
        <w:t>. člen</w:t>
      </w:r>
    </w:p>
    <w:p w14:paraId="3A5FCE92" w14:textId="77777777" w:rsidR="0061444D" w:rsidRDefault="0061444D" w:rsidP="007B6C05">
      <w:pPr>
        <w:jc w:val="center"/>
      </w:pPr>
    </w:p>
    <w:p w14:paraId="08848412" w14:textId="77777777" w:rsidR="00E37513" w:rsidRPr="0043485D" w:rsidRDefault="00E37513" w:rsidP="007B6C05">
      <w:pPr>
        <w:jc w:val="center"/>
      </w:pPr>
    </w:p>
    <w:p w14:paraId="5ECB4F86" w14:textId="77777777" w:rsidR="008E1F52" w:rsidRPr="0043485D" w:rsidRDefault="008E1F52" w:rsidP="008E1F52">
      <w:pPr>
        <w:jc w:val="both"/>
      </w:pPr>
      <w:r w:rsidRPr="0043485D">
        <w:t>Pogodba velja od dneva, ko jo podpišeta obe pogodbeni stranki</w:t>
      </w:r>
      <w:r w:rsidR="0061444D">
        <w:t>.</w:t>
      </w:r>
    </w:p>
    <w:p w14:paraId="38B6AF3B" w14:textId="77777777" w:rsidR="00B947C8" w:rsidRPr="0043485D" w:rsidRDefault="00B947C8" w:rsidP="008E1F52"/>
    <w:p w14:paraId="536D4552" w14:textId="77777777" w:rsidR="00DC4840" w:rsidRPr="0043485D" w:rsidRDefault="00DC4840" w:rsidP="00DC4840">
      <w:pPr>
        <w:jc w:val="both"/>
      </w:pPr>
      <w:r w:rsidRPr="0043485D">
        <w:t xml:space="preserve">Pogodba je sestavljena in podpisana v </w:t>
      </w:r>
      <w:r>
        <w:t>dveh</w:t>
      </w:r>
      <w:r w:rsidRPr="0043485D">
        <w:t xml:space="preserve"> (</w:t>
      </w:r>
      <w:r>
        <w:t>2</w:t>
      </w:r>
      <w:r w:rsidRPr="0043485D">
        <w:t xml:space="preserve">) enakih izvodih, od katerih prejme naročnik </w:t>
      </w:r>
      <w:r>
        <w:t>en</w:t>
      </w:r>
      <w:r w:rsidRPr="0043485D">
        <w:t xml:space="preserve"> (</w:t>
      </w:r>
      <w:r>
        <w:t>1</w:t>
      </w:r>
      <w:r w:rsidRPr="0043485D">
        <w:t xml:space="preserve">) in izvajalec </w:t>
      </w:r>
      <w:r>
        <w:t>en</w:t>
      </w:r>
      <w:r w:rsidRPr="0043485D">
        <w:t xml:space="preserve"> (</w:t>
      </w:r>
      <w:r>
        <w:t>1</w:t>
      </w:r>
      <w:r w:rsidRPr="0043485D">
        <w:t>) izvod.</w:t>
      </w:r>
    </w:p>
    <w:p w14:paraId="2209414B" w14:textId="77777777" w:rsidR="00CD5FA8" w:rsidRDefault="00CD5FA8" w:rsidP="008E1F52"/>
    <w:p w14:paraId="581AA04E" w14:textId="77777777" w:rsidR="00E37513" w:rsidRDefault="00E37513" w:rsidP="008E1F52"/>
    <w:p w14:paraId="1084A3CF" w14:textId="27045329" w:rsidR="008E1F52" w:rsidRPr="0043485D" w:rsidRDefault="008E1F52" w:rsidP="008E1F52">
      <w:r w:rsidRPr="0043485D">
        <w:t>Številka:</w:t>
      </w:r>
      <w:r w:rsidRPr="0043485D">
        <w:tab/>
      </w:r>
      <w:r w:rsidRPr="0043485D">
        <w:tab/>
      </w:r>
      <w:r w:rsidRPr="0043485D">
        <w:tab/>
      </w:r>
      <w:r w:rsidRPr="0043485D">
        <w:tab/>
      </w:r>
      <w:r w:rsidRPr="0043485D">
        <w:tab/>
      </w:r>
      <w:r w:rsidRPr="0043485D">
        <w:tab/>
      </w:r>
      <w:r w:rsidRPr="0043485D">
        <w:tab/>
        <w:t xml:space="preserve">Številka: </w:t>
      </w:r>
    </w:p>
    <w:p w14:paraId="2ECF026B" w14:textId="77777777" w:rsidR="007025F1" w:rsidRDefault="007025F1" w:rsidP="008E1F52"/>
    <w:p w14:paraId="4B8CFD03" w14:textId="40E51121" w:rsidR="008E1F52" w:rsidRDefault="008E1F52" w:rsidP="008E1F52">
      <w:r w:rsidRPr="0043485D">
        <w:t>Datum:</w:t>
      </w:r>
      <w:r w:rsidRPr="0043485D">
        <w:tab/>
      </w:r>
      <w:r w:rsidRPr="0043485D">
        <w:tab/>
      </w:r>
      <w:r w:rsidRPr="0043485D">
        <w:tab/>
      </w:r>
      <w:r w:rsidRPr="0043485D">
        <w:tab/>
      </w:r>
      <w:r w:rsidRPr="0043485D">
        <w:tab/>
      </w:r>
      <w:r w:rsidRPr="0043485D">
        <w:tab/>
      </w:r>
      <w:r w:rsidRPr="0043485D">
        <w:tab/>
        <w:t>Datum:</w:t>
      </w:r>
    </w:p>
    <w:p w14:paraId="7AD33A7F" w14:textId="77777777" w:rsidR="0053775B" w:rsidRDefault="0053775B" w:rsidP="008E1F52"/>
    <w:p w14:paraId="1478153F" w14:textId="199B7E3B" w:rsidR="00F84D3C" w:rsidRPr="0043485D" w:rsidRDefault="00F84D3C" w:rsidP="00F84D3C">
      <w:pPr>
        <w:tabs>
          <w:tab w:val="left" w:pos="720"/>
          <w:tab w:val="left" w:pos="1440"/>
          <w:tab w:val="left" w:pos="2160"/>
          <w:tab w:val="center" w:pos="4677"/>
        </w:tabs>
        <w:jc w:val="both"/>
      </w:pPr>
      <w:r w:rsidRPr="0043485D">
        <w:t>Številka javnega naročila</w:t>
      </w:r>
      <w:r w:rsidR="00DA00F1">
        <w:t xml:space="preserve">: </w:t>
      </w:r>
      <w:r w:rsidR="00E27E53">
        <w:rPr>
          <w:b/>
          <w:bCs/>
        </w:rPr>
        <w:t>2</w:t>
      </w:r>
      <w:r w:rsidR="00E27E53">
        <w:rPr>
          <w:b/>
        </w:rPr>
        <w:t>-JN-B/2024</w:t>
      </w:r>
    </w:p>
    <w:p w14:paraId="5DD3D625" w14:textId="77777777" w:rsidR="00925A00" w:rsidRDefault="00925A00" w:rsidP="008E1F52"/>
    <w:p w14:paraId="22CB357D" w14:textId="77777777" w:rsidR="00E37513" w:rsidRPr="0043485D" w:rsidRDefault="00E37513" w:rsidP="008E1F52"/>
    <w:p w14:paraId="68CFD366" w14:textId="77777777" w:rsidR="008E1F52" w:rsidRPr="0043485D" w:rsidRDefault="008E1F52" w:rsidP="008E1F52">
      <w:pPr>
        <w:pStyle w:val="Naslov1"/>
        <w:rPr>
          <w:sz w:val="24"/>
          <w:szCs w:val="24"/>
        </w:rPr>
      </w:pPr>
      <w:r w:rsidRPr="0043485D">
        <w:rPr>
          <w:sz w:val="24"/>
          <w:szCs w:val="24"/>
        </w:rPr>
        <w:t>IZVAJALEC</w:t>
      </w:r>
      <w:r w:rsidRPr="0043485D">
        <w:rPr>
          <w:sz w:val="24"/>
          <w:szCs w:val="24"/>
        </w:rPr>
        <w:tab/>
      </w:r>
      <w:r w:rsidRPr="0043485D">
        <w:rPr>
          <w:sz w:val="24"/>
          <w:szCs w:val="24"/>
        </w:rPr>
        <w:tab/>
      </w:r>
      <w:r w:rsidRPr="0043485D">
        <w:rPr>
          <w:sz w:val="24"/>
          <w:szCs w:val="24"/>
        </w:rPr>
        <w:tab/>
      </w:r>
      <w:r w:rsidRPr="0043485D">
        <w:rPr>
          <w:sz w:val="24"/>
          <w:szCs w:val="24"/>
        </w:rPr>
        <w:tab/>
      </w:r>
      <w:r w:rsidRPr="0043485D">
        <w:rPr>
          <w:sz w:val="24"/>
          <w:szCs w:val="24"/>
        </w:rPr>
        <w:tab/>
      </w:r>
      <w:r w:rsidRPr="0043485D">
        <w:rPr>
          <w:sz w:val="24"/>
          <w:szCs w:val="24"/>
        </w:rPr>
        <w:tab/>
      </w:r>
      <w:r w:rsidRPr="0043485D">
        <w:rPr>
          <w:sz w:val="24"/>
          <w:szCs w:val="24"/>
        </w:rPr>
        <w:tab/>
        <w:t>NAROČNIK</w:t>
      </w:r>
    </w:p>
    <w:p w14:paraId="07EDEBD7" w14:textId="77777777" w:rsidR="00CD5FA8" w:rsidRPr="0043485D" w:rsidRDefault="00CD5FA8" w:rsidP="00CD5FA8"/>
    <w:p w14:paraId="4D7D4D47" w14:textId="77777777" w:rsidR="008E1F52" w:rsidRPr="0043485D" w:rsidRDefault="008E1F52" w:rsidP="008E1F52">
      <w:r w:rsidRPr="0043485D">
        <w:t>____________________________,</w:t>
      </w:r>
      <w:r w:rsidRPr="0043485D">
        <w:tab/>
      </w:r>
      <w:r w:rsidRPr="0043485D">
        <w:tab/>
        <w:t xml:space="preserve"> </w:t>
      </w:r>
      <w:r w:rsidRPr="0043485D">
        <w:tab/>
      </w:r>
      <w:r w:rsidRPr="0043485D">
        <w:tab/>
        <w:t>MARJETICA KOPER, d.o.o.- s.r.l.</w:t>
      </w:r>
    </w:p>
    <w:p w14:paraId="5B0A8325" w14:textId="77777777" w:rsidR="00CD5FA8" w:rsidRPr="0043485D" w:rsidRDefault="00CD5FA8" w:rsidP="008E1F52"/>
    <w:p w14:paraId="3D5600ED" w14:textId="02EAAE9C" w:rsidR="008E1F52" w:rsidRPr="0043485D" w:rsidRDefault="008E1F52" w:rsidP="008E1F52">
      <w:r w:rsidRPr="0043485D">
        <w:t>Direktor</w:t>
      </w:r>
      <w:r w:rsidRPr="0043485D">
        <w:tab/>
      </w:r>
      <w:r w:rsidRPr="0043485D">
        <w:tab/>
      </w:r>
      <w:r w:rsidRPr="0043485D">
        <w:tab/>
      </w:r>
      <w:r w:rsidRPr="0043485D">
        <w:tab/>
      </w:r>
      <w:r w:rsidRPr="0043485D">
        <w:tab/>
      </w:r>
      <w:r w:rsidRPr="0043485D">
        <w:tab/>
      </w:r>
      <w:r w:rsidRPr="0043485D">
        <w:tab/>
      </w:r>
      <w:r w:rsidR="0042416F">
        <w:t>Direktor</w:t>
      </w:r>
    </w:p>
    <w:p w14:paraId="276E5FD0" w14:textId="77777777" w:rsidR="008E1F52" w:rsidRPr="0043485D" w:rsidRDefault="008E1F52" w:rsidP="008E1F52">
      <w:r w:rsidRPr="0043485D">
        <w:rPr>
          <w:bCs/>
        </w:rPr>
        <w:t>________</w:t>
      </w:r>
      <w:r w:rsidR="00286773" w:rsidRPr="0043485D">
        <w:rPr>
          <w:bCs/>
        </w:rPr>
        <w:t xml:space="preserve">_____________  </w:t>
      </w:r>
      <w:r w:rsidR="00286773" w:rsidRPr="0043485D">
        <w:rPr>
          <w:bCs/>
        </w:rPr>
        <w:tab/>
      </w:r>
      <w:r w:rsidRPr="0043485D">
        <w:tab/>
      </w:r>
      <w:r w:rsidRPr="0043485D">
        <w:tab/>
      </w:r>
      <w:r w:rsidRPr="0043485D">
        <w:tab/>
      </w:r>
      <w:r w:rsidRPr="0043485D">
        <w:tab/>
      </w:r>
      <w:r w:rsidR="00AF2698">
        <w:t>__________________</w:t>
      </w:r>
    </w:p>
    <w:p w14:paraId="505E6EA0" w14:textId="77777777" w:rsidR="003B1501" w:rsidRDefault="003B1501" w:rsidP="008E1F52"/>
    <w:p w14:paraId="51C6D594" w14:textId="77777777" w:rsidR="00C1485A" w:rsidRDefault="00C1485A" w:rsidP="008E1F52"/>
    <w:p w14:paraId="53FC665B" w14:textId="77777777" w:rsidR="00F35D0B" w:rsidRPr="006D2249" w:rsidRDefault="00C1485A" w:rsidP="00F35D0B">
      <w:pPr>
        <w:pStyle w:val="Naslov1"/>
        <w:rPr>
          <w:sz w:val="24"/>
        </w:rPr>
      </w:pPr>
      <w:r>
        <w:br w:type="page"/>
      </w:r>
      <w:r w:rsidR="00A27406">
        <w:rPr>
          <w:sz w:val="24"/>
        </w:rPr>
        <w:lastRenderedPageBreak/>
        <w:t>9</w:t>
      </w:r>
      <w:r w:rsidR="00F35D0B">
        <w:rPr>
          <w:sz w:val="24"/>
        </w:rPr>
        <w:t>. OBRAZEC ZAVAROVANJA ZA RESNOST PONUDBE PO EPGP 758</w:t>
      </w:r>
    </w:p>
    <w:p w14:paraId="14EF97DD" w14:textId="77777777" w:rsidR="00F35D0B" w:rsidRDefault="00F35D0B" w:rsidP="00F35D0B">
      <w:pPr>
        <w:jc w:val="both"/>
        <w:rPr>
          <w:color w:val="800080"/>
          <w:sz w:val="18"/>
        </w:rPr>
      </w:pPr>
    </w:p>
    <w:p w14:paraId="46A1B4DA" w14:textId="77777777" w:rsidR="00F35D0B" w:rsidRPr="00F15378" w:rsidRDefault="00F35D0B" w:rsidP="00F35D0B">
      <w:pPr>
        <w:jc w:val="both"/>
        <w:rPr>
          <w:i/>
          <w:color w:val="000000"/>
        </w:rPr>
      </w:pPr>
      <w:r w:rsidRPr="00F15378">
        <w:rPr>
          <w:i/>
          <w:color w:val="000000"/>
        </w:rPr>
        <w:t>Glava s podatki o garantu (zavarovalnici/banki)</w:t>
      </w:r>
      <w:r w:rsidRPr="00F15378">
        <w:rPr>
          <w:color w:val="000000"/>
        </w:rPr>
        <w:t xml:space="preserve"> </w:t>
      </w:r>
      <w:r w:rsidRPr="00F15378">
        <w:rPr>
          <w:i/>
          <w:color w:val="000000"/>
        </w:rPr>
        <w:t>ali SWIFT ključ</w:t>
      </w:r>
    </w:p>
    <w:p w14:paraId="44A3F88B" w14:textId="77777777" w:rsidR="00F35D0B" w:rsidRPr="00F15378" w:rsidRDefault="00F35D0B" w:rsidP="00F35D0B">
      <w:pPr>
        <w:jc w:val="both"/>
        <w:rPr>
          <w:b/>
          <w:color w:val="000000"/>
        </w:rPr>
      </w:pPr>
    </w:p>
    <w:p w14:paraId="6182D52B" w14:textId="77777777" w:rsidR="00F35D0B" w:rsidRPr="00F15378" w:rsidRDefault="00F35D0B" w:rsidP="00F35D0B">
      <w:pPr>
        <w:jc w:val="both"/>
        <w:rPr>
          <w:color w:val="000000"/>
        </w:rPr>
      </w:pPr>
      <w:r w:rsidRPr="00F15378">
        <w:rPr>
          <w:color w:val="000000"/>
        </w:rPr>
        <w:t xml:space="preserve">Za:    </w:t>
      </w:r>
      <w:r w:rsidRPr="00F15378">
        <w:rPr>
          <w:color w:val="000000"/>
        </w:rPr>
        <w:fldChar w:fldCharType="begin">
          <w:ffData>
            <w:name w:val="Besedilo2"/>
            <w:enabled/>
            <w:calcOnExit w:val="0"/>
            <w:textInput/>
          </w:ffData>
        </w:fldChar>
      </w:r>
      <w:r w:rsidRPr="00F15378">
        <w:rPr>
          <w:color w:val="000000"/>
        </w:rPr>
        <w:instrText xml:space="preserve"> FORMTEXT </w:instrText>
      </w:r>
      <w:r w:rsidRPr="00F15378">
        <w:rPr>
          <w:color w:val="000000"/>
        </w:rPr>
      </w:r>
      <w:r w:rsidRPr="00F15378">
        <w:rPr>
          <w:color w:val="000000"/>
        </w:rPr>
        <w:fldChar w:fldCharType="separate"/>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fldChar w:fldCharType="end"/>
      </w:r>
      <w:r w:rsidRPr="00F15378">
        <w:rPr>
          <w:color w:val="000000"/>
        </w:rPr>
        <w:t xml:space="preserve">  </w:t>
      </w:r>
      <w:r w:rsidRPr="00F15378">
        <w:rPr>
          <w:i/>
          <w:color w:val="000000"/>
        </w:rPr>
        <w:t>(vpiše se upravičenca tj. izvajalca postopka javnega naročanja)</w:t>
      </w:r>
    </w:p>
    <w:p w14:paraId="7338C94E" w14:textId="77777777" w:rsidR="00F35D0B" w:rsidRPr="00F15378" w:rsidRDefault="00F35D0B" w:rsidP="00F35D0B">
      <w:pPr>
        <w:jc w:val="both"/>
        <w:rPr>
          <w:i/>
          <w:color w:val="000000"/>
        </w:rPr>
      </w:pPr>
      <w:r w:rsidRPr="00F15378">
        <w:rPr>
          <w:color w:val="000000"/>
        </w:rPr>
        <w:t xml:space="preserve">Datum: </w:t>
      </w:r>
      <w:r w:rsidRPr="00F15378">
        <w:rPr>
          <w:color w:val="000000"/>
        </w:rPr>
        <w:fldChar w:fldCharType="begin">
          <w:ffData>
            <w:name w:val="Besedilo2"/>
            <w:enabled/>
            <w:calcOnExit w:val="0"/>
            <w:textInput/>
          </w:ffData>
        </w:fldChar>
      </w:r>
      <w:r w:rsidRPr="00F15378">
        <w:rPr>
          <w:color w:val="000000"/>
        </w:rPr>
        <w:instrText xml:space="preserve"> FORMTEXT </w:instrText>
      </w:r>
      <w:r w:rsidRPr="00F15378">
        <w:rPr>
          <w:color w:val="000000"/>
        </w:rPr>
      </w:r>
      <w:r w:rsidRPr="00F15378">
        <w:rPr>
          <w:color w:val="000000"/>
        </w:rPr>
        <w:fldChar w:fldCharType="separate"/>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fldChar w:fldCharType="end"/>
      </w:r>
      <w:r w:rsidRPr="00F15378">
        <w:rPr>
          <w:color w:val="000000"/>
        </w:rPr>
        <w:t xml:space="preserve"> </w:t>
      </w:r>
      <w:r w:rsidRPr="00F15378">
        <w:rPr>
          <w:i/>
          <w:color w:val="000000"/>
        </w:rPr>
        <w:t>(vpiše se datum izdaje)</w:t>
      </w:r>
    </w:p>
    <w:p w14:paraId="648FAABF" w14:textId="77777777" w:rsidR="00F35D0B" w:rsidRPr="00F15378" w:rsidRDefault="00F35D0B" w:rsidP="00F35D0B">
      <w:pPr>
        <w:jc w:val="both"/>
        <w:rPr>
          <w:color w:val="000000"/>
        </w:rPr>
      </w:pPr>
    </w:p>
    <w:p w14:paraId="76965380" w14:textId="77777777" w:rsidR="00F35D0B" w:rsidRPr="00F15378" w:rsidRDefault="00F35D0B" w:rsidP="00F35D0B">
      <w:pPr>
        <w:jc w:val="both"/>
        <w:rPr>
          <w:i/>
          <w:color w:val="000000"/>
        </w:rPr>
      </w:pPr>
      <w:r w:rsidRPr="00F15378">
        <w:rPr>
          <w:b/>
          <w:color w:val="000000"/>
        </w:rPr>
        <w:t>VRSTA ZAVAROVANJA:</w:t>
      </w:r>
      <w:r w:rsidRPr="00F15378">
        <w:rPr>
          <w:color w:val="000000"/>
        </w:rPr>
        <w:t xml:space="preserve"> </w:t>
      </w:r>
      <w:r w:rsidRPr="00F15378">
        <w:rPr>
          <w:color w:val="000000"/>
        </w:rPr>
        <w:fldChar w:fldCharType="begin">
          <w:ffData>
            <w:name w:val="Besedilo2"/>
            <w:enabled/>
            <w:calcOnExit w:val="0"/>
            <w:textInput/>
          </w:ffData>
        </w:fldChar>
      </w:r>
      <w:r w:rsidRPr="00F15378">
        <w:rPr>
          <w:color w:val="000000"/>
        </w:rPr>
        <w:instrText xml:space="preserve"> FORMTEXT </w:instrText>
      </w:r>
      <w:r w:rsidRPr="00F15378">
        <w:rPr>
          <w:color w:val="000000"/>
        </w:rPr>
      </w:r>
      <w:r w:rsidRPr="00F15378">
        <w:rPr>
          <w:color w:val="000000"/>
        </w:rPr>
        <w:fldChar w:fldCharType="separate"/>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fldChar w:fldCharType="end"/>
      </w:r>
      <w:r w:rsidRPr="00F15378">
        <w:rPr>
          <w:color w:val="000000"/>
        </w:rPr>
        <w:t xml:space="preserve"> </w:t>
      </w:r>
      <w:r w:rsidRPr="00F15378">
        <w:rPr>
          <w:i/>
          <w:color w:val="000000"/>
        </w:rPr>
        <w:t>(vpiše se vrsta zavarovanja: kavcijsko zavarovanje/bančna garancija)</w:t>
      </w:r>
    </w:p>
    <w:p w14:paraId="000E47D8" w14:textId="77777777" w:rsidR="00F35D0B" w:rsidRPr="00F15378" w:rsidRDefault="00F35D0B" w:rsidP="00F35D0B">
      <w:pPr>
        <w:jc w:val="both"/>
        <w:rPr>
          <w:color w:val="000000"/>
        </w:rPr>
      </w:pPr>
    </w:p>
    <w:p w14:paraId="3EE6E423" w14:textId="77777777" w:rsidR="00F35D0B" w:rsidRPr="00F15378" w:rsidRDefault="00F35D0B" w:rsidP="00F35D0B">
      <w:pPr>
        <w:jc w:val="both"/>
        <w:rPr>
          <w:color w:val="000000"/>
        </w:rPr>
      </w:pPr>
      <w:r w:rsidRPr="00F15378">
        <w:rPr>
          <w:b/>
          <w:color w:val="000000"/>
        </w:rPr>
        <w:t xml:space="preserve">ŠTEVILKA: </w:t>
      </w:r>
      <w:r w:rsidRPr="00F15378">
        <w:rPr>
          <w:color w:val="000000"/>
        </w:rPr>
        <w:fldChar w:fldCharType="begin">
          <w:ffData>
            <w:name w:val="Besedilo2"/>
            <w:enabled/>
            <w:calcOnExit w:val="0"/>
            <w:textInput/>
          </w:ffData>
        </w:fldChar>
      </w:r>
      <w:r w:rsidRPr="00F15378">
        <w:rPr>
          <w:color w:val="000000"/>
        </w:rPr>
        <w:instrText xml:space="preserve"> FORMTEXT </w:instrText>
      </w:r>
      <w:r w:rsidRPr="00F15378">
        <w:rPr>
          <w:color w:val="000000"/>
        </w:rPr>
      </w:r>
      <w:r w:rsidRPr="00F15378">
        <w:rPr>
          <w:color w:val="000000"/>
        </w:rPr>
        <w:fldChar w:fldCharType="separate"/>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fldChar w:fldCharType="end"/>
      </w:r>
      <w:r w:rsidRPr="00F15378">
        <w:rPr>
          <w:color w:val="000000"/>
        </w:rPr>
        <w:t xml:space="preserve"> </w:t>
      </w:r>
      <w:r w:rsidRPr="00F15378">
        <w:rPr>
          <w:i/>
          <w:color w:val="000000"/>
        </w:rPr>
        <w:t>(vpiše se številka zavarovanja)</w:t>
      </w:r>
    </w:p>
    <w:p w14:paraId="3ACAF52C" w14:textId="77777777" w:rsidR="00F35D0B" w:rsidRPr="00F15378" w:rsidRDefault="00F35D0B" w:rsidP="00F35D0B">
      <w:pPr>
        <w:jc w:val="both"/>
        <w:rPr>
          <w:color w:val="000000"/>
        </w:rPr>
      </w:pPr>
    </w:p>
    <w:p w14:paraId="172C7406" w14:textId="77777777" w:rsidR="00F35D0B" w:rsidRPr="00F15378" w:rsidRDefault="00F35D0B" w:rsidP="00F35D0B">
      <w:pPr>
        <w:jc w:val="both"/>
        <w:rPr>
          <w:color w:val="000000"/>
        </w:rPr>
      </w:pPr>
      <w:r w:rsidRPr="00F15378">
        <w:rPr>
          <w:b/>
          <w:color w:val="000000"/>
        </w:rPr>
        <w:t>GARANT:</w:t>
      </w:r>
      <w:r w:rsidRPr="00F15378">
        <w:rPr>
          <w:color w:val="000000"/>
        </w:rPr>
        <w:t xml:space="preserve"> </w:t>
      </w:r>
      <w:r w:rsidRPr="00F15378">
        <w:rPr>
          <w:color w:val="000000"/>
        </w:rPr>
        <w:fldChar w:fldCharType="begin">
          <w:ffData>
            <w:name w:val="Besedilo2"/>
            <w:enabled/>
            <w:calcOnExit w:val="0"/>
            <w:textInput/>
          </w:ffData>
        </w:fldChar>
      </w:r>
      <w:r w:rsidRPr="00F15378">
        <w:rPr>
          <w:color w:val="000000"/>
        </w:rPr>
        <w:instrText xml:space="preserve"> FORMTEXT </w:instrText>
      </w:r>
      <w:r w:rsidRPr="00F15378">
        <w:rPr>
          <w:color w:val="000000"/>
        </w:rPr>
      </w:r>
      <w:r w:rsidRPr="00F15378">
        <w:rPr>
          <w:color w:val="000000"/>
        </w:rPr>
        <w:fldChar w:fldCharType="separate"/>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fldChar w:fldCharType="end"/>
      </w:r>
      <w:r w:rsidRPr="00F15378">
        <w:rPr>
          <w:color w:val="000000"/>
        </w:rPr>
        <w:t xml:space="preserve"> </w:t>
      </w:r>
      <w:r w:rsidRPr="00F15378">
        <w:rPr>
          <w:i/>
          <w:color w:val="000000"/>
        </w:rPr>
        <w:t>(vpiše se ime in naslov zavarovalnice/banke v kraju izdaje)</w:t>
      </w:r>
    </w:p>
    <w:p w14:paraId="1F6BD842" w14:textId="77777777" w:rsidR="00F35D0B" w:rsidRPr="00F15378" w:rsidRDefault="00F35D0B" w:rsidP="00F35D0B">
      <w:pPr>
        <w:jc w:val="both"/>
        <w:rPr>
          <w:color w:val="000000"/>
        </w:rPr>
      </w:pPr>
    </w:p>
    <w:p w14:paraId="075419CC" w14:textId="77777777" w:rsidR="00F35D0B" w:rsidRPr="00F15378" w:rsidRDefault="00F35D0B" w:rsidP="00F35D0B">
      <w:pPr>
        <w:jc w:val="both"/>
        <w:rPr>
          <w:i/>
          <w:color w:val="000000"/>
        </w:rPr>
      </w:pPr>
      <w:r w:rsidRPr="00F15378">
        <w:rPr>
          <w:b/>
          <w:color w:val="000000"/>
        </w:rPr>
        <w:t xml:space="preserve">NAROČNIK: </w:t>
      </w:r>
      <w:r w:rsidRPr="00F15378">
        <w:rPr>
          <w:color w:val="000000"/>
        </w:rPr>
        <w:fldChar w:fldCharType="begin">
          <w:ffData>
            <w:name w:val="Besedilo2"/>
            <w:enabled/>
            <w:calcOnExit w:val="0"/>
            <w:textInput/>
          </w:ffData>
        </w:fldChar>
      </w:r>
      <w:r w:rsidRPr="00F15378">
        <w:rPr>
          <w:color w:val="000000"/>
        </w:rPr>
        <w:instrText xml:space="preserve"> FORMTEXT </w:instrText>
      </w:r>
      <w:r w:rsidRPr="00F15378">
        <w:rPr>
          <w:color w:val="000000"/>
        </w:rPr>
      </w:r>
      <w:r w:rsidRPr="00F15378">
        <w:rPr>
          <w:color w:val="000000"/>
        </w:rPr>
        <w:fldChar w:fldCharType="separate"/>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fldChar w:fldCharType="end"/>
      </w:r>
      <w:r w:rsidRPr="00F15378">
        <w:rPr>
          <w:color w:val="000000"/>
        </w:rPr>
        <w:t xml:space="preserve"> </w:t>
      </w:r>
      <w:r w:rsidRPr="00F15378">
        <w:rPr>
          <w:i/>
          <w:color w:val="000000"/>
        </w:rPr>
        <w:t>(vpiše se ime in naslov naročnika zavarovanja, tj. kandidata oziroma ponudnika v postopku javnega naročanja)</w:t>
      </w:r>
    </w:p>
    <w:p w14:paraId="406E54F7" w14:textId="77777777" w:rsidR="00F35D0B" w:rsidRPr="00F15378" w:rsidRDefault="00F35D0B" w:rsidP="00F35D0B">
      <w:pPr>
        <w:jc w:val="both"/>
        <w:rPr>
          <w:color w:val="000000"/>
        </w:rPr>
      </w:pPr>
    </w:p>
    <w:p w14:paraId="63BE67DD" w14:textId="77777777" w:rsidR="00F35D0B" w:rsidRPr="00F15378" w:rsidRDefault="00F35D0B" w:rsidP="00F35D0B">
      <w:pPr>
        <w:jc w:val="both"/>
        <w:rPr>
          <w:color w:val="000000"/>
        </w:rPr>
      </w:pPr>
      <w:r w:rsidRPr="00F15378">
        <w:rPr>
          <w:b/>
          <w:color w:val="000000"/>
        </w:rPr>
        <w:t>UPRAVIČENEC:</w:t>
      </w:r>
      <w:r w:rsidRPr="00F15378">
        <w:rPr>
          <w:color w:val="000000"/>
        </w:rPr>
        <w:t xml:space="preserve"> </w:t>
      </w:r>
      <w:r w:rsidRPr="00F15378">
        <w:rPr>
          <w:color w:val="000000"/>
        </w:rPr>
        <w:fldChar w:fldCharType="begin">
          <w:ffData>
            <w:name w:val="Besedilo2"/>
            <w:enabled/>
            <w:calcOnExit w:val="0"/>
            <w:textInput/>
          </w:ffData>
        </w:fldChar>
      </w:r>
      <w:r w:rsidRPr="00F15378">
        <w:rPr>
          <w:color w:val="000000"/>
        </w:rPr>
        <w:instrText xml:space="preserve"> FORMTEXT </w:instrText>
      </w:r>
      <w:r w:rsidRPr="00F15378">
        <w:rPr>
          <w:color w:val="000000"/>
        </w:rPr>
      </w:r>
      <w:r w:rsidRPr="00F15378">
        <w:rPr>
          <w:color w:val="000000"/>
        </w:rPr>
        <w:fldChar w:fldCharType="separate"/>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fldChar w:fldCharType="end"/>
      </w:r>
      <w:r w:rsidRPr="00F15378">
        <w:rPr>
          <w:color w:val="000000"/>
        </w:rPr>
        <w:t xml:space="preserve">  </w:t>
      </w:r>
      <w:r w:rsidRPr="00F15378">
        <w:rPr>
          <w:i/>
          <w:color w:val="000000"/>
        </w:rPr>
        <w:t>(vpiše se izvajalca postopka javnega naročanja)</w:t>
      </w:r>
    </w:p>
    <w:p w14:paraId="1AA364DA" w14:textId="77777777" w:rsidR="00F35D0B" w:rsidRPr="00F15378" w:rsidRDefault="00F35D0B" w:rsidP="00F35D0B">
      <w:pPr>
        <w:jc w:val="both"/>
        <w:rPr>
          <w:color w:val="000000"/>
        </w:rPr>
      </w:pPr>
    </w:p>
    <w:p w14:paraId="0960B153" w14:textId="77777777" w:rsidR="00F35D0B" w:rsidRPr="00F15378" w:rsidRDefault="00F35D0B" w:rsidP="00F35D0B">
      <w:pPr>
        <w:jc w:val="both"/>
        <w:rPr>
          <w:color w:val="000000"/>
        </w:rPr>
      </w:pPr>
      <w:r w:rsidRPr="00F15378">
        <w:rPr>
          <w:b/>
          <w:color w:val="000000"/>
        </w:rPr>
        <w:t xml:space="preserve">OSNOVNI POSEL: </w:t>
      </w:r>
      <w:r w:rsidRPr="00F15378">
        <w:rPr>
          <w:color w:val="000000"/>
        </w:rPr>
        <w:t xml:space="preserve">obveznost naročnika zavarovanja iz njegove ponudbe, predložene v postopku javnega naročanja št. </w:t>
      </w:r>
      <w:r w:rsidRPr="00F15378">
        <w:rPr>
          <w:color w:val="000000"/>
        </w:rPr>
        <w:fldChar w:fldCharType="begin">
          <w:ffData>
            <w:name w:val="Besedilo2"/>
            <w:enabled/>
            <w:calcOnExit w:val="0"/>
            <w:textInput/>
          </w:ffData>
        </w:fldChar>
      </w:r>
      <w:r w:rsidRPr="00F15378">
        <w:rPr>
          <w:color w:val="000000"/>
        </w:rPr>
        <w:instrText xml:space="preserve"> FORMTEXT </w:instrText>
      </w:r>
      <w:r w:rsidRPr="00F15378">
        <w:rPr>
          <w:color w:val="000000"/>
        </w:rPr>
      </w:r>
      <w:r w:rsidRPr="00F15378">
        <w:rPr>
          <w:color w:val="000000"/>
        </w:rPr>
        <w:fldChar w:fldCharType="separate"/>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fldChar w:fldCharType="end"/>
      </w:r>
      <w:r w:rsidRPr="00F15378">
        <w:rPr>
          <w:color w:val="000000"/>
        </w:rPr>
        <w:t xml:space="preserve"> </w:t>
      </w:r>
      <w:r w:rsidRPr="00F15378">
        <w:rPr>
          <w:i/>
          <w:color w:val="000000"/>
        </w:rPr>
        <w:t>(vpiše se številka objave oziroma interna oznaka postopka javnega naročanja),</w:t>
      </w:r>
      <w:r w:rsidRPr="00F15378">
        <w:rPr>
          <w:color w:val="000000"/>
        </w:rPr>
        <w:t xml:space="preserve"> z dne </w:t>
      </w:r>
      <w:r w:rsidRPr="00F15378">
        <w:rPr>
          <w:color w:val="000000"/>
        </w:rPr>
        <w:fldChar w:fldCharType="begin">
          <w:ffData>
            <w:name w:val="Besedilo2"/>
            <w:enabled/>
            <w:calcOnExit w:val="0"/>
            <w:textInput/>
          </w:ffData>
        </w:fldChar>
      </w:r>
      <w:r w:rsidRPr="00F15378">
        <w:rPr>
          <w:color w:val="000000"/>
        </w:rPr>
        <w:instrText xml:space="preserve"> FORMTEXT </w:instrText>
      </w:r>
      <w:r w:rsidRPr="00F15378">
        <w:rPr>
          <w:color w:val="000000"/>
        </w:rPr>
      </w:r>
      <w:r w:rsidRPr="00F15378">
        <w:rPr>
          <w:color w:val="000000"/>
        </w:rPr>
        <w:fldChar w:fldCharType="separate"/>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fldChar w:fldCharType="end"/>
      </w:r>
      <w:r w:rsidRPr="00F15378">
        <w:rPr>
          <w:color w:val="000000"/>
        </w:rPr>
        <w:t xml:space="preserve"> </w:t>
      </w:r>
      <w:r w:rsidRPr="00F15378">
        <w:rPr>
          <w:i/>
          <w:color w:val="000000"/>
        </w:rPr>
        <w:t xml:space="preserve">(vpiše se datum objave), </w:t>
      </w:r>
      <w:r w:rsidRPr="00F15378">
        <w:rPr>
          <w:color w:val="000000"/>
        </w:rPr>
        <w:t xml:space="preserve">katerega predmet je </w:t>
      </w:r>
      <w:r w:rsidRPr="00F15378">
        <w:rPr>
          <w:color w:val="000000"/>
        </w:rPr>
        <w:fldChar w:fldCharType="begin">
          <w:ffData>
            <w:name w:val="Besedilo2"/>
            <w:enabled/>
            <w:calcOnExit w:val="0"/>
            <w:textInput/>
          </w:ffData>
        </w:fldChar>
      </w:r>
      <w:r w:rsidRPr="00F15378">
        <w:rPr>
          <w:color w:val="000000"/>
        </w:rPr>
        <w:instrText xml:space="preserve"> FORMTEXT </w:instrText>
      </w:r>
      <w:r w:rsidRPr="00F15378">
        <w:rPr>
          <w:color w:val="000000"/>
        </w:rPr>
      </w:r>
      <w:r w:rsidRPr="00F15378">
        <w:rPr>
          <w:color w:val="000000"/>
        </w:rPr>
        <w:fldChar w:fldCharType="separate"/>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fldChar w:fldCharType="end"/>
      </w:r>
    </w:p>
    <w:p w14:paraId="5D7F847C" w14:textId="77777777" w:rsidR="00F35D0B" w:rsidRPr="00F15378" w:rsidRDefault="00F35D0B" w:rsidP="00F35D0B">
      <w:pPr>
        <w:jc w:val="both"/>
        <w:rPr>
          <w:color w:val="000000"/>
        </w:rPr>
      </w:pPr>
    </w:p>
    <w:p w14:paraId="000A5FE5" w14:textId="77777777" w:rsidR="00F35D0B" w:rsidRPr="00F15378" w:rsidRDefault="00F35D0B" w:rsidP="00F35D0B">
      <w:pPr>
        <w:jc w:val="both"/>
        <w:rPr>
          <w:color w:val="000000"/>
        </w:rPr>
      </w:pPr>
      <w:r w:rsidRPr="00F15378">
        <w:rPr>
          <w:b/>
          <w:color w:val="000000"/>
        </w:rPr>
        <w:t xml:space="preserve">ZNESEK IN VALUTA: </w:t>
      </w:r>
      <w:r w:rsidRPr="00F15378">
        <w:rPr>
          <w:color w:val="000000"/>
        </w:rPr>
        <w:fldChar w:fldCharType="begin">
          <w:ffData>
            <w:name w:val="Besedilo2"/>
            <w:enabled/>
            <w:calcOnExit w:val="0"/>
            <w:textInput/>
          </w:ffData>
        </w:fldChar>
      </w:r>
      <w:r w:rsidRPr="00F15378">
        <w:rPr>
          <w:color w:val="000000"/>
        </w:rPr>
        <w:instrText xml:space="preserve"> FORMTEXT </w:instrText>
      </w:r>
      <w:r w:rsidRPr="00F15378">
        <w:rPr>
          <w:color w:val="000000"/>
        </w:rPr>
      </w:r>
      <w:r w:rsidRPr="00F15378">
        <w:rPr>
          <w:color w:val="000000"/>
        </w:rPr>
        <w:fldChar w:fldCharType="separate"/>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fldChar w:fldCharType="end"/>
      </w:r>
      <w:r w:rsidRPr="00F15378">
        <w:rPr>
          <w:color w:val="000000"/>
        </w:rPr>
        <w:t xml:space="preserve"> </w:t>
      </w:r>
      <w:r w:rsidRPr="00F15378">
        <w:rPr>
          <w:i/>
          <w:color w:val="000000"/>
        </w:rPr>
        <w:t>(vpiše se najvišji znesek s številko in besedo ter valuta)</w:t>
      </w:r>
    </w:p>
    <w:p w14:paraId="290D7550" w14:textId="77777777" w:rsidR="00F35D0B" w:rsidRPr="00F15378" w:rsidRDefault="00F35D0B" w:rsidP="00F35D0B">
      <w:pPr>
        <w:jc w:val="both"/>
        <w:rPr>
          <w:color w:val="000000"/>
        </w:rPr>
      </w:pPr>
    </w:p>
    <w:p w14:paraId="045A3C7C" w14:textId="77777777" w:rsidR="00F35D0B" w:rsidRPr="00F15378" w:rsidRDefault="00F35D0B" w:rsidP="00F35D0B">
      <w:pPr>
        <w:jc w:val="both"/>
        <w:rPr>
          <w:color w:val="000000"/>
        </w:rPr>
      </w:pPr>
      <w:r w:rsidRPr="00F15378">
        <w:rPr>
          <w:b/>
          <w:color w:val="000000"/>
        </w:rPr>
        <w:t xml:space="preserve">LISTINE, KI JIH JE POLEG IZJAVE TREBA PRILOŽITI ZAHTEVI ZA PLAČILO IN SE IZRECNO ZAHTEVAJO V SPODNJEM BESEDILU: </w:t>
      </w:r>
      <w:r w:rsidRPr="00F15378">
        <w:rPr>
          <w:color w:val="000000"/>
        </w:rPr>
        <w:fldChar w:fldCharType="begin">
          <w:ffData>
            <w:name w:val="Besedilo2"/>
            <w:enabled/>
            <w:calcOnExit w:val="0"/>
            <w:textInput/>
          </w:ffData>
        </w:fldChar>
      </w:r>
      <w:r w:rsidRPr="00F15378">
        <w:rPr>
          <w:color w:val="000000"/>
        </w:rPr>
        <w:instrText xml:space="preserve"> FORMTEXT </w:instrText>
      </w:r>
      <w:r w:rsidRPr="00F15378">
        <w:rPr>
          <w:color w:val="000000"/>
        </w:rPr>
      </w:r>
      <w:r w:rsidRPr="00F15378">
        <w:rPr>
          <w:color w:val="000000"/>
        </w:rPr>
        <w:fldChar w:fldCharType="separate"/>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fldChar w:fldCharType="end"/>
      </w:r>
      <w:r w:rsidRPr="00F15378">
        <w:rPr>
          <w:color w:val="000000"/>
        </w:rPr>
        <w:t xml:space="preserve"> </w:t>
      </w:r>
      <w:r w:rsidRPr="00F15378">
        <w:rPr>
          <w:i/>
          <w:color w:val="000000"/>
        </w:rPr>
        <w:t>(nobena/navede se listina)</w:t>
      </w:r>
    </w:p>
    <w:p w14:paraId="14CF0790" w14:textId="77777777" w:rsidR="00F35D0B" w:rsidRPr="00F15378" w:rsidRDefault="00F35D0B" w:rsidP="00F35D0B">
      <w:pPr>
        <w:jc w:val="both"/>
        <w:rPr>
          <w:color w:val="000000"/>
        </w:rPr>
      </w:pPr>
    </w:p>
    <w:p w14:paraId="6561E0B9" w14:textId="77777777" w:rsidR="00F35D0B" w:rsidRPr="00F15378" w:rsidRDefault="00F35D0B" w:rsidP="00F35D0B">
      <w:pPr>
        <w:jc w:val="both"/>
        <w:rPr>
          <w:color w:val="000000"/>
        </w:rPr>
      </w:pPr>
      <w:r w:rsidRPr="00F15378">
        <w:rPr>
          <w:b/>
          <w:color w:val="000000"/>
        </w:rPr>
        <w:t>JEZIK V ZAHTEVANIH LISTINAH:</w:t>
      </w:r>
      <w:r w:rsidRPr="00F15378">
        <w:rPr>
          <w:color w:val="000000"/>
        </w:rPr>
        <w:t xml:space="preserve"> slovenski</w:t>
      </w:r>
    </w:p>
    <w:p w14:paraId="76F708FF" w14:textId="77777777" w:rsidR="00F35D0B" w:rsidRPr="00F15378" w:rsidRDefault="00F35D0B" w:rsidP="00F35D0B">
      <w:pPr>
        <w:jc w:val="both"/>
        <w:rPr>
          <w:color w:val="000000"/>
        </w:rPr>
      </w:pPr>
    </w:p>
    <w:p w14:paraId="7E211F23" w14:textId="77777777" w:rsidR="00F35D0B" w:rsidRPr="00F15378" w:rsidRDefault="00F35D0B" w:rsidP="00F35D0B">
      <w:pPr>
        <w:jc w:val="both"/>
        <w:rPr>
          <w:color w:val="000000"/>
        </w:rPr>
      </w:pPr>
      <w:r w:rsidRPr="00F15378">
        <w:rPr>
          <w:b/>
          <w:color w:val="000000"/>
        </w:rPr>
        <w:t>OBLIKA PREDLOŽITVE:</w:t>
      </w:r>
      <w:r w:rsidRPr="00F15378">
        <w:rPr>
          <w:color w:val="000000"/>
        </w:rPr>
        <w:t xml:space="preserve"> v papirni obliki s priporočeno pošto ali katerokoli obliko hitre pošte ali v elektronski obliki po SWIFT sistemu na naslov </w:t>
      </w:r>
      <w:r w:rsidRPr="00F15378">
        <w:rPr>
          <w:color w:val="000000"/>
        </w:rPr>
        <w:fldChar w:fldCharType="begin">
          <w:ffData>
            <w:name w:val="Besedilo2"/>
            <w:enabled/>
            <w:calcOnExit w:val="0"/>
            <w:textInput/>
          </w:ffData>
        </w:fldChar>
      </w:r>
      <w:r w:rsidRPr="00F15378">
        <w:rPr>
          <w:color w:val="000000"/>
        </w:rPr>
        <w:instrText xml:space="preserve"> FORMTEXT </w:instrText>
      </w:r>
      <w:r w:rsidRPr="00F15378">
        <w:rPr>
          <w:color w:val="000000"/>
        </w:rPr>
      </w:r>
      <w:r w:rsidRPr="00F15378">
        <w:rPr>
          <w:color w:val="000000"/>
        </w:rPr>
        <w:fldChar w:fldCharType="separate"/>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fldChar w:fldCharType="end"/>
      </w:r>
      <w:r w:rsidRPr="00F15378">
        <w:rPr>
          <w:color w:val="000000"/>
        </w:rPr>
        <w:t xml:space="preserve"> </w:t>
      </w:r>
      <w:r w:rsidRPr="00F15378">
        <w:rPr>
          <w:i/>
          <w:color w:val="000000"/>
        </w:rPr>
        <w:t>(navede se SWIFT naslova garanta)</w:t>
      </w:r>
    </w:p>
    <w:p w14:paraId="57B46F55" w14:textId="77777777" w:rsidR="00F35D0B" w:rsidRPr="00F15378" w:rsidRDefault="00F35D0B" w:rsidP="00F35D0B">
      <w:pPr>
        <w:jc w:val="both"/>
        <w:rPr>
          <w:color w:val="000000"/>
        </w:rPr>
      </w:pPr>
    </w:p>
    <w:p w14:paraId="40200631" w14:textId="77777777" w:rsidR="00F35D0B" w:rsidRPr="00F15378" w:rsidRDefault="00F35D0B" w:rsidP="00F35D0B">
      <w:pPr>
        <w:jc w:val="both"/>
        <w:rPr>
          <w:i/>
          <w:color w:val="000000"/>
        </w:rPr>
      </w:pPr>
      <w:r w:rsidRPr="00F15378">
        <w:rPr>
          <w:b/>
          <w:color w:val="000000"/>
        </w:rPr>
        <w:t>KRAJ PREDLOŽITVE:</w:t>
      </w:r>
      <w:r w:rsidRPr="00F15378">
        <w:rPr>
          <w:color w:val="000000"/>
        </w:rPr>
        <w:t xml:space="preserve"> </w:t>
      </w:r>
      <w:r w:rsidRPr="00F15378">
        <w:rPr>
          <w:color w:val="000000"/>
        </w:rPr>
        <w:fldChar w:fldCharType="begin">
          <w:ffData>
            <w:name w:val="Besedilo2"/>
            <w:enabled/>
            <w:calcOnExit w:val="0"/>
            <w:textInput/>
          </w:ffData>
        </w:fldChar>
      </w:r>
      <w:r w:rsidRPr="00F15378">
        <w:rPr>
          <w:color w:val="000000"/>
        </w:rPr>
        <w:instrText xml:space="preserve"> FORMTEXT </w:instrText>
      </w:r>
      <w:r w:rsidRPr="00F15378">
        <w:rPr>
          <w:color w:val="000000"/>
        </w:rPr>
      </w:r>
      <w:r w:rsidRPr="00F15378">
        <w:rPr>
          <w:color w:val="000000"/>
        </w:rPr>
        <w:fldChar w:fldCharType="separate"/>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fldChar w:fldCharType="end"/>
      </w:r>
      <w:r w:rsidRPr="00F15378">
        <w:rPr>
          <w:color w:val="000000"/>
        </w:rPr>
        <w:t xml:space="preserve"> </w:t>
      </w:r>
      <w:r w:rsidRPr="00F15378">
        <w:rPr>
          <w:i/>
          <w:color w:val="000000"/>
        </w:rPr>
        <w:t>(garant vpiše naslov podružnice, kjer se opravi predložitev papirnih listin, ali elektronski naslov za predložitev v elektronski obliki, kot na primer garantov SWIFT naslov)</w:t>
      </w:r>
    </w:p>
    <w:p w14:paraId="279A5860" w14:textId="77777777" w:rsidR="00F35D0B" w:rsidRPr="00F15378" w:rsidRDefault="00F35D0B" w:rsidP="00F35D0B">
      <w:pPr>
        <w:jc w:val="both"/>
        <w:rPr>
          <w:color w:val="000000"/>
        </w:rPr>
      </w:pPr>
      <w:r w:rsidRPr="00F15378">
        <w:rPr>
          <w:color w:val="000000"/>
        </w:rPr>
        <w:t>Ne glede na navedeno, se predložitev papirnih listin lahko opravi v katerikoli podružnici garanta na območju Republike Slovenije.</w:t>
      </w:r>
      <w:r w:rsidRPr="00F15378" w:rsidDel="00D4087F">
        <w:rPr>
          <w:color w:val="000000"/>
        </w:rPr>
        <w:t xml:space="preserve"> </w:t>
      </w:r>
    </w:p>
    <w:p w14:paraId="673D14CB" w14:textId="77777777" w:rsidR="00F35D0B" w:rsidRPr="00F15378" w:rsidRDefault="00F35D0B" w:rsidP="00F35D0B">
      <w:pPr>
        <w:jc w:val="both"/>
        <w:rPr>
          <w:color w:val="000000"/>
        </w:rPr>
      </w:pPr>
    </w:p>
    <w:p w14:paraId="2D53993F" w14:textId="77777777" w:rsidR="00F35D0B" w:rsidRPr="00F15378" w:rsidRDefault="00F35D0B" w:rsidP="00F35D0B">
      <w:pPr>
        <w:jc w:val="both"/>
        <w:rPr>
          <w:color w:val="000000"/>
        </w:rPr>
      </w:pPr>
      <w:r w:rsidRPr="00F15378">
        <w:rPr>
          <w:b/>
          <w:color w:val="000000"/>
        </w:rPr>
        <w:t xml:space="preserve">DATUM VELJAVNOSTI: </w:t>
      </w:r>
      <w:r w:rsidRPr="00F15378">
        <w:rPr>
          <w:color w:val="000000"/>
        </w:rPr>
        <w:fldChar w:fldCharType="begin">
          <w:ffData>
            <w:name w:val="Besedilo2"/>
            <w:enabled/>
            <w:calcOnExit w:val="0"/>
            <w:textInput>
              <w:default w:val="DD. MM. LLLL"/>
            </w:textInput>
          </w:ffData>
        </w:fldChar>
      </w:r>
      <w:bookmarkStart w:id="17" w:name="Besedilo2"/>
      <w:r w:rsidRPr="00F15378">
        <w:rPr>
          <w:color w:val="000000"/>
        </w:rPr>
        <w:instrText xml:space="preserve"> FORMTEXT </w:instrText>
      </w:r>
      <w:r w:rsidRPr="00F15378">
        <w:rPr>
          <w:color w:val="000000"/>
        </w:rPr>
      </w:r>
      <w:r w:rsidRPr="00F15378">
        <w:rPr>
          <w:color w:val="000000"/>
        </w:rPr>
        <w:fldChar w:fldCharType="separate"/>
      </w:r>
      <w:r w:rsidRPr="00F15378">
        <w:rPr>
          <w:color w:val="000000"/>
        </w:rPr>
        <w:t>DD. MM. LLLL</w:t>
      </w:r>
      <w:r w:rsidRPr="00F15378">
        <w:rPr>
          <w:color w:val="000000"/>
        </w:rPr>
        <w:fldChar w:fldCharType="end"/>
      </w:r>
      <w:bookmarkEnd w:id="17"/>
      <w:r w:rsidRPr="00F15378">
        <w:rPr>
          <w:color w:val="000000"/>
        </w:rPr>
        <w:t xml:space="preserve"> </w:t>
      </w:r>
      <w:r w:rsidRPr="00F15378">
        <w:rPr>
          <w:i/>
          <w:color w:val="000000"/>
        </w:rPr>
        <w:t>(vpiše se datum, ki je naveden v razpisni dokumentaciji za oddajo predmetnega javnega naročila)</w:t>
      </w:r>
    </w:p>
    <w:p w14:paraId="7B2AD622" w14:textId="77777777" w:rsidR="00F35D0B" w:rsidRPr="00F15378" w:rsidRDefault="00F35D0B" w:rsidP="00F35D0B">
      <w:pPr>
        <w:jc w:val="both"/>
        <w:rPr>
          <w:color w:val="000000"/>
        </w:rPr>
      </w:pPr>
    </w:p>
    <w:p w14:paraId="3565C4CC" w14:textId="77777777" w:rsidR="00F35D0B" w:rsidRPr="00F15378" w:rsidRDefault="00F35D0B" w:rsidP="00F35D0B">
      <w:pPr>
        <w:jc w:val="both"/>
        <w:rPr>
          <w:color w:val="000000"/>
        </w:rPr>
      </w:pPr>
      <w:r w:rsidRPr="00F15378">
        <w:rPr>
          <w:b/>
          <w:color w:val="000000"/>
        </w:rPr>
        <w:t>STRANKA, KI JE DOLŽNA PLAČATI STROŠKE:</w:t>
      </w:r>
      <w:r w:rsidRPr="00F15378">
        <w:rPr>
          <w:color w:val="000000"/>
        </w:rPr>
        <w:t xml:space="preserve"> </w:t>
      </w:r>
      <w:r w:rsidRPr="00F15378">
        <w:rPr>
          <w:color w:val="000000"/>
        </w:rPr>
        <w:fldChar w:fldCharType="begin">
          <w:ffData>
            <w:name w:val="Besedilo2"/>
            <w:enabled/>
            <w:calcOnExit w:val="0"/>
            <w:textInput/>
          </w:ffData>
        </w:fldChar>
      </w:r>
      <w:r w:rsidRPr="00F15378">
        <w:rPr>
          <w:color w:val="000000"/>
        </w:rPr>
        <w:instrText xml:space="preserve"> FORMTEXT </w:instrText>
      </w:r>
      <w:r w:rsidRPr="00F15378">
        <w:rPr>
          <w:color w:val="000000"/>
        </w:rPr>
      </w:r>
      <w:r w:rsidRPr="00F15378">
        <w:rPr>
          <w:color w:val="000000"/>
        </w:rPr>
        <w:fldChar w:fldCharType="separate"/>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t> </w:t>
      </w:r>
      <w:r w:rsidRPr="00F15378">
        <w:rPr>
          <w:color w:val="000000"/>
        </w:rPr>
        <w:fldChar w:fldCharType="end"/>
      </w:r>
      <w:r w:rsidRPr="00F15378">
        <w:rPr>
          <w:color w:val="000000"/>
        </w:rPr>
        <w:t xml:space="preserve"> </w:t>
      </w:r>
      <w:r w:rsidRPr="00F15378">
        <w:rPr>
          <w:i/>
          <w:color w:val="000000"/>
        </w:rPr>
        <w:t>(vpiše se ime naročnika zavarovanja, tj. kandidata oziroma ponudnika v postopku javnega naročanja)</w:t>
      </w:r>
    </w:p>
    <w:p w14:paraId="1C3B960F" w14:textId="77777777" w:rsidR="00F35D0B" w:rsidRPr="00F15378" w:rsidRDefault="00F35D0B" w:rsidP="00F35D0B">
      <w:pPr>
        <w:jc w:val="both"/>
        <w:rPr>
          <w:b/>
          <w:color w:val="000000"/>
        </w:rPr>
      </w:pPr>
    </w:p>
    <w:p w14:paraId="34F89005" w14:textId="77777777" w:rsidR="00F35D0B" w:rsidRPr="00F15378" w:rsidRDefault="00F35D0B" w:rsidP="00F35D0B">
      <w:pPr>
        <w:jc w:val="both"/>
        <w:rPr>
          <w:color w:val="000000"/>
        </w:rPr>
      </w:pPr>
      <w:r w:rsidRPr="00F15378">
        <w:rPr>
          <w:color w:val="00000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w:t>
      </w:r>
      <w:r w:rsidRPr="00F15378">
        <w:rPr>
          <w:color w:val="000000"/>
        </w:rPr>
        <w:lastRenderedPageBreak/>
        <w:t>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EB9F01A" w14:textId="77777777" w:rsidR="00F35D0B" w:rsidRPr="00F15378" w:rsidRDefault="00F35D0B" w:rsidP="00F35D0B">
      <w:pPr>
        <w:jc w:val="both"/>
        <w:rPr>
          <w:color w:val="000000"/>
        </w:rPr>
      </w:pPr>
    </w:p>
    <w:p w14:paraId="7E3CD894" w14:textId="77777777" w:rsidR="00F35D0B" w:rsidRPr="00F15378" w:rsidRDefault="00F35D0B" w:rsidP="00F35D0B">
      <w:pPr>
        <w:jc w:val="both"/>
        <w:rPr>
          <w:color w:val="000000"/>
        </w:rPr>
      </w:pPr>
      <w:r w:rsidRPr="00F15378">
        <w:rPr>
          <w:color w:val="000000"/>
        </w:rPr>
        <w:t xml:space="preserve">Zavarovanje se lahko unovči iz naslednjih razlogov, ki morajo biti navedeni v izjavi upravičenca oziroma zahtevi za plačilo: </w:t>
      </w:r>
    </w:p>
    <w:p w14:paraId="7F4D9C60" w14:textId="77777777" w:rsidR="00F35D0B" w:rsidRPr="00F15378" w:rsidRDefault="00F35D0B" w:rsidP="00F35D0B">
      <w:pPr>
        <w:numPr>
          <w:ilvl w:val="0"/>
          <w:numId w:val="11"/>
        </w:numPr>
        <w:jc w:val="both"/>
        <w:rPr>
          <w:color w:val="000000"/>
        </w:rPr>
      </w:pPr>
      <w:r w:rsidRPr="00F15378">
        <w:rPr>
          <w:color w:val="000000"/>
        </w:rPr>
        <w:t>naročnik zavarovanja je umaknil ponudbo po poteku roka za prejem ponudb ali nedopustno spremenil ponudbo v času njene veljavnosti; ali</w:t>
      </w:r>
    </w:p>
    <w:p w14:paraId="5F74FD65" w14:textId="77777777" w:rsidR="00F35D0B" w:rsidRPr="00F15378" w:rsidRDefault="00F35D0B" w:rsidP="00F35D0B">
      <w:pPr>
        <w:numPr>
          <w:ilvl w:val="0"/>
          <w:numId w:val="11"/>
        </w:numPr>
        <w:jc w:val="both"/>
        <w:rPr>
          <w:color w:val="000000"/>
        </w:rPr>
      </w:pPr>
      <w:r w:rsidRPr="00F15378">
        <w:rPr>
          <w:color w:val="000000"/>
        </w:rPr>
        <w:t>izbrani naročnik zavarovanja na poziv upravičenca ni podpisal pogodbe; ali</w:t>
      </w:r>
    </w:p>
    <w:p w14:paraId="2629E289" w14:textId="77777777" w:rsidR="00F35D0B" w:rsidRPr="00F15378" w:rsidRDefault="00F35D0B" w:rsidP="00F35D0B">
      <w:pPr>
        <w:numPr>
          <w:ilvl w:val="0"/>
          <w:numId w:val="11"/>
        </w:numPr>
        <w:jc w:val="both"/>
        <w:rPr>
          <w:color w:val="000000"/>
        </w:rPr>
      </w:pPr>
      <w:r w:rsidRPr="00F15378">
        <w:rPr>
          <w:color w:val="000000"/>
        </w:rPr>
        <w:t>izbrani naročnik zavarovanja ni predložil zavarovanja za dobro izvedbo pogodbenih obveznosti v skladu s pogoji naročila.</w:t>
      </w:r>
    </w:p>
    <w:p w14:paraId="2FE46941" w14:textId="77777777" w:rsidR="00F35D0B" w:rsidRPr="00F15378" w:rsidRDefault="00F35D0B" w:rsidP="00F35D0B">
      <w:pPr>
        <w:jc w:val="both"/>
        <w:rPr>
          <w:color w:val="000000"/>
        </w:rPr>
      </w:pPr>
    </w:p>
    <w:p w14:paraId="68A6A107" w14:textId="77777777" w:rsidR="00F35D0B" w:rsidRPr="00F15378" w:rsidRDefault="00F35D0B" w:rsidP="00F35D0B">
      <w:pPr>
        <w:jc w:val="both"/>
        <w:rPr>
          <w:color w:val="000000"/>
        </w:rPr>
      </w:pPr>
      <w:r w:rsidRPr="00F15378">
        <w:rPr>
          <w:color w:val="000000"/>
        </w:rPr>
        <w:t>Katerokoli zahtevo za plačilo po tem zavarovanju moramo prejeti na datum veljavnosti zavarovanja ali pred njim v zgoraj navedenem kraju predložitve.</w:t>
      </w:r>
    </w:p>
    <w:p w14:paraId="5B7C6F25" w14:textId="77777777" w:rsidR="00F35D0B" w:rsidRPr="00F15378" w:rsidRDefault="00F35D0B" w:rsidP="00F35D0B">
      <w:pPr>
        <w:jc w:val="both"/>
        <w:rPr>
          <w:color w:val="000000"/>
        </w:rPr>
      </w:pPr>
    </w:p>
    <w:p w14:paraId="4FC0C3F8" w14:textId="77777777" w:rsidR="00F35D0B" w:rsidRPr="00F15378" w:rsidRDefault="00F35D0B" w:rsidP="00F35D0B">
      <w:pPr>
        <w:jc w:val="both"/>
        <w:rPr>
          <w:color w:val="000000"/>
        </w:rPr>
      </w:pPr>
      <w:r w:rsidRPr="00F15378">
        <w:rPr>
          <w:color w:val="000000"/>
        </w:rPr>
        <w:t>Morebitne spore v zvezi s tem zavarovanjem rešuje stvarno pristojno sodišče v Ljubljani po slovenskem pravu.</w:t>
      </w:r>
    </w:p>
    <w:p w14:paraId="312ADFA8" w14:textId="77777777" w:rsidR="00F35D0B" w:rsidRPr="00F15378" w:rsidRDefault="00F35D0B" w:rsidP="00F35D0B">
      <w:pPr>
        <w:jc w:val="both"/>
        <w:rPr>
          <w:color w:val="000000"/>
        </w:rPr>
      </w:pPr>
    </w:p>
    <w:p w14:paraId="54D2EC59" w14:textId="77777777" w:rsidR="00F35D0B" w:rsidRPr="00F15378" w:rsidRDefault="00F35D0B" w:rsidP="00F35D0B">
      <w:pPr>
        <w:jc w:val="both"/>
        <w:rPr>
          <w:color w:val="000000"/>
        </w:rPr>
      </w:pPr>
      <w:r w:rsidRPr="00F15378">
        <w:rPr>
          <w:color w:val="000000"/>
        </w:rPr>
        <w:t>Za to zavarovanje veljajo Enotna pravila za garancije na poziv (EPGP) revizija iz leta 2010, izdana pri MTZ pod št. 758.</w:t>
      </w:r>
    </w:p>
    <w:p w14:paraId="3AC1F4A3" w14:textId="77777777" w:rsidR="00F35D0B" w:rsidRDefault="00F35D0B" w:rsidP="00F35D0B">
      <w:pPr>
        <w:jc w:val="both"/>
        <w:rPr>
          <w:color w:val="000000"/>
        </w:rPr>
      </w:pPr>
    </w:p>
    <w:p w14:paraId="3DD2F70B" w14:textId="77777777" w:rsidR="00F35D0B" w:rsidRPr="00F15378" w:rsidRDefault="00F35D0B" w:rsidP="00F35D0B">
      <w:pPr>
        <w:jc w:val="both"/>
        <w:rPr>
          <w:color w:val="000000"/>
        </w:rPr>
      </w:pPr>
    </w:p>
    <w:p w14:paraId="615C3510" w14:textId="77777777" w:rsidR="00F35D0B" w:rsidRPr="00F15378" w:rsidRDefault="00F35D0B" w:rsidP="00F35D0B">
      <w:pPr>
        <w:jc w:val="both"/>
        <w:rPr>
          <w:color w:val="000000"/>
        </w:rPr>
      </w:pPr>
      <w:r w:rsidRPr="00F15378">
        <w:rPr>
          <w:color w:val="000000"/>
        </w:rPr>
        <w:tab/>
      </w:r>
      <w:r w:rsidRPr="00F15378">
        <w:rPr>
          <w:color w:val="000000"/>
        </w:rPr>
        <w:tab/>
      </w:r>
      <w:r w:rsidRPr="00F15378">
        <w:rPr>
          <w:color w:val="000000"/>
        </w:rPr>
        <w:tab/>
      </w:r>
      <w:r w:rsidRPr="00F15378">
        <w:rPr>
          <w:color w:val="000000"/>
        </w:rPr>
        <w:tab/>
      </w:r>
      <w:r w:rsidRPr="00F15378">
        <w:rPr>
          <w:color w:val="000000"/>
        </w:rPr>
        <w:tab/>
      </w:r>
      <w:r w:rsidRPr="00F15378">
        <w:rPr>
          <w:color w:val="000000"/>
        </w:rPr>
        <w:tab/>
      </w:r>
      <w:r w:rsidRPr="00F15378">
        <w:rPr>
          <w:color w:val="000000"/>
        </w:rPr>
        <w:tab/>
      </w:r>
      <w:r w:rsidRPr="00F15378">
        <w:rPr>
          <w:color w:val="000000"/>
        </w:rPr>
        <w:tab/>
        <w:t xml:space="preserve">      </w:t>
      </w:r>
      <w:r>
        <w:rPr>
          <w:color w:val="000000"/>
        </w:rPr>
        <w:t xml:space="preserve">          </w:t>
      </w:r>
      <w:r w:rsidRPr="00F15378">
        <w:rPr>
          <w:color w:val="000000"/>
        </w:rPr>
        <w:t>garant</w:t>
      </w:r>
      <w:r w:rsidRPr="00F15378">
        <w:rPr>
          <w:color w:val="000000"/>
        </w:rPr>
        <w:tab/>
      </w:r>
      <w:r w:rsidRPr="00F15378">
        <w:rPr>
          <w:color w:val="000000"/>
        </w:rPr>
        <w:tab/>
      </w:r>
      <w:r w:rsidRPr="00F15378">
        <w:rPr>
          <w:color w:val="000000"/>
        </w:rPr>
        <w:tab/>
      </w:r>
      <w:r w:rsidRPr="00F15378">
        <w:rPr>
          <w:color w:val="000000"/>
        </w:rPr>
        <w:tab/>
      </w:r>
      <w:r w:rsidRPr="00F15378">
        <w:rPr>
          <w:color w:val="000000"/>
        </w:rPr>
        <w:tab/>
      </w:r>
      <w:r w:rsidRPr="00F15378">
        <w:rPr>
          <w:color w:val="000000"/>
        </w:rPr>
        <w:tab/>
      </w:r>
      <w:r w:rsidRPr="00F15378">
        <w:rPr>
          <w:color w:val="000000"/>
        </w:rPr>
        <w:tab/>
      </w:r>
      <w:r w:rsidRPr="00F15378">
        <w:rPr>
          <w:color w:val="000000"/>
        </w:rPr>
        <w:tab/>
      </w:r>
      <w:r w:rsidRPr="00F15378">
        <w:rPr>
          <w:color w:val="000000"/>
        </w:rPr>
        <w:tab/>
      </w:r>
      <w:r w:rsidRPr="00F15378">
        <w:rPr>
          <w:color w:val="000000"/>
        </w:rPr>
        <w:tab/>
      </w:r>
      <w:r w:rsidRPr="00F15378">
        <w:rPr>
          <w:color w:val="000000"/>
        </w:rPr>
        <w:tab/>
      </w:r>
      <w:r>
        <w:rPr>
          <w:color w:val="000000"/>
        </w:rPr>
        <w:t xml:space="preserve">          </w:t>
      </w:r>
      <w:r w:rsidRPr="00F15378">
        <w:rPr>
          <w:color w:val="000000"/>
        </w:rPr>
        <w:t>(žig in podpis)</w:t>
      </w:r>
    </w:p>
    <w:p w14:paraId="296C9F60" w14:textId="77777777" w:rsidR="00F35D0B" w:rsidRPr="00F15378" w:rsidRDefault="00F35D0B" w:rsidP="00F35D0B">
      <w:pPr>
        <w:jc w:val="both"/>
        <w:rPr>
          <w:color w:val="000000"/>
        </w:rPr>
      </w:pPr>
    </w:p>
    <w:p w14:paraId="472AE351" w14:textId="77777777" w:rsidR="00F35D0B" w:rsidRPr="00F15378" w:rsidRDefault="00F35D0B" w:rsidP="00F35D0B">
      <w:pPr>
        <w:jc w:val="both"/>
        <w:rPr>
          <w:color w:val="000000"/>
        </w:rPr>
      </w:pPr>
    </w:p>
    <w:p w14:paraId="535F722A" w14:textId="77777777" w:rsidR="00F35D0B" w:rsidRPr="00F15378" w:rsidRDefault="00F35D0B" w:rsidP="00F35D0B">
      <w:pPr>
        <w:jc w:val="both"/>
        <w:rPr>
          <w:color w:val="000000"/>
        </w:rPr>
      </w:pPr>
    </w:p>
    <w:p w14:paraId="0FABAA00" w14:textId="77777777" w:rsidR="00F35D0B" w:rsidRPr="00F15378" w:rsidRDefault="00F35D0B" w:rsidP="00F35D0B">
      <w:pPr>
        <w:jc w:val="both"/>
        <w:rPr>
          <w:color w:val="000000"/>
        </w:rPr>
      </w:pPr>
    </w:p>
    <w:p w14:paraId="47A57553" w14:textId="77777777" w:rsidR="00F35D0B" w:rsidRPr="00F15378" w:rsidRDefault="00F35D0B" w:rsidP="00F35D0B">
      <w:pPr>
        <w:jc w:val="both"/>
        <w:rPr>
          <w:color w:val="000000"/>
        </w:rPr>
      </w:pPr>
    </w:p>
    <w:p w14:paraId="3192DB41" w14:textId="77777777" w:rsidR="00C1485A" w:rsidRDefault="00C1485A" w:rsidP="008E1F52"/>
    <w:p w14:paraId="69F207E1" w14:textId="77777777" w:rsidR="00BA2EAB" w:rsidRDefault="00BA2EAB" w:rsidP="008E1F52"/>
    <w:p w14:paraId="05253695" w14:textId="77777777" w:rsidR="00BA2EAB" w:rsidRDefault="00BA2EAB" w:rsidP="008E1F52"/>
    <w:p w14:paraId="7FAB9E8F" w14:textId="77777777" w:rsidR="00BA2EAB" w:rsidRDefault="00BA2EAB" w:rsidP="008E1F52"/>
    <w:p w14:paraId="75EEC922" w14:textId="77777777" w:rsidR="00BA2EAB" w:rsidRDefault="00BA2EAB" w:rsidP="008E1F52"/>
    <w:p w14:paraId="64A720D9" w14:textId="77777777" w:rsidR="00BA2EAB" w:rsidRDefault="00BA2EAB" w:rsidP="008E1F52"/>
    <w:p w14:paraId="7AA41CA4" w14:textId="77777777" w:rsidR="00082311" w:rsidRPr="00F15378" w:rsidRDefault="00BA2EAB" w:rsidP="00082311">
      <w:pPr>
        <w:spacing w:line="240" w:lineRule="exact"/>
        <w:rPr>
          <w:b/>
          <w:color w:val="000000"/>
        </w:rPr>
      </w:pPr>
      <w:r>
        <w:br w:type="page"/>
      </w:r>
      <w:r w:rsidR="00082311">
        <w:rPr>
          <w:b/>
        </w:rPr>
        <w:lastRenderedPageBreak/>
        <w:t>1</w:t>
      </w:r>
      <w:r w:rsidR="00A27406">
        <w:rPr>
          <w:b/>
        </w:rPr>
        <w:t>0</w:t>
      </w:r>
      <w:r w:rsidR="00082311">
        <w:rPr>
          <w:b/>
        </w:rPr>
        <w:t xml:space="preserve">. </w:t>
      </w:r>
      <w:r w:rsidR="00082311" w:rsidRPr="006D2249">
        <w:rPr>
          <w:b/>
        </w:rPr>
        <w:t>OBRAZEC ZAVAROVANJA ZA DOBRO IZVEDBO POGODBENIH OBVEZNOSTI PO EPGP 758</w:t>
      </w:r>
    </w:p>
    <w:p w14:paraId="04EBAA6E" w14:textId="77777777" w:rsidR="00082311" w:rsidRPr="00F15378" w:rsidRDefault="00082311" w:rsidP="00082311">
      <w:pPr>
        <w:jc w:val="both"/>
        <w:rPr>
          <w:color w:val="000000"/>
        </w:rPr>
      </w:pPr>
    </w:p>
    <w:p w14:paraId="5FF5F256"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6D2249">
        <w:rPr>
          <w:i/>
        </w:rPr>
        <w:t>Glava s podatki o garantu (zavarovalnici/banki) ali SWIFT ključ</w:t>
      </w:r>
    </w:p>
    <w:p w14:paraId="795EA5CE"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3F0BC480"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D2249">
        <w:t xml:space="preserve">Za:       </w:t>
      </w:r>
      <w:r w:rsidRPr="006D2249">
        <w:rPr>
          <w:i/>
        </w:rPr>
        <w:fldChar w:fldCharType="begin">
          <w:ffData>
            <w:name w:val="Besedilo2"/>
            <w:enabled/>
            <w:calcOnExit w:val="0"/>
            <w:textInput/>
          </w:ffData>
        </w:fldChar>
      </w:r>
      <w:r w:rsidRPr="006D2249">
        <w:rPr>
          <w:i/>
        </w:rPr>
        <w:instrText xml:space="preserve"> FORMTEXT </w:instrText>
      </w:r>
      <w:r w:rsidRPr="006D2249">
        <w:rPr>
          <w:i/>
        </w:rPr>
      </w:r>
      <w:r w:rsidRPr="006D2249">
        <w:rPr>
          <w:i/>
        </w:rPr>
        <w:fldChar w:fldCharType="separate"/>
      </w:r>
      <w:r w:rsidRPr="006D2249">
        <w:rPr>
          <w:i/>
          <w:noProof/>
        </w:rPr>
        <w:t> </w:t>
      </w:r>
      <w:r w:rsidRPr="006D2249">
        <w:rPr>
          <w:i/>
          <w:noProof/>
        </w:rPr>
        <w:t> </w:t>
      </w:r>
      <w:r w:rsidRPr="006D2249">
        <w:rPr>
          <w:i/>
          <w:noProof/>
        </w:rPr>
        <w:t> </w:t>
      </w:r>
      <w:r w:rsidRPr="006D2249">
        <w:rPr>
          <w:i/>
          <w:noProof/>
        </w:rPr>
        <w:t> </w:t>
      </w:r>
      <w:r w:rsidRPr="006D2249">
        <w:rPr>
          <w:i/>
          <w:noProof/>
        </w:rPr>
        <w:t> </w:t>
      </w:r>
      <w:r w:rsidRPr="006D2249">
        <w:rPr>
          <w:i/>
        </w:rPr>
        <w:fldChar w:fldCharType="end"/>
      </w:r>
      <w:r w:rsidRPr="006D2249">
        <w:rPr>
          <w:i/>
        </w:rPr>
        <w:t xml:space="preserve">  (vpiše se upravičenca tj. naročnika javnega naročila)</w:t>
      </w:r>
    </w:p>
    <w:p w14:paraId="417E354C"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6D2249">
        <w:t xml:space="preserve">Datum: </w:t>
      </w:r>
      <w:r w:rsidRPr="006D2249">
        <w:fldChar w:fldCharType="begin">
          <w:ffData>
            <w:name w:val="Besedilo2"/>
            <w:enabled/>
            <w:calcOnExit w:val="0"/>
            <w:textInput/>
          </w:ffData>
        </w:fldChar>
      </w:r>
      <w:r w:rsidRPr="006D2249">
        <w:instrText xml:space="preserve"> FORMTEXT </w:instrText>
      </w:r>
      <w:r w:rsidRPr="006D2249">
        <w:fldChar w:fldCharType="separate"/>
      </w:r>
      <w:r w:rsidRPr="006D2249">
        <w:rPr>
          <w:noProof/>
        </w:rPr>
        <w:t> </w:t>
      </w:r>
      <w:r w:rsidRPr="006D2249">
        <w:rPr>
          <w:noProof/>
        </w:rPr>
        <w:t> </w:t>
      </w:r>
      <w:r w:rsidRPr="006D2249">
        <w:rPr>
          <w:noProof/>
        </w:rPr>
        <w:t> </w:t>
      </w:r>
      <w:r w:rsidRPr="006D2249">
        <w:rPr>
          <w:noProof/>
        </w:rPr>
        <w:t> </w:t>
      </w:r>
      <w:r w:rsidRPr="006D2249">
        <w:rPr>
          <w:noProof/>
        </w:rPr>
        <w:t> </w:t>
      </w:r>
      <w:r w:rsidRPr="006D2249">
        <w:fldChar w:fldCharType="end"/>
      </w:r>
      <w:r w:rsidRPr="006D2249">
        <w:t xml:space="preserve"> </w:t>
      </w:r>
      <w:r w:rsidRPr="006D2249">
        <w:rPr>
          <w:i/>
        </w:rPr>
        <w:t>(vpiše se datum izdaje)</w:t>
      </w:r>
    </w:p>
    <w:p w14:paraId="21CF7370"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2E8C4676"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6D2249">
        <w:rPr>
          <w:b/>
        </w:rPr>
        <w:t>VRSTA ZAVAROVANJA:</w:t>
      </w:r>
      <w:r w:rsidRPr="006D2249">
        <w:t xml:space="preserve"> </w:t>
      </w:r>
      <w:r w:rsidRPr="006D2249">
        <w:fldChar w:fldCharType="begin">
          <w:ffData>
            <w:name w:val="Besedilo2"/>
            <w:enabled/>
            <w:calcOnExit w:val="0"/>
            <w:textInput/>
          </w:ffData>
        </w:fldChar>
      </w:r>
      <w:r w:rsidRPr="006D2249">
        <w:instrText xml:space="preserve"> FORMTEXT </w:instrText>
      </w:r>
      <w:r w:rsidRPr="006D2249">
        <w:fldChar w:fldCharType="separate"/>
      </w:r>
      <w:r w:rsidRPr="006D2249">
        <w:rPr>
          <w:noProof/>
        </w:rPr>
        <w:t> </w:t>
      </w:r>
      <w:r w:rsidRPr="006D2249">
        <w:rPr>
          <w:noProof/>
        </w:rPr>
        <w:t> </w:t>
      </w:r>
      <w:r w:rsidRPr="006D2249">
        <w:rPr>
          <w:noProof/>
        </w:rPr>
        <w:t> </w:t>
      </w:r>
      <w:r w:rsidRPr="006D2249">
        <w:rPr>
          <w:noProof/>
        </w:rPr>
        <w:t> </w:t>
      </w:r>
      <w:r w:rsidRPr="006D2249">
        <w:rPr>
          <w:noProof/>
        </w:rPr>
        <w:t> </w:t>
      </w:r>
      <w:r w:rsidRPr="006D2249">
        <w:fldChar w:fldCharType="end"/>
      </w:r>
      <w:r w:rsidRPr="006D2249">
        <w:t xml:space="preserve"> </w:t>
      </w:r>
      <w:r w:rsidRPr="006D2249">
        <w:rPr>
          <w:i/>
        </w:rPr>
        <w:t>(vpiše se vrsta zavarovanja: kavcijsko zavarovanje/bančna garancija)</w:t>
      </w:r>
    </w:p>
    <w:p w14:paraId="5677EE3D"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1FB7E0A"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D2249">
        <w:rPr>
          <w:b/>
        </w:rPr>
        <w:t xml:space="preserve">ŠTEVILKA: </w:t>
      </w:r>
      <w:r w:rsidRPr="006D2249">
        <w:fldChar w:fldCharType="begin">
          <w:ffData>
            <w:name w:val="Besedilo2"/>
            <w:enabled/>
            <w:calcOnExit w:val="0"/>
            <w:textInput/>
          </w:ffData>
        </w:fldChar>
      </w:r>
      <w:r w:rsidRPr="006D2249">
        <w:instrText xml:space="preserve"> FORMTEXT </w:instrText>
      </w:r>
      <w:r w:rsidRPr="006D2249">
        <w:fldChar w:fldCharType="separate"/>
      </w:r>
      <w:r w:rsidRPr="006D2249">
        <w:rPr>
          <w:noProof/>
        </w:rPr>
        <w:t> </w:t>
      </w:r>
      <w:r w:rsidRPr="006D2249">
        <w:rPr>
          <w:noProof/>
        </w:rPr>
        <w:t> </w:t>
      </w:r>
      <w:r w:rsidRPr="006D2249">
        <w:rPr>
          <w:noProof/>
        </w:rPr>
        <w:t> </w:t>
      </w:r>
      <w:r w:rsidRPr="006D2249">
        <w:rPr>
          <w:noProof/>
        </w:rPr>
        <w:t> </w:t>
      </w:r>
      <w:r w:rsidRPr="006D2249">
        <w:rPr>
          <w:noProof/>
        </w:rPr>
        <w:t> </w:t>
      </w:r>
      <w:r w:rsidRPr="006D2249">
        <w:fldChar w:fldCharType="end"/>
      </w:r>
      <w:r w:rsidRPr="006D2249">
        <w:t xml:space="preserve"> </w:t>
      </w:r>
      <w:r w:rsidRPr="006D2249">
        <w:rPr>
          <w:i/>
        </w:rPr>
        <w:t>(vpiše se številka zavarovanja)</w:t>
      </w:r>
    </w:p>
    <w:p w14:paraId="381F2458"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1DC20E3A"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D2249">
        <w:rPr>
          <w:b/>
        </w:rPr>
        <w:t>GARANT:</w:t>
      </w:r>
      <w:r w:rsidRPr="006D2249">
        <w:t xml:space="preserve"> </w:t>
      </w:r>
      <w:r w:rsidRPr="006D2249">
        <w:fldChar w:fldCharType="begin">
          <w:ffData>
            <w:name w:val="Besedilo2"/>
            <w:enabled/>
            <w:calcOnExit w:val="0"/>
            <w:textInput/>
          </w:ffData>
        </w:fldChar>
      </w:r>
      <w:r w:rsidRPr="006D2249">
        <w:instrText xml:space="preserve"> FORMTEXT </w:instrText>
      </w:r>
      <w:r w:rsidRPr="006D2249">
        <w:fldChar w:fldCharType="separate"/>
      </w:r>
      <w:r w:rsidRPr="006D2249">
        <w:rPr>
          <w:noProof/>
        </w:rPr>
        <w:t> </w:t>
      </w:r>
      <w:r w:rsidRPr="006D2249">
        <w:rPr>
          <w:noProof/>
        </w:rPr>
        <w:t> </w:t>
      </w:r>
      <w:r w:rsidRPr="006D2249">
        <w:rPr>
          <w:noProof/>
        </w:rPr>
        <w:t> </w:t>
      </w:r>
      <w:r w:rsidRPr="006D2249">
        <w:rPr>
          <w:noProof/>
        </w:rPr>
        <w:t> </w:t>
      </w:r>
      <w:r w:rsidRPr="006D2249">
        <w:rPr>
          <w:noProof/>
        </w:rPr>
        <w:t> </w:t>
      </w:r>
      <w:r w:rsidRPr="006D2249">
        <w:fldChar w:fldCharType="end"/>
      </w:r>
      <w:r w:rsidRPr="006D2249">
        <w:t xml:space="preserve"> </w:t>
      </w:r>
      <w:r w:rsidRPr="006D2249">
        <w:rPr>
          <w:i/>
        </w:rPr>
        <w:t>(vpiše se ime in naslov zavarovalnice/banke v kraju izdaje)</w:t>
      </w:r>
    </w:p>
    <w:p w14:paraId="38A87AC6"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327ABE25"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D2249">
        <w:rPr>
          <w:b/>
        </w:rPr>
        <w:t xml:space="preserve">NAROČNIK: </w:t>
      </w:r>
      <w:r w:rsidRPr="006D2249">
        <w:fldChar w:fldCharType="begin">
          <w:ffData>
            <w:name w:val="Besedilo2"/>
            <w:enabled/>
            <w:calcOnExit w:val="0"/>
            <w:textInput/>
          </w:ffData>
        </w:fldChar>
      </w:r>
      <w:r w:rsidRPr="006D2249">
        <w:instrText xml:space="preserve"> FORMTEXT </w:instrText>
      </w:r>
      <w:r w:rsidRPr="006D2249">
        <w:fldChar w:fldCharType="separate"/>
      </w:r>
      <w:r w:rsidRPr="006D2249">
        <w:rPr>
          <w:noProof/>
        </w:rPr>
        <w:t> </w:t>
      </w:r>
      <w:r w:rsidRPr="006D2249">
        <w:rPr>
          <w:noProof/>
        </w:rPr>
        <w:t> </w:t>
      </w:r>
      <w:r w:rsidRPr="006D2249">
        <w:rPr>
          <w:noProof/>
        </w:rPr>
        <w:t> </w:t>
      </w:r>
      <w:r w:rsidRPr="006D2249">
        <w:rPr>
          <w:noProof/>
        </w:rPr>
        <w:t> </w:t>
      </w:r>
      <w:r w:rsidRPr="006D2249">
        <w:rPr>
          <w:noProof/>
        </w:rPr>
        <w:t> </w:t>
      </w:r>
      <w:r w:rsidRPr="006D2249">
        <w:fldChar w:fldCharType="end"/>
      </w:r>
      <w:r w:rsidRPr="006D2249">
        <w:t xml:space="preserve"> </w:t>
      </w:r>
      <w:r w:rsidRPr="006D2249">
        <w:rPr>
          <w:i/>
        </w:rPr>
        <w:t>(vpiše se ime in naslov naročnika zavarovanja, tj. v postopku javnega naročanja izbranega ponudnika)</w:t>
      </w:r>
    </w:p>
    <w:p w14:paraId="29DD5E78"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2C7DF0F2"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D2249">
        <w:rPr>
          <w:b/>
        </w:rPr>
        <w:t>UPRAVIČENEC:</w:t>
      </w:r>
      <w:r w:rsidRPr="006D2249">
        <w:t xml:space="preserve"> </w:t>
      </w:r>
      <w:r w:rsidRPr="006D2249">
        <w:fldChar w:fldCharType="begin">
          <w:ffData>
            <w:name w:val="Besedilo2"/>
            <w:enabled/>
            <w:calcOnExit w:val="0"/>
            <w:textInput/>
          </w:ffData>
        </w:fldChar>
      </w:r>
      <w:r w:rsidRPr="006D2249">
        <w:instrText xml:space="preserve"> FORMTEXT </w:instrText>
      </w:r>
      <w:r w:rsidRPr="006D2249">
        <w:fldChar w:fldCharType="separate"/>
      </w:r>
      <w:r w:rsidRPr="006D2249">
        <w:rPr>
          <w:noProof/>
        </w:rPr>
        <w:t> </w:t>
      </w:r>
      <w:r w:rsidRPr="006D2249">
        <w:rPr>
          <w:noProof/>
        </w:rPr>
        <w:t> </w:t>
      </w:r>
      <w:r w:rsidRPr="006D2249">
        <w:rPr>
          <w:noProof/>
        </w:rPr>
        <w:t> </w:t>
      </w:r>
      <w:r w:rsidRPr="006D2249">
        <w:rPr>
          <w:noProof/>
        </w:rPr>
        <w:t> </w:t>
      </w:r>
      <w:r w:rsidRPr="006D2249">
        <w:rPr>
          <w:noProof/>
        </w:rPr>
        <w:t> </w:t>
      </w:r>
      <w:r w:rsidRPr="006D2249">
        <w:fldChar w:fldCharType="end"/>
      </w:r>
      <w:r w:rsidRPr="006D2249">
        <w:t xml:space="preserve">  </w:t>
      </w:r>
      <w:r w:rsidRPr="006D2249">
        <w:rPr>
          <w:i/>
        </w:rPr>
        <w:t>(vpiše se naročnika javnega naročila)</w:t>
      </w:r>
    </w:p>
    <w:p w14:paraId="76913519"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3BAF0155"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6D2249">
        <w:rPr>
          <w:b/>
        </w:rPr>
        <w:t xml:space="preserve">OSNOVNI POSEL: </w:t>
      </w:r>
      <w:r w:rsidRPr="006D2249">
        <w:t xml:space="preserve">obveznost naročnika zavarovanja iz pogodbe št. </w:t>
      </w:r>
      <w:r w:rsidRPr="006D2249">
        <w:fldChar w:fldCharType="begin">
          <w:ffData>
            <w:name w:val="Besedilo2"/>
            <w:enabled/>
            <w:calcOnExit w:val="0"/>
            <w:textInput/>
          </w:ffData>
        </w:fldChar>
      </w:r>
      <w:r w:rsidRPr="006D2249">
        <w:instrText xml:space="preserve"> FORMTEXT </w:instrText>
      </w:r>
      <w:r w:rsidRPr="006D2249">
        <w:fldChar w:fldCharType="separate"/>
      </w:r>
      <w:r w:rsidRPr="006D2249">
        <w:rPr>
          <w:noProof/>
        </w:rPr>
        <w:t> </w:t>
      </w:r>
      <w:r w:rsidRPr="006D2249">
        <w:rPr>
          <w:noProof/>
        </w:rPr>
        <w:t> </w:t>
      </w:r>
      <w:r w:rsidRPr="006D2249">
        <w:rPr>
          <w:noProof/>
        </w:rPr>
        <w:t> </w:t>
      </w:r>
      <w:r w:rsidRPr="006D2249">
        <w:rPr>
          <w:noProof/>
        </w:rPr>
        <w:t> </w:t>
      </w:r>
      <w:r w:rsidRPr="006D2249">
        <w:rPr>
          <w:noProof/>
        </w:rPr>
        <w:t> </w:t>
      </w:r>
      <w:r w:rsidRPr="006D2249">
        <w:fldChar w:fldCharType="end"/>
      </w:r>
      <w:r w:rsidRPr="006D2249">
        <w:t xml:space="preserve"> z dne </w:t>
      </w:r>
      <w:r w:rsidRPr="006D2249">
        <w:fldChar w:fldCharType="begin">
          <w:ffData>
            <w:name w:val="Besedilo2"/>
            <w:enabled/>
            <w:calcOnExit w:val="0"/>
            <w:textInput/>
          </w:ffData>
        </w:fldChar>
      </w:r>
      <w:r w:rsidRPr="006D2249">
        <w:instrText xml:space="preserve"> FORMTEXT </w:instrText>
      </w:r>
      <w:r w:rsidRPr="006D2249">
        <w:fldChar w:fldCharType="separate"/>
      </w:r>
      <w:r w:rsidRPr="006D2249">
        <w:rPr>
          <w:noProof/>
        </w:rPr>
        <w:t> </w:t>
      </w:r>
      <w:r w:rsidRPr="006D2249">
        <w:rPr>
          <w:noProof/>
        </w:rPr>
        <w:t> </w:t>
      </w:r>
      <w:r w:rsidRPr="006D2249">
        <w:rPr>
          <w:noProof/>
        </w:rPr>
        <w:t> </w:t>
      </w:r>
      <w:r w:rsidRPr="006D2249">
        <w:rPr>
          <w:noProof/>
        </w:rPr>
        <w:t> </w:t>
      </w:r>
      <w:r w:rsidRPr="006D2249">
        <w:rPr>
          <w:noProof/>
        </w:rPr>
        <w:t> </w:t>
      </w:r>
      <w:r w:rsidRPr="006D2249">
        <w:fldChar w:fldCharType="end"/>
      </w:r>
      <w:r w:rsidRPr="006D2249">
        <w:t xml:space="preserve"> </w:t>
      </w:r>
      <w:r w:rsidRPr="006D2249">
        <w:rPr>
          <w:i/>
        </w:rPr>
        <w:t>(vpiše se številko in datum pogodbe o izvedbi javnega naročila, sklenjene na podlagi postopka z oznako XXXXXX)</w:t>
      </w:r>
      <w:r w:rsidRPr="006D2249">
        <w:t xml:space="preserve"> za</w:t>
      </w:r>
      <w:r w:rsidRPr="006D2249">
        <w:rPr>
          <w:i/>
        </w:rPr>
        <w:t xml:space="preserve"> </w:t>
      </w:r>
      <w:r w:rsidRPr="006D2249">
        <w:fldChar w:fldCharType="begin">
          <w:ffData>
            <w:name w:val="Besedilo2"/>
            <w:enabled/>
            <w:calcOnExit w:val="0"/>
            <w:textInput/>
          </w:ffData>
        </w:fldChar>
      </w:r>
      <w:r w:rsidRPr="006D2249">
        <w:instrText xml:space="preserve"> FORMTEXT </w:instrText>
      </w:r>
      <w:r w:rsidRPr="006D2249">
        <w:fldChar w:fldCharType="separate"/>
      </w:r>
      <w:r w:rsidRPr="006D2249">
        <w:rPr>
          <w:noProof/>
        </w:rPr>
        <w:t> </w:t>
      </w:r>
      <w:r w:rsidRPr="006D2249">
        <w:rPr>
          <w:noProof/>
        </w:rPr>
        <w:t> </w:t>
      </w:r>
      <w:r w:rsidRPr="006D2249">
        <w:rPr>
          <w:noProof/>
        </w:rPr>
        <w:t> </w:t>
      </w:r>
      <w:r w:rsidRPr="006D2249">
        <w:rPr>
          <w:noProof/>
        </w:rPr>
        <w:t> </w:t>
      </w:r>
      <w:r w:rsidRPr="006D2249">
        <w:rPr>
          <w:noProof/>
        </w:rPr>
        <w:t> </w:t>
      </w:r>
      <w:r w:rsidRPr="006D2249">
        <w:fldChar w:fldCharType="end"/>
      </w:r>
      <w:r w:rsidRPr="006D2249">
        <w:t xml:space="preserve"> </w:t>
      </w:r>
      <w:r w:rsidRPr="006D2249">
        <w:rPr>
          <w:i/>
        </w:rPr>
        <w:t>(vpiše se predmet javnega naročila)</w:t>
      </w:r>
    </w:p>
    <w:p w14:paraId="43D30075"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D2249">
        <w:rPr>
          <w:i/>
        </w:rPr>
        <w:t xml:space="preserve"> </w:t>
      </w:r>
    </w:p>
    <w:p w14:paraId="10C55589"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D2249">
        <w:rPr>
          <w:b/>
        </w:rPr>
        <w:t xml:space="preserve">ZNESEK IN VALUTA: </w:t>
      </w:r>
      <w:r w:rsidRPr="006D2249">
        <w:fldChar w:fldCharType="begin">
          <w:ffData>
            <w:name w:val="Besedilo2"/>
            <w:enabled/>
            <w:calcOnExit w:val="0"/>
            <w:textInput/>
          </w:ffData>
        </w:fldChar>
      </w:r>
      <w:r w:rsidRPr="006D2249">
        <w:instrText xml:space="preserve"> FORMTEXT </w:instrText>
      </w:r>
      <w:r w:rsidRPr="006D2249">
        <w:fldChar w:fldCharType="separate"/>
      </w:r>
      <w:r w:rsidRPr="006D2249">
        <w:rPr>
          <w:noProof/>
        </w:rPr>
        <w:t> </w:t>
      </w:r>
      <w:r w:rsidRPr="006D2249">
        <w:rPr>
          <w:noProof/>
        </w:rPr>
        <w:t> </w:t>
      </w:r>
      <w:r w:rsidRPr="006D2249">
        <w:rPr>
          <w:noProof/>
        </w:rPr>
        <w:t> </w:t>
      </w:r>
      <w:r w:rsidRPr="006D2249">
        <w:rPr>
          <w:noProof/>
        </w:rPr>
        <w:t> </w:t>
      </w:r>
      <w:r w:rsidRPr="006D2249">
        <w:rPr>
          <w:noProof/>
        </w:rPr>
        <w:t> </w:t>
      </w:r>
      <w:r w:rsidRPr="006D2249">
        <w:fldChar w:fldCharType="end"/>
      </w:r>
      <w:r w:rsidRPr="006D2249">
        <w:t xml:space="preserve"> </w:t>
      </w:r>
      <w:r w:rsidRPr="006D2249">
        <w:rPr>
          <w:i/>
        </w:rPr>
        <w:t>(vpiše se najvišji znesek s številko in besedo ter valuta)</w:t>
      </w:r>
    </w:p>
    <w:p w14:paraId="7D6F11C0"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290900AA"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D2249">
        <w:rPr>
          <w:b/>
        </w:rPr>
        <w:t xml:space="preserve">LISTINE, KI JIH JE POLEG IZJAVE TREBA PRILOŽITI ZAHTEVI ZA PLAČILO IN SE IZRECNO ZAHTEVAJO V SPODNJEM BESEDILU: </w:t>
      </w:r>
      <w:r w:rsidRPr="006D2249">
        <w:fldChar w:fldCharType="begin">
          <w:ffData>
            <w:name w:val="Besedilo2"/>
            <w:enabled/>
            <w:calcOnExit w:val="0"/>
            <w:textInput/>
          </w:ffData>
        </w:fldChar>
      </w:r>
      <w:r w:rsidRPr="006D2249">
        <w:instrText xml:space="preserve"> FORMTEXT </w:instrText>
      </w:r>
      <w:r w:rsidRPr="006D2249">
        <w:fldChar w:fldCharType="separate"/>
      </w:r>
      <w:r w:rsidRPr="006D2249">
        <w:rPr>
          <w:noProof/>
        </w:rPr>
        <w:t> </w:t>
      </w:r>
      <w:r w:rsidRPr="006D2249">
        <w:rPr>
          <w:noProof/>
        </w:rPr>
        <w:t> </w:t>
      </w:r>
      <w:r w:rsidRPr="006D2249">
        <w:rPr>
          <w:noProof/>
        </w:rPr>
        <w:t> </w:t>
      </w:r>
      <w:r w:rsidRPr="006D2249">
        <w:rPr>
          <w:noProof/>
        </w:rPr>
        <w:t> </w:t>
      </w:r>
      <w:r w:rsidRPr="006D2249">
        <w:rPr>
          <w:noProof/>
        </w:rPr>
        <w:t> </w:t>
      </w:r>
      <w:r w:rsidRPr="006D2249">
        <w:fldChar w:fldCharType="end"/>
      </w:r>
      <w:r w:rsidRPr="006D2249">
        <w:t xml:space="preserve"> </w:t>
      </w:r>
      <w:r w:rsidRPr="006D2249">
        <w:rPr>
          <w:i/>
        </w:rPr>
        <w:t>(nobena/navede se listina)</w:t>
      </w:r>
    </w:p>
    <w:p w14:paraId="596B54CB"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5A0E430"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D2249">
        <w:rPr>
          <w:b/>
        </w:rPr>
        <w:t>JEZIK V ZAHTEVANIH LISTINAH:</w:t>
      </w:r>
      <w:r w:rsidRPr="006D2249">
        <w:t xml:space="preserve"> slovenski</w:t>
      </w:r>
    </w:p>
    <w:p w14:paraId="085EC342"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367568D5"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D2249">
        <w:rPr>
          <w:b/>
        </w:rPr>
        <w:t>OBLIKA PREDLOŽITVE:</w:t>
      </w:r>
      <w:r w:rsidRPr="006D2249">
        <w:t xml:space="preserve"> v papirni obliki s priporočeno pošto ali katerokoli obliko hitre pošte ali v elektronski obliki po SWIFT sistemu na naslov </w:t>
      </w:r>
      <w:r w:rsidRPr="006D2249">
        <w:fldChar w:fldCharType="begin">
          <w:ffData>
            <w:name w:val="Besedilo2"/>
            <w:enabled/>
            <w:calcOnExit w:val="0"/>
            <w:textInput/>
          </w:ffData>
        </w:fldChar>
      </w:r>
      <w:r w:rsidRPr="006D2249">
        <w:instrText xml:space="preserve"> FORMTEXT </w:instrText>
      </w:r>
      <w:r w:rsidRPr="006D2249">
        <w:fldChar w:fldCharType="separate"/>
      </w:r>
      <w:r w:rsidRPr="006D2249">
        <w:rPr>
          <w:noProof/>
        </w:rPr>
        <w:t> </w:t>
      </w:r>
      <w:r w:rsidRPr="006D2249">
        <w:rPr>
          <w:noProof/>
        </w:rPr>
        <w:t> </w:t>
      </w:r>
      <w:r w:rsidRPr="006D2249">
        <w:rPr>
          <w:noProof/>
        </w:rPr>
        <w:t> </w:t>
      </w:r>
      <w:r w:rsidRPr="006D2249">
        <w:rPr>
          <w:noProof/>
        </w:rPr>
        <w:t> </w:t>
      </w:r>
      <w:r w:rsidRPr="006D2249">
        <w:rPr>
          <w:noProof/>
        </w:rPr>
        <w:t> </w:t>
      </w:r>
      <w:r w:rsidRPr="006D2249">
        <w:fldChar w:fldCharType="end"/>
      </w:r>
      <w:r w:rsidRPr="006D2249">
        <w:t xml:space="preserve"> </w:t>
      </w:r>
      <w:r w:rsidRPr="006D2249">
        <w:rPr>
          <w:i/>
        </w:rPr>
        <w:t>(navede se SWIFT naslova garanta)</w:t>
      </w:r>
    </w:p>
    <w:p w14:paraId="51439383"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287EE427"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D2249">
        <w:rPr>
          <w:b/>
        </w:rPr>
        <w:t>KRAJ PREDLOŽITVE:</w:t>
      </w:r>
      <w:r w:rsidRPr="006D2249">
        <w:t xml:space="preserve"> </w:t>
      </w:r>
      <w:r w:rsidRPr="006D2249">
        <w:fldChar w:fldCharType="begin">
          <w:ffData>
            <w:name w:val="Besedilo2"/>
            <w:enabled/>
            <w:calcOnExit w:val="0"/>
            <w:textInput/>
          </w:ffData>
        </w:fldChar>
      </w:r>
      <w:r w:rsidRPr="006D2249">
        <w:instrText xml:space="preserve"> FORMTEXT </w:instrText>
      </w:r>
      <w:r w:rsidRPr="006D2249">
        <w:fldChar w:fldCharType="separate"/>
      </w:r>
      <w:r w:rsidRPr="006D2249">
        <w:rPr>
          <w:noProof/>
        </w:rPr>
        <w:t> </w:t>
      </w:r>
      <w:r w:rsidRPr="006D2249">
        <w:rPr>
          <w:noProof/>
        </w:rPr>
        <w:t> </w:t>
      </w:r>
      <w:r w:rsidRPr="006D2249">
        <w:rPr>
          <w:noProof/>
        </w:rPr>
        <w:t> </w:t>
      </w:r>
      <w:r w:rsidRPr="006D2249">
        <w:rPr>
          <w:noProof/>
        </w:rPr>
        <w:t> </w:t>
      </w:r>
      <w:r w:rsidRPr="006D2249">
        <w:rPr>
          <w:noProof/>
        </w:rPr>
        <w:t> </w:t>
      </w:r>
      <w:r w:rsidRPr="006D2249">
        <w:fldChar w:fldCharType="end"/>
      </w:r>
      <w:r w:rsidRPr="006D2249">
        <w:t xml:space="preserve"> </w:t>
      </w:r>
      <w:r w:rsidRPr="006D2249">
        <w:rPr>
          <w:i/>
        </w:rPr>
        <w:t>(garant vpiše naslov podružnice, kjer se opravi predložitev papirnih listin, ali elektronski naslov za predložitev v elektronski obliki, kot na primer garantov SWIFT naslov)</w:t>
      </w:r>
      <w:r w:rsidRPr="006D2249">
        <w:t xml:space="preserve"> </w:t>
      </w:r>
    </w:p>
    <w:p w14:paraId="270384A9"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D2249">
        <w:t>Ne glede na navedeno, se predložitev papirnih listin lahko opravi v katerikoli podružnici garanta na območju Republike Slovenije.</w:t>
      </w:r>
      <w:r w:rsidRPr="006D2249" w:rsidDel="00D4087F">
        <w:t xml:space="preserve"> </w:t>
      </w:r>
    </w:p>
    <w:p w14:paraId="4D050EBA"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D2249">
        <w:t xml:space="preserve">  </w:t>
      </w:r>
    </w:p>
    <w:p w14:paraId="5612CC69"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D2249">
        <w:rPr>
          <w:b/>
        </w:rPr>
        <w:t xml:space="preserve">DATUM VELJAVNOSTI: </w:t>
      </w:r>
      <w:r w:rsidRPr="006D2249">
        <w:fldChar w:fldCharType="begin">
          <w:ffData>
            <w:name w:val="Besedilo2"/>
            <w:enabled/>
            <w:calcOnExit w:val="0"/>
            <w:textInput>
              <w:default w:val="DD. MM. LLLL"/>
            </w:textInput>
          </w:ffData>
        </w:fldChar>
      </w:r>
      <w:r w:rsidRPr="006D2249">
        <w:instrText xml:space="preserve"> FORMTEXT </w:instrText>
      </w:r>
      <w:r w:rsidRPr="006D2249">
        <w:fldChar w:fldCharType="separate"/>
      </w:r>
      <w:r w:rsidRPr="006D2249">
        <w:rPr>
          <w:noProof/>
        </w:rPr>
        <w:t>DD. MM. LLLL</w:t>
      </w:r>
      <w:r w:rsidRPr="006D2249">
        <w:fldChar w:fldCharType="end"/>
      </w:r>
      <w:r w:rsidRPr="006D2249">
        <w:t xml:space="preserve"> </w:t>
      </w:r>
      <w:r w:rsidRPr="006D2249">
        <w:rPr>
          <w:i/>
        </w:rPr>
        <w:t>(vpiše se datum zapadlosti zavarovanja)</w:t>
      </w:r>
    </w:p>
    <w:p w14:paraId="2A38C5FE"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F105FB0"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D2249">
        <w:rPr>
          <w:b/>
        </w:rPr>
        <w:t>STRANKA, KI JE DOLŽNA PLAČATI STROŠKE:</w:t>
      </w:r>
      <w:r w:rsidRPr="006D2249">
        <w:t xml:space="preserve"> </w:t>
      </w:r>
      <w:r w:rsidRPr="006D2249">
        <w:fldChar w:fldCharType="begin">
          <w:ffData>
            <w:name w:val="Besedilo2"/>
            <w:enabled/>
            <w:calcOnExit w:val="0"/>
            <w:textInput/>
          </w:ffData>
        </w:fldChar>
      </w:r>
      <w:r w:rsidRPr="006D2249">
        <w:instrText xml:space="preserve"> FORMTEXT </w:instrText>
      </w:r>
      <w:r w:rsidRPr="006D2249">
        <w:fldChar w:fldCharType="separate"/>
      </w:r>
      <w:r w:rsidRPr="006D2249">
        <w:rPr>
          <w:noProof/>
        </w:rPr>
        <w:t> </w:t>
      </w:r>
      <w:r w:rsidRPr="006D2249">
        <w:rPr>
          <w:noProof/>
        </w:rPr>
        <w:t> </w:t>
      </w:r>
      <w:r w:rsidRPr="006D2249">
        <w:rPr>
          <w:noProof/>
        </w:rPr>
        <w:t> </w:t>
      </w:r>
      <w:r w:rsidRPr="006D2249">
        <w:rPr>
          <w:noProof/>
        </w:rPr>
        <w:t> </w:t>
      </w:r>
      <w:r w:rsidRPr="006D2249">
        <w:rPr>
          <w:noProof/>
        </w:rPr>
        <w:t> </w:t>
      </w:r>
      <w:r w:rsidRPr="006D2249">
        <w:fldChar w:fldCharType="end"/>
      </w:r>
      <w:r w:rsidRPr="006D2249">
        <w:t xml:space="preserve"> </w:t>
      </w:r>
      <w:r w:rsidRPr="006D2249">
        <w:rPr>
          <w:i/>
        </w:rPr>
        <w:t>(vpiše se ime naročnika zavarovanja, tj. v postopku javnega naročanja izbranega ponudnika)</w:t>
      </w:r>
    </w:p>
    <w:p w14:paraId="1233C88B"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67A13BA9" w14:textId="77777777" w:rsidR="00082311" w:rsidRPr="006D2249" w:rsidRDefault="00082311" w:rsidP="00082311">
      <w:pPr>
        <w:jc w:val="both"/>
      </w:pPr>
      <w:r w:rsidRPr="006D2249">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w:t>
      </w:r>
      <w:r w:rsidRPr="006D2249">
        <w:lastRenderedPageBreak/>
        <w:t>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F7AA0F5" w14:textId="77777777" w:rsidR="00082311" w:rsidRDefault="00082311" w:rsidP="00082311">
      <w:pPr>
        <w:jc w:val="both"/>
      </w:pPr>
    </w:p>
    <w:p w14:paraId="0E7D9353" w14:textId="77777777" w:rsidR="00082311" w:rsidRPr="006D2249" w:rsidRDefault="00082311" w:rsidP="00082311">
      <w:pPr>
        <w:jc w:val="both"/>
      </w:pPr>
      <w:r w:rsidRPr="006D2249">
        <w:t>Katerokoli zahtevo za plačilo po tem zavarovanju moramo prejeti na datum veljavnosti zavarovanja ali pred njim v zgoraj navedenem kraju predložitve.</w:t>
      </w:r>
    </w:p>
    <w:p w14:paraId="02899319" w14:textId="77777777" w:rsidR="00082311" w:rsidRPr="006D2249" w:rsidRDefault="00082311" w:rsidP="00082311">
      <w:pPr>
        <w:jc w:val="both"/>
      </w:pPr>
    </w:p>
    <w:p w14:paraId="72DCE58B" w14:textId="77777777" w:rsidR="00082311" w:rsidRPr="006D2249" w:rsidRDefault="00082311" w:rsidP="00082311">
      <w:pPr>
        <w:jc w:val="both"/>
      </w:pPr>
      <w:r w:rsidRPr="006D2249">
        <w:t>Morebitne spore v zvezi s tem zavarovanjem rešuje stvarno pristojno sodišče v Ljubljani po slovenskem pravu.</w:t>
      </w:r>
    </w:p>
    <w:p w14:paraId="1F5EFFEF" w14:textId="77777777" w:rsidR="00082311" w:rsidRPr="006D2249" w:rsidRDefault="00082311" w:rsidP="00082311">
      <w:pPr>
        <w:jc w:val="both"/>
      </w:pPr>
    </w:p>
    <w:p w14:paraId="1A8D36BD" w14:textId="77777777" w:rsidR="00082311" w:rsidRPr="006D2249" w:rsidRDefault="00082311" w:rsidP="00082311">
      <w:pPr>
        <w:jc w:val="both"/>
      </w:pPr>
      <w:r w:rsidRPr="006D2249">
        <w:t>Za to zavarovanje veljajo Enotna pravila za garancije na poziv (EPGP) revizija iz leta 2010, izdana pri MTZ pod št. 758.</w:t>
      </w:r>
    </w:p>
    <w:p w14:paraId="3679AC01" w14:textId="77777777" w:rsidR="00082311" w:rsidRPr="006D2249" w:rsidRDefault="00082311" w:rsidP="00082311">
      <w:pPr>
        <w:jc w:val="both"/>
      </w:pPr>
    </w:p>
    <w:p w14:paraId="74C876CE" w14:textId="77777777" w:rsidR="00082311" w:rsidRPr="006D2249" w:rsidRDefault="00082311" w:rsidP="000823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6D2249">
        <w:tab/>
      </w:r>
      <w:r w:rsidRPr="006D2249">
        <w:tab/>
      </w:r>
      <w:r w:rsidRPr="006D2249">
        <w:tab/>
      </w:r>
      <w:r w:rsidRPr="006D2249">
        <w:tab/>
      </w:r>
      <w:r w:rsidRPr="006D2249">
        <w:tab/>
      </w:r>
      <w:r w:rsidRPr="006D2249">
        <w:tab/>
      </w:r>
      <w:r w:rsidRPr="006D2249">
        <w:tab/>
      </w:r>
      <w:r w:rsidRPr="006D2249">
        <w:tab/>
        <w:t xml:space="preserve">     garant</w:t>
      </w:r>
      <w:r w:rsidRPr="006D2249">
        <w:tab/>
      </w:r>
      <w:r w:rsidRPr="006D2249">
        <w:tab/>
      </w:r>
      <w:r w:rsidRPr="006D2249">
        <w:tab/>
      </w:r>
      <w:r w:rsidRPr="006D2249">
        <w:tab/>
      </w:r>
      <w:r w:rsidRPr="006D2249">
        <w:tab/>
      </w:r>
      <w:r w:rsidRPr="006D2249">
        <w:tab/>
      </w:r>
      <w:r w:rsidRPr="006D2249">
        <w:tab/>
      </w:r>
      <w:r w:rsidRPr="006D2249">
        <w:tab/>
      </w:r>
      <w:r w:rsidRPr="006D2249">
        <w:tab/>
        <w:t>(žig in podpis)</w:t>
      </w:r>
    </w:p>
    <w:p w14:paraId="4982B1E0" w14:textId="77777777" w:rsidR="00082311" w:rsidRPr="00F15378" w:rsidRDefault="00082311" w:rsidP="00082311">
      <w:pPr>
        <w:pStyle w:val="Naslov1"/>
        <w:rPr>
          <w:color w:val="000000"/>
          <w:sz w:val="24"/>
          <w:szCs w:val="24"/>
        </w:rPr>
      </w:pPr>
      <w:r w:rsidRPr="00F15378">
        <w:rPr>
          <w:color w:val="000000"/>
          <w:sz w:val="24"/>
          <w:szCs w:val="24"/>
        </w:rPr>
        <w:t xml:space="preserve"> </w:t>
      </w:r>
    </w:p>
    <w:p w14:paraId="35EEADBA" w14:textId="77777777" w:rsidR="00082311" w:rsidRDefault="00082311" w:rsidP="00082311">
      <w:pPr>
        <w:jc w:val="both"/>
      </w:pPr>
    </w:p>
    <w:p w14:paraId="208B79C3" w14:textId="77777777" w:rsidR="00082311" w:rsidRDefault="00082311" w:rsidP="00082311">
      <w:pPr>
        <w:jc w:val="both"/>
      </w:pPr>
    </w:p>
    <w:p w14:paraId="21CAE25E" w14:textId="77777777" w:rsidR="00082311" w:rsidRDefault="00082311" w:rsidP="00082311">
      <w:pPr>
        <w:jc w:val="both"/>
      </w:pPr>
      <w:r>
        <w:t xml:space="preserve">Podpis in žig </w:t>
      </w:r>
      <w:r w:rsidRPr="009E0FB3">
        <w:rPr>
          <w:b/>
        </w:rPr>
        <w:t>s strani ponudnika</w:t>
      </w:r>
      <w:r>
        <w:rPr>
          <w:b/>
        </w:rPr>
        <w:t>____________________________</w:t>
      </w:r>
    </w:p>
    <w:p w14:paraId="7F5AF049" w14:textId="77777777" w:rsidR="00082311" w:rsidRDefault="00082311" w:rsidP="00082311">
      <w:pPr>
        <w:jc w:val="both"/>
      </w:pPr>
    </w:p>
    <w:p w14:paraId="5EC10CF0" w14:textId="77777777" w:rsidR="00082311" w:rsidRDefault="00082311" w:rsidP="00082311">
      <w:pPr>
        <w:jc w:val="both"/>
      </w:pPr>
    </w:p>
    <w:p w14:paraId="2F1A4D19" w14:textId="77777777" w:rsidR="00BA2EAB" w:rsidRPr="0043485D" w:rsidRDefault="00BA2EAB" w:rsidP="008E1F52"/>
    <w:sectPr w:rsidR="00BA2EAB" w:rsidRPr="0043485D" w:rsidSect="001B2EAD">
      <w:pgSz w:w="11906" w:h="16838"/>
      <w:pgMar w:top="1694" w:right="1276" w:bottom="1279"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9D8563" w14:textId="77777777" w:rsidR="001B2EAD" w:rsidRDefault="001B2EAD">
      <w:r>
        <w:separator/>
      </w:r>
    </w:p>
  </w:endnote>
  <w:endnote w:type="continuationSeparator" w:id="0">
    <w:p w14:paraId="773048C3" w14:textId="77777777" w:rsidR="001B2EAD" w:rsidRDefault="001B2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EE"/>
    <w:family w:val="roman"/>
    <w:pitch w:val="variable"/>
    <w:sig w:usb0="E0000AFF" w:usb1="500078FF" w:usb2="00000021" w:usb3="00000000" w:csb0="000001B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ohit Hindi">
    <w:altName w:val="MS Mincho"/>
    <w:charset w:val="80"/>
    <w:family w:val="auto"/>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Light">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E16A6" w14:textId="77777777" w:rsidR="00D43799" w:rsidRDefault="00D4379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8B07E0" w14:textId="24810399" w:rsidR="001E26E3" w:rsidRDefault="00315402">
    <w:pPr>
      <w:pStyle w:val="Noga"/>
    </w:pPr>
    <w:r>
      <w:rPr>
        <w:noProof/>
      </w:rPr>
      <mc:AlternateContent>
        <mc:Choice Requires="wps">
          <w:drawing>
            <wp:anchor distT="0" distB="0" distL="0" distR="0" simplePos="0" relativeHeight="251657216" behindDoc="0" locked="0" layoutInCell="1" allowOverlap="1" wp14:anchorId="4FF77CD6" wp14:editId="0473BA9C">
              <wp:simplePos x="0" y="0"/>
              <wp:positionH relativeFrom="margin">
                <wp:align>center</wp:align>
              </wp:positionH>
              <wp:positionV relativeFrom="paragraph">
                <wp:posOffset>635</wp:posOffset>
              </wp:positionV>
              <wp:extent cx="859155" cy="157480"/>
              <wp:effectExtent l="635" t="2540" r="6985" b="1905"/>
              <wp:wrapSquare wrapText="largest"/>
              <wp:docPr id="181664073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9155" cy="1574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0E08F0" w14:textId="38EBAD71" w:rsidR="001E26E3" w:rsidRDefault="001E26E3">
                          <w:pPr>
                            <w:pStyle w:val="Nog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F77CD6" id="_x0000_t202" coordsize="21600,21600" o:spt="202" path="m,l,21600r21600,l21600,xe">
              <v:stroke joinstyle="miter"/>
              <v:path gradientshapeok="t" o:connecttype="rect"/>
            </v:shapetype>
            <v:shape id="Text Box 4" o:spid="_x0000_s1028" type="#_x0000_t202" style="position:absolute;margin-left:0;margin-top:.05pt;width:67.65pt;height:12.4pt;z-index:251657216;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" stroked="f">
              <v:fill opacity="0"/>
              <v:textbox inset="0,0,0,0">
                <w:txbxContent>
                  <w:p w14:paraId="790E08F0" w14:textId="38EBAD71" w:rsidR="001E26E3" w:rsidRDefault="001E26E3">
                    <w:pPr>
                      <w:pStyle w:val="Noga"/>
                    </w:pPr>
                  </w:p>
                </w:txbxContent>
              </v:textbox>
              <w10:wrap type="square" side="largest"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7A812B" w14:textId="77777777" w:rsidR="00D43799" w:rsidRDefault="00D43799">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A93527" w14:textId="77777777" w:rsidR="001E26E3" w:rsidRDefault="001E26E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CC9614" w14:textId="249A9221" w:rsidR="001E26E3" w:rsidRDefault="00315402">
    <w:pPr>
      <w:pStyle w:val="Noga"/>
    </w:pPr>
    <w:r>
      <w:rPr>
        <w:noProof/>
      </w:rPr>
      <mc:AlternateContent>
        <mc:Choice Requires="wps">
          <w:drawing>
            <wp:anchor distT="0" distB="0" distL="0" distR="0" simplePos="0" relativeHeight="251658240" behindDoc="0" locked="0" layoutInCell="1" allowOverlap="1" wp14:anchorId="647D0331" wp14:editId="444EF85B">
              <wp:simplePos x="0" y="0"/>
              <wp:positionH relativeFrom="margin">
                <wp:align>center</wp:align>
              </wp:positionH>
              <wp:positionV relativeFrom="paragraph">
                <wp:posOffset>635</wp:posOffset>
              </wp:positionV>
              <wp:extent cx="858520" cy="156845"/>
              <wp:effectExtent l="5715" t="2540" r="2540" b="2540"/>
              <wp:wrapSquare wrapText="largest"/>
              <wp:docPr id="167653045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1568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0F1899" w14:textId="77777777" w:rsidR="001E26E3" w:rsidRDefault="001E26E3">
                          <w:pPr>
                            <w:pStyle w:val="Noga"/>
                          </w:pPr>
                          <w:r>
                            <w:rPr>
                              <w:rStyle w:val="tevilkastrani"/>
                            </w:rPr>
                            <w:fldChar w:fldCharType="begin"/>
                          </w:r>
                          <w:r>
                            <w:rPr>
                              <w:rStyle w:val="tevilkastrani"/>
                            </w:rPr>
                            <w:instrText xml:space="preserve"> PAGE </w:instrText>
                          </w:r>
                          <w:r>
                            <w:rPr>
                              <w:rStyle w:val="tevilkastrani"/>
                            </w:rPr>
                            <w:fldChar w:fldCharType="separate"/>
                          </w:r>
                          <w:r w:rsidR="00E87D63">
                            <w:rPr>
                              <w:rStyle w:val="tevilkastrani"/>
                              <w:noProof/>
                            </w:rPr>
                            <w:t>36</w:t>
                          </w:r>
                          <w:r>
                            <w:rPr>
                              <w:rStyle w:val="tevilkastran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7D0331" id="_x0000_t202" coordsize="21600,21600" o:spt="202" path="m,l,21600r21600,l21600,xe">
              <v:stroke joinstyle="miter"/>
              <v:path gradientshapeok="t" o:connecttype="rect"/>
            </v:shapetype>
            <v:shape id="Text Box 1" o:spid="_x0000_s1029" type="#_x0000_t202" style="position:absolute;margin-left:0;margin-top:.05pt;width:67.6pt;height:12.35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" stroked="f">
              <v:fill opacity="0"/>
              <v:textbox inset="0,0,0,0">
                <w:txbxContent>
                  <w:p w14:paraId="1D0F1899" w14:textId="77777777" w:rsidR="001E26E3" w:rsidRDefault="001E26E3">
                    <w:pPr>
                      <w:pStyle w:val="Noga"/>
                    </w:pPr>
                    <w:r>
                      <w:rPr>
                        <w:rStyle w:val="tevilkastrani"/>
                      </w:rPr>
                      <w:fldChar w:fldCharType="begin"/>
                    </w:r>
                    <w:r>
                      <w:rPr>
                        <w:rStyle w:val="tevilkastrani"/>
                      </w:rPr>
                      <w:instrText xml:space="preserve"> PAGE </w:instrText>
                    </w:r>
                    <w:r>
                      <w:rPr>
                        <w:rStyle w:val="tevilkastrani"/>
                      </w:rPr>
                      <w:fldChar w:fldCharType="separate"/>
                    </w:r>
                    <w:r w:rsidR="00E87D63">
                      <w:rPr>
                        <w:rStyle w:val="tevilkastrani"/>
                        <w:noProof/>
                      </w:rPr>
                      <w:t>36</w:t>
                    </w:r>
                    <w:r>
                      <w:rPr>
                        <w:rStyle w:val="tevilkastrani"/>
                      </w:rPr>
                      <w:fldChar w:fldCharType="end"/>
                    </w:r>
                  </w:p>
                </w:txbxContent>
              </v:textbox>
              <w10:wrap type="square" side="largest"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EAEED" w14:textId="77777777" w:rsidR="001E26E3" w:rsidRDefault="001E26E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E2890A" w14:textId="77777777" w:rsidR="001B2EAD" w:rsidRDefault="001B2EAD">
      <w:r>
        <w:separator/>
      </w:r>
    </w:p>
  </w:footnote>
  <w:footnote w:type="continuationSeparator" w:id="0">
    <w:p w14:paraId="2D818099" w14:textId="77777777" w:rsidR="001B2EAD" w:rsidRDefault="001B2EAD">
      <w:r>
        <w:continuationSeparator/>
      </w:r>
    </w:p>
  </w:footnote>
  <w:footnote w:id="1">
    <w:p w14:paraId="2AF06CC2" w14:textId="77777777" w:rsidR="00D335C2" w:rsidRDefault="00D335C2" w:rsidP="00D335C2">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143FC" w14:textId="77777777" w:rsidR="00D43799" w:rsidRDefault="00D4379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2381"/>
      <w:gridCol w:w="2051"/>
    </w:tblGrid>
    <w:tr w:rsidR="00D03B05" w14:paraId="79AC44BC" w14:textId="77777777" w:rsidTr="00280C72">
      <w:trPr>
        <w:trHeight w:val="841"/>
      </w:trPr>
      <w:tc>
        <w:tcPr>
          <w:tcW w:w="5392" w:type="dxa"/>
        </w:tcPr>
        <w:p w14:paraId="09FF17AF" w14:textId="77777777" w:rsidR="00D03B05" w:rsidRDefault="00D03B05" w:rsidP="00D03B05">
          <w:r>
            <w:rPr>
              <w:noProof/>
            </w:rPr>
            <w:drawing>
              <wp:inline distT="0" distB="0" distL="0" distR="0" wp14:anchorId="60D5CE24" wp14:editId="05522003">
                <wp:extent cx="1981200" cy="571500"/>
                <wp:effectExtent l="0" t="0" r="0" b="0"/>
                <wp:docPr id="1045112643" name="Slika 1045112643" descr="Slika, ki vsebuje besede grafika, pisava, grafično oblikovanje,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45570" name="Slika 212845570" descr="Slika, ki vsebuje besede grafika, pisava, grafično oblikovanje, logotip&#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981200" cy="571500"/>
                        </a:xfrm>
                        <a:prstGeom prst="rect">
                          <a:avLst/>
                        </a:prstGeom>
                      </pic:spPr>
                    </pic:pic>
                  </a:graphicData>
                </a:graphic>
              </wp:inline>
            </w:drawing>
          </w:r>
        </w:p>
      </w:tc>
      <w:tc>
        <w:tcPr>
          <w:tcW w:w="2835" w:type="dxa"/>
        </w:tcPr>
        <w:p w14:paraId="1A3C3AB7" w14:textId="77777777" w:rsidR="00D03B05" w:rsidRPr="00225C04" w:rsidRDefault="00D03B05" w:rsidP="00D03B05">
          <w:pPr>
            <w:rPr>
              <w:rFonts w:cs="Segoe UI"/>
              <w:sz w:val="13"/>
              <w:szCs w:val="13"/>
            </w:rPr>
          </w:pPr>
        </w:p>
        <w:p w14:paraId="13A5436B" w14:textId="77777777" w:rsidR="00D03B05" w:rsidRPr="00C5657A" w:rsidRDefault="00D03B05" w:rsidP="00D03B05">
          <w:pPr>
            <w:rPr>
              <w:rFonts w:cs="Segoe UI"/>
              <w:sz w:val="16"/>
              <w:szCs w:val="16"/>
            </w:rPr>
          </w:pPr>
          <w:r w:rsidRPr="00C5657A">
            <w:rPr>
              <w:rFonts w:cs="Segoe UI"/>
              <w:sz w:val="16"/>
              <w:szCs w:val="16"/>
            </w:rPr>
            <w:t>Javno podjetje-Azienda pubblica</w:t>
          </w:r>
        </w:p>
        <w:p w14:paraId="4618178B" w14:textId="77777777" w:rsidR="00D03B05" w:rsidRDefault="00D03B05" w:rsidP="00D03B05">
          <w:pPr>
            <w:rPr>
              <w:rFonts w:cs="Segoe UI"/>
              <w:sz w:val="16"/>
              <w:szCs w:val="16"/>
            </w:rPr>
          </w:pPr>
          <w:r w:rsidRPr="00B911B7">
            <w:rPr>
              <w:rFonts w:cs="Segoe UI"/>
              <w:color w:val="63C25A"/>
              <w:sz w:val="16"/>
              <w:szCs w:val="16"/>
            </w:rPr>
            <w:t>Marjetica Koper d.o.o</w:t>
          </w:r>
          <w:r>
            <w:rPr>
              <w:rFonts w:cs="Segoe UI"/>
              <w:color w:val="63C25A"/>
              <w:sz w:val="16"/>
              <w:szCs w:val="16"/>
            </w:rPr>
            <w:t xml:space="preserve"> – s.r.l.</w:t>
          </w:r>
        </w:p>
        <w:p w14:paraId="254C07C3" w14:textId="77777777" w:rsidR="00D03B05" w:rsidRPr="00C5657A" w:rsidRDefault="00D03B05" w:rsidP="00D03B05">
          <w:pPr>
            <w:rPr>
              <w:rFonts w:cs="Segoe UI"/>
              <w:sz w:val="16"/>
              <w:szCs w:val="16"/>
            </w:rPr>
          </w:pPr>
          <w:r w:rsidRPr="00C5657A">
            <w:rPr>
              <w:rFonts w:cs="Segoe UI"/>
              <w:sz w:val="16"/>
              <w:szCs w:val="16"/>
            </w:rPr>
            <w:t>Ulica 15. maja 4</w:t>
          </w:r>
          <w:r>
            <w:rPr>
              <w:rFonts w:cs="Segoe UI"/>
              <w:sz w:val="16"/>
              <w:szCs w:val="16"/>
            </w:rPr>
            <w:t>, SI-6000 Koper</w:t>
          </w:r>
        </w:p>
      </w:tc>
      <w:tc>
        <w:tcPr>
          <w:tcW w:w="2114" w:type="dxa"/>
        </w:tcPr>
        <w:p w14:paraId="70D29CA1" w14:textId="77777777" w:rsidR="00D03B05" w:rsidRPr="00225C04" w:rsidRDefault="00D03B05" w:rsidP="00D03B05">
          <w:pPr>
            <w:rPr>
              <w:rFonts w:cs="Segoe UI"/>
              <w:sz w:val="13"/>
              <w:szCs w:val="13"/>
            </w:rPr>
          </w:pPr>
        </w:p>
        <w:p w14:paraId="5ACFAFB1" w14:textId="77777777" w:rsidR="00D03B05" w:rsidRDefault="00D03B05" w:rsidP="00D03B05">
          <w:pPr>
            <w:rPr>
              <w:rFonts w:cs="Segoe UI"/>
              <w:sz w:val="16"/>
              <w:szCs w:val="16"/>
            </w:rPr>
          </w:pPr>
          <w:r>
            <w:rPr>
              <w:rFonts w:cs="Segoe UI"/>
              <w:color w:val="63C25A"/>
              <w:sz w:val="16"/>
              <w:szCs w:val="16"/>
            </w:rPr>
            <w:t xml:space="preserve">t: </w:t>
          </w:r>
          <w:r w:rsidRPr="00B911B7">
            <w:rPr>
              <w:rFonts w:cs="Segoe UI"/>
              <w:color w:val="000000" w:themeColor="text1"/>
              <w:sz w:val="16"/>
              <w:szCs w:val="16"/>
            </w:rPr>
            <w:t>+</w:t>
          </w:r>
          <w:r>
            <w:rPr>
              <w:rFonts w:cs="Segoe UI"/>
              <w:color w:val="000000" w:themeColor="text1"/>
              <w:sz w:val="16"/>
              <w:szCs w:val="16"/>
            </w:rPr>
            <w:t>386 (05) 66 33 700</w:t>
          </w:r>
        </w:p>
        <w:p w14:paraId="6C940605" w14:textId="77777777" w:rsidR="00D03B05" w:rsidRDefault="00D03B05" w:rsidP="00D03B05">
          <w:pPr>
            <w:pStyle w:val="headerpodatki"/>
          </w:pPr>
          <w:r>
            <w:rPr>
              <w:color w:val="63C25A"/>
            </w:rPr>
            <w:t xml:space="preserve">e: </w:t>
          </w:r>
          <w:hyperlink r:id="rId2" w:history="1">
            <w:r w:rsidRPr="00B911B7">
              <w:t>info@marjeticakoper.si</w:t>
            </w:r>
          </w:hyperlink>
        </w:p>
        <w:p w14:paraId="05B7DD2A" w14:textId="77777777" w:rsidR="00D03B05" w:rsidRDefault="00D03B05" w:rsidP="00D03B05">
          <w:r>
            <w:rPr>
              <w:rFonts w:cs="Segoe UI"/>
              <w:color w:val="63C25A"/>
              <w:sz w:val="16"/>
              <w:szCs w:val="16"/>
            </w:rPr>
            <w:t>www.</w:t>
          </w:r>
          <w:r w:rsidRPr="00B911B7">
            <w:rPr>
              <w:rFonts w:cs="Segoe UI"/>
              <w:color w:val="000000" w:themeColor="text1"/>
              <w:sz w:val="16"/>
              <w:szCs w:val="16"/>
            </w:rPr>
            <w:t>marjeticakoper.si</w:t>
          </w:r>
        </w:p>
      </w:tc>
    </w:tr>
  </w:tbl>
  <w:p w14:paraId="52782837" w14:textId="77777777" w:rsidR="00D03B05" w:rsidRDefault="00D03B0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21C3A" w14:textId="77777777" w:rsidR="00D43799" w:rsidRDefault="00D4379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0884C" w14:textId="77777777" w:rsidR="001E26E3" w:rsidRDefault="001E26E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75B91" w14:textId="77777777" w:rsidR="001E26E3" w:rsidRDefault="001E26E3">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5207C" w14:textId="77777777" w:rsidR="001E26E3" w:rsidRDefault="001E26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upperRoman"/>
      <w:lvlText w:val="%1."/>
      <w:lvlJc w:val="left"/>
      <w:pPr>
        <w:tabs>
          <w:tab w:val="num" w:pos="1287"/>
        </w:tabs>
        <w:ind w:left="1287" w:hanging="720"/>
      </w:pPr>
    </w:lvl>
    <w:lvl w:ilvl="1">
      <w:start w:val="1"/>
      <w:numFmt w:val="none"/>
      <w:pStyle w:val="Naslov2"/>
      <w:suff w:val="nothing"/>
      <w:lvlText w:val="."/>
      <w:lvlJc w:val="left"/>
      <w:pPr>
        <w:tabs>
          <w:tab w:val="num" w:pos="0"/>
        </w:tabs>
        <w:ind w:left="1080" w:hanging="360"/>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upperRoman"/>
      <w:pStyle w:val="Naslov6"/>
      <w:lvlText w:val="%1."/>
      <w:lvlJc w:val="left"/>
      <w:pPr>
        <w:tabs>
          <w:tab w:val="num" w:pos="1080"/>
        </w:tabs>
        <w:ind w:left="1080" w:hanging="720"/>
      </w:pPr>
    </w:lvl>
  </w:abstractNum>
  <w:abstractNum w:abstractNumId="2" w15:restartNumberingAfterBreak="0">
    <w:nsid w:val="00000004"/>
    <w:multiLevelType w:val="multilevel"/>
    <w:tmpl w:val="00000004"/>
    <w:name w:val="WW8Num4"/>
    <w:lvl w:ilvl="0">
      <w:start w:val="1"/>
      <w:numFmt w:val="decimal"/>
      <w:pStyle w:val="podpoglavja1"/>
      <w:lvlText w:val="%1."/>
      <w:lvlJc w:val="left"/>
      <w:pPr>
        <w:tabs>
          <w:tab w:val="num" w:pos="851"/>
        </w:tabs>
        <w:ind w:left="851" w:hanging="851"/>
      </w:pPr>
      <w:rPr>
        <w:rFonts w:ascii="Wingdings" w:hAnsi="Wingdings" w:cs="Wingdings"/>
      </w:rPr>
    </w:lvl>
    <w:lvl w:ilvl="1">
      <w:start w:val="6"/>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5"/>
    <w:multiLevelType w:val="multilevel"/>
    <w:tmpl w:val="00000005"/>
    <w:name w:val="WW8Num5"/>
    <w:lvl w:ilvl="0">
      <w:start w:val="2"/>
      <w:numFmt w:val="upperRoman"/>
      <w:lvlText w:val="%1."/>
      <w:lvlJc w:val="left"/>
      <w:pPr>
        <w:tabs>
          <w:tab w:val="num" w:pos="720"/>
        </w:tabs>
        <w:ind w:left="720" w:hanging="720"/>
      </w:pPr>
      <w:rPr>
        <w:rFonts w:ascii="Times New Roman" w:hAnsi="Times New Roman" w:cs="Wingdings"/>
      </w:rPr>
    </w:lvl>
    <w:lvl w:ilvl="1">
      <w:start w:val="8"/>
      <w:numFmt w:val="decimal"/>
      <w:lvlText w:val="%1.%2"/>
      <w:lvlJc w:val="left"/>
      <w:pPr>
        <w:tabs>
          <w:tab w:val="num" w:pos="-567"/>
        </w:tabs>
        <w:ind w:left="420" w:hanging="420"/>
      </w:pPr>
      <w:rPr>
        <w:b w:val="0"/>
      </w:rPr>
    </w:lvl>
    <w:lvl w:ilvl="2">
      <w:start w:val="1"/>
      <w:numFmt w:val="decimal"/>
      <w:lvlText w:val="%1.%2.%3"/>
      <w:lvlJc w:val="left"/>
      <w:pPr>
        <w:tabs>
          <w:tab w:val="num" w:pos="-567"/>
        </w:tabs>
        <w:ind w:left="720" w:hanging="720"/>
      </w:pPr>
      <w:rPr>
        <w:b w:val="0"/>
      </w:rPr>
    </w:lvl>
    <w:lvl w:ilvl="3">
      <w:start w:val="1"/>
      <w:numFmt w:val="decimal"/>
      <w:lvlText w:val="%1.%2.%3.%4"/>
      <w:lvlJc w:val="left"/>
      <w:pPr>
        <w:tabs>
          <w:tab w:val="num" w:pos="-567"/>
        </w:tabs>
        <w:ind w:left="720" w:hanging="720"/>
      </w:pPr>
      <w:rPr>
        <w:b w:val="0"/>
      </w:rPr>
    </w:lvl>
    <w:lvl w:ilvl="4">
      <w:start w:val="1"/>
      <w:numFmt w:val="decimal"/>
      <w:lvlText w:val="%1.%2.%3.%4.%5"/>
      <w:lvlJc w:val="left"/>
      <w:pPr>
        <w:tabs>
          <w:tab w:val="num" w:pos="-567"/>
        </w:tabs>
        <w:ind w:left="1080" w:hanging="1080"/>
      </w:pPr>
      <w:rPr>
        <w:b w:val="0"/>
      </w:rPr>
    </w:lvl>
    <w:lvl w:ilvl="5">
      <w:start w:val="1"/>
      <w:numFmt w:val="decimal"/>
      <w:lvlText w:val="%1.%2.%3.%4.%5.%6"/>
      <w:lvlJc w:val="left"/>
      <w:pPr>
        <w:tabs>
          <w:tab w:val="num" w:pos="-567"/>
        </w:tabs>
        <w:ind w:left="1080" w:hanging="1080"/>
      </w:pPr>
      <w:rPr>
        <w:b w:val="0"/>
      </w:rPr>
    </w:lvl>
    <w:lvl w:ilvl="6">
      <w:start w:val="1"/>
      <w:numFmt w:val="decimal"/>
      <w:lvlText w:val="%1.%2.%3.%4.%5.%6.%7"/>
      <w:lvlJc w:val="left"/>
      <w:pPr>
        <w:tabs>
          <w:tab w:val="num" w:pos="-567"/>
        </w:tabs>
        <w:ind w:left="1440" w:hanging="1440"/>
      </w:pPr>
      <w:rPr>
        <w:b w:val="0"/>
      </w:rPr>
    </w:lvl>
    <w:lvl w:ilvl="7">
      <w:start w:val="1"/>
      <w:numFmt w:val="decimal"/>
      <w:lvlText w:val="%1.%2.%3.%4.%5.%6.%7.%8"/>
      <w:lvlJc w:val="left"/>
      <w:pPr>
        <w:tabs>
          <w:tab w:val="num" w:pos="-567"/>
        </w:tabs>
        <w:ind w:left="1440" w:hanging="1440"/>
      </w:pPr>
      <w:rPr>
        <w:b w:val="0"/>
      </w:rPr>
    </w:lvl>
    <w:lvl w:ilvl="8">
      <w:start w:val="1"/>
      <w:numFmt w:val="decimal"/>
      <w:lvlText w:val="%1.%2.%3.%4.%5.%6.%7.%8.%9"/>
      <w:lvlJc w:val="left"/>
      <w:pPr>
        <w:tabs>
          <w:tab w:val="num" w:pos="-567"/>
        </w:tabs>
        <w:ind w:left="1800" w:hanging="1800"/>
      </w:pPr>
      <w:rPr>
        <w:b w:val="0"/>
      </w:rPr>
    </w:lvl>
  </w:abstractNum>
  <w:abstractNum w:abstractNumId="4" w15:restartNumberingAfterBreak="0">
    <w:nsid w:val="00000006"/>
    <w:multiLevelType w:val="singleLevel"/>
    <w:tmpl w:val="00000006"/>
    <w:name w:val="WW8Num6"/>
    <w:lvl w:ilvl="0">
      <w:start w:val="1"/>
      <w:numFmt w:val="upperRoman"/>
      <w:lvlText w:val="%1."/>
      <w:lvlJc w:val="left"/>
      <w:pPr>
        <w:tabs>
          <w:tab w:val="num" w:pos="1080"/>
        </w:tabs>
        <w:ind w:left="1080" w:hanging="720"/>
      </w:pPr>
      <w:rPr>
        <w:rFonts w:ascii="Wingdings" w:hAnsi="Wingdings" w:cs="Wingdings"/>
      </w:rPr>
    </w:lvl>
  </w:abstractNum>
  <w:abstractNum w:abstractNumId="5" w15:restartNumberingAfterBreak="0">
    <w:nsid w:val="00000007"/>
    <w:multiLevelType w:val="singleLevel"/>
    <w:tmpl w:val="00000007"/>
    <w:name w:val="WW8Num7"/>
    <w:lvl w:ilvl="0">
      <w:start w:val="1"/>
      <w:numFmt w:val="upperRoman"/>
      <w:lvlText w:val="%1."/>
      <w:lvlJc w:val="left"/>
      <w:pPr>
        <w:tabs>
          <w:tab w:val="num" w:pos="720"/>
        </w:tabs>
        <w:ind w:left="720" w:hanging="720"/>
      </w:pPr>
      <w:rPr>
        <w:rFonts w:ascii="Times New Roman" w:hAnsi="Times New Roman" w:cs="Times New Roman"/>
      </w:rPr>
    </w:lvl>
  </w:abstractNum>
  <w:abstractNum w:abstractNumId="6" w15:restartNumberingAfterBreak="0">
    <w:nsid w:val="00000008"/>
    <w:multiLevelType w:val="multilevel"/>
    <w:tmpl w:val="00000008"/>
    <w:name w:val="WW8Num8"/>
    <w:lvl w:ilvl="0">
      <w:start w:val="1"/>
      <w:numFmt w:val="bullet"/>
      <w:lvlText w:val=""/>
      <w:lvlJc w:val="left"/>
      <w:pPr>
        <w:tabs>
          <w:tab w:val="num" w:pos="360"/>
        </w:tabs>
        <w:ind w:left="360" w:hanging="360"/>
      </w:pPr>
      <w:rPr>
        <w:rFonts w:ascii="Symbol" w:hAnsi="Symbol" w:cs="Times New Roman"/>
      </w:rPr>
    </w:lvl>
    <w:lvl w:ilvl="1">
      <w:start w:val="1"/>
      <w:numFmt w:val="bullet"/>
      <w:lvlText w:val="o"/>
      <w:lvlJc w:val="left"/>
      <w:pPr>
        <w:tabs>
          <w:tab w:val="num" w:pos="1080"/>
        </w:tabs>
        <w:ind w:left="1080" w:hanging="360"/>
      </w:pPr>
      <w:rPr>
        <w:rFonts w:ascii="Courier New" w:hAnsi="Courier New" w:cs="OpenSymbol"/>
      </w:rPr>
    </w:lvl>
    <w:lvl w:ilvl="2">
      <w:start w:val="1"/>
      <w:numFmt w:val="bullet"/>
      <w:lvlText w:val=""/>
      <w:lvlJc w:val="left"/>
      <w:pPr>
        <w:tabs>
          <w:tab w:val="num" w:pos="1800"/>
        </w:tabs>
        <w:ind w:left="1800" w:hanging="360"/>
      </w:pPr>
      <w:rPr>
        <w:rFonts w:ascii="Wingdings" w:hAnsi="Wingdings" w:cs="Wingdings"/>
      </w:rPr>
    </w:lvl>
    <w:lvl w:ilvl="3">
      <w:start w:val="1"/>
      <w:numFmt w:val="bullet"/>
      <w:lvlText w:val=""/>
      <w:lvlJc w:val="left"/>
      <w:pPr>
        <w:tabs>
          <w:tab w:val="num" w:pos="2520"/>
        </w:tabs>
        <w:ind w:left="2520" w:hanging="360"/>
      </w:pPr>
      <w:rPr>
        <w:rFonts w:ascii="Symbol" w:hAnsi="Symbol" w:cs="Times New Roman"/>
      </w:rPr>
    </w:lvl>
    <w:lvl w:ilvl="4">
      <w:start w:val="1"/>
      <w:numFmt w:val="bullet"/>
      <w:lvlText w:val="o"/>
      <w:lvlJc w:val="left"/>
      <w:pPr>
        <w:tabs>
          <w:tab w:val="num" w:pos="3240"/>
        </w:tabs>
        <w:ind w:left="3240" w:hanging="360"/>
      </w:pPr>
      <w:rPr>
        <w:rFonts w:ascii="Courier New" w:hAnsi="Courier New" w:cs="OpenSymbol"/>
      </w:rPr>
    </w:lvl>
    <w:lvl w:ilvl="5">
      <w:start w:val="1"/>
      <w:numFmt w:val="bullet"/>
      <w:lvlText w:val=""/>
      <w:lvlJc w:val="left"/>
      <w:pPr>
        <w:tabs>
          <w:tab w:val="num" w:pos="3960"/>
        </w:tabs>
        <w:ind w:left="3960" w:hanging="360"/>
      </w:pPr>
      <w:rPr>
        <w:rFonts w:ascii="Wingdings" w:hAnsi="Wingdings" w:cs="Wingdings"/>
      </w:rPr>
    </w:lvl>
    <w:lvl w:ilvl="6">
      <w:start w:val="1"/>
      <w:numFmt w:val="bullet"/>
      <w:lvlText w:val=""/>
      <w:lvlJc w:val="left"/>
      <w:pPr>
        <w:tabs>
          <w:tab w:val="num" w:pos="4680"/>
        </w:tabs>
        <w:ind w:left="4680" w:hanging="360"/>
      </w:pPr>
      <w:rPr>
        <w:rFonts w:ascii="Symbol" w:hAnsi="Symbol" w:cs="Times New Roman"/>
      </w:rPr>
    </w:lvl>
    <w:lvl w:ilvl="7">
      <w:start w:val="1"/>
      <w:numFmt w:val="bullet"/>
      <w:lvlText w:val="o"/>
      <w:lvlJc w:val="left"/>
      <w:pPr>
        <w:tabs>
          <w:tab w:val="num" w:pos="5400"/>
        </w:tabs>
        <w:ind w:left="5400" w:hanging="360"/>
      </w:pPr>
      <w:rPr>
        <w:rFonts w:ascii="Courier New" w:hAnsi="Courier New" w:cs="OpenSymbol"/>
      </w:rPr>
    </w:lvl>
    <w:lvl w:ilvl="8">
      <w:start w:val="1"/>
      <w:numFmt w:val="bullet"/>
      <w:lvlText w:val=""/>
      <w:lvlJc w:val="left"/>
      <w:pPr>
        <w:tabs>
          <w:tab w:val="num" w:pos="6120"/>
        </w:tabs>
        <w:ind w:left="6120" w:hanging="360"/>
      </w:pPr>
      <w:rPr>
        <w:rFonts w:ascii="Wingdings" w:hAnsi="Wingdings" w:cs="Wingdings"/>
      </w:rPr>
    </w:lvl>
  </w:abstractNum>
  <w:abstractNum w:abstractNumId="7" w15:restartNumberingAfterBreak="0">
    <w:nsid w:val="00000009"/>
    <w:multiLevelType w:val="multilevel"/>
    <w:tmpl w:val="00000009"/>
    <w:name w:val="WW8Num9"/>
    <w:lvl w:ilvl="0">
      <w:start w:val="1"/>
      <w:numFmt w:val="decimal"/>
      <w:lvlText w:val="%1)"/>
      <w:lvlJc w:val="left"/>
      <w:pPr>
        <w:tabs>
          <w:tab w:val="num" w:pos="360"/>
        </w:tabs>
        <w:ind w:left="360" w:hanging="360"/>
      </w:pPr>
      <w:rPr>
        <w:rFonts w:ascii="Wingdings" w:hAnsi="Wingdings" w:cs="Wingdings"/>
      </w:rPr>
    </w:lvl>
    <w:lvl w:ilvl="1">
      <w:start w:val="1"/>
      <w:numFmt w:val="bullet"/>
      <w:lvlText w:val="-"/>
      <w:lvlJc w:val="left"/>
      <w:pPr>
        <w:tabs>
          <w:tab w:val="num" w:pos="1080"/>
        </w:tabs>
        <w:ind w:left="1080" w:hanging="360"/>
      </w:pPr>
      <w:rPr>
        <w:rFonts w:ascii="Arial" w:hAnsi="Arial" w:cs="OpenSymbol"/>
      </w:rPr>
    </w:lvl>
    <w:lvl w:ilvl="2">
      <w:start w:val="1"/>
      <w:numFmt w:val="lowerRoman"/>
      <w:lvlText w:val="%3."/>
      <w:lvlJc w:val="right"/>
      <w:pPr>
        <w:tabs>
          <w:tab w:val="num" w:pos="1800"/>
        </w:tabs>
        <w:ind w:left="1800" w:hanging="180"/>
      </w:pPr>
      <w:rPr>
        <w:rFonts w:ascii="Wingdings" w:hAnsi="Wingdings" w:cs="Wingdings"/>
      </w:rPr>
    </w:lvl>
    <w:lvl w:ilvl="3">
      <w:start w:val="1"/>
      <w:numFmt w:val="decimal"/>
      <w:lvlText w:val="%4."/>
      <w:lvlJc w:val="left"/>
      <w:pPr>
        <w:tabs>
          <w:tab w:val="num" w:pos="2520"/>
        </w:tabs>
        <w:ind w:left="2520" w:hanging="360"/>
      </w:pPr>
      <w:rPr>
        <w:rFonts w:ascii="Wingdings" w:hAnsi="Wingdings" w:cs="Wingdings"/>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0000000A"/>
    <w:multiLevelType w:val="multilevel"/>
    <w:tmpl w:val="0000000A"/>
    <w:name w:val="WW8Num10"/>
    <w:lvl w:ilvl="0">
      <w:start w:val="1"/>
      <w:numFmt w:val="decimal"/>
      <w:lvlText w:val="%1."/>
      <w:lvlJc w:val="left"/>
      <w:pPr>
        <w:tabs>
          <w:tab w:val="num" w:pos="0"/>
        </w:tabs>
        <w:ind w:left="480" w:hanging="480"/>
      </w:pPr>
      <w:rPr>
        <w:rFonts w:ascii="Symbol" w:hAnsi="Symbol" w:cs="Symbol"/>
      </w:rPr>
    </w:lvl>
    <w:lvl w:ilvl="1">
      <w:start w:val="1"/>
      <w:numFmt w:val="decimal"/>
      <w:lvlText w:val="%1.%2."/>
      <w:lvlJc w:val="left"/>
      <w:pPr>
        <w:tabs>
          <w:tab w:val="num" w:pos="0"/>
        </w:tabs>
        <w:ind w:left="720" w:hanging="720"/>
      </w:pPr>
      <w:rPr>
        <w:rFonts w:ascii="OpenSymbol" w:hAnsi="OpenSymbol" w:cs="OpenSymbol"/>
      </w:rPr>
    </w:lvl>
    <w:lvl w:ilvl="2">
      <w:start w:val="1"/>
      <w:numFmt w:val="decimal"/>
      <w:lvlText w:val="%1.%2.%3."/>
      <w:lvlJc w:val="left"/>
      <w:pPr>
        <w:tabs>
          <w:tab w:val="num" w:pos="0"/>
        </w:tabs>
        <w:ind w:left="1080" w:hanging="1080"/>
      </w:pPr>
      <w:rPr>
        <w:rFonts w:ascii="Wingdings" w:hAnsi="Wingdings" w:cs="Wingdings"/>
      </w:rPr>
    </w:lvl>
    <w:lvl w:ilvl="3">
      <w:start w:val="1"/>
      <w:numFmt w:val="decimal"/>
      <w:lvlText w:val="%1.%2.%3.%4."/>
      <w:lvlJc w:val="left"/>
      <w:pPr>
        <w:tabs>
          <w:tab w:val="num" w:pos="0"/>
        </w:tabs>
        <w:ind w:left="1080" w:hanging="1080"/>
      </w:pPr>
      <w:rPr>
        <w:rFonts w:ascii="Symbol" w:hAnsi="Symbol" w:cs="Symbol"/>
      </w:r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800" w:hanging="180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520" w:hanging="2520"/>
      </w:pPr>
    </w:lvl>
  </w:abstractNum>
  <w:abstractNum w:abstractNumId="9" w15:restartNumberingAfterBreak="0">
    <w:nsid w:val="0000000B"/>
    <w:multiLevelType w:val="multilevel"/>
    <w:tmpl w:val="0000000B"/>
    <w:name w:val="WW8Num11"/>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0" w15:restartNumberingAfterBreak="0">
    <w:nsid w:val="0000000C"/>
    <w:multiLevelType w:val="multilevel"/>
    <w:tmpl w:val="0000000C"/>
    <w:name w:val="WW8Num12"/>
    <w:lvl w:ilvl="0">
      <w:start w:val="1"/>
      <w:numFmt w:val="decimal"/>
      <w:lvlText w:val="%1."/>
      <w:lvlJc w:val="left"/>
      <w:pPr>
        <w:tabs>
          <w:tab w:val="num" w:pos="0"/>
        </w:tabs>
        <w:ind w:left="360" w:hanging="360"/>
      </w:pPr>
      <w:rPr>
        <w:u w:val="none"/>
      </w:rPr>
    </w:lvl>
    <w:lvl w:ilvl="1">
      <w:start w:val="3"/>
      <w:numFmt w:val="decimal"/>
      <w:lvlText w:val="%1.%2."/>
      <w:lvlJc w:val="left"/>
      <w:pPr>
        <w:tabs>
          <w:tab w:val="num" w:pos="0"/>
        </w:tabs>
        <w:ind w:left="720" w:hanging="720"/>
      </w:pPr>
      <w:rPr>
        <w:rFonts w:ascii="OpenSymbol" w:hAnsi="OpenSymbol" w:cs="OpenSymbol"/>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1" w15:restartNumberingAfterBreak="0">
    <w:nsid w:val="0000000D"/>
    <w:multiLevelType w:val="multilevel"/>
    <w:tmpl w:val="0000000D"/>
    <w:name w:val="WW8Num13"/>
    <w:lvl w:ilvl="0">
      <w:start w:val="1"/>
      <w:numFmt w:val="decimal"/>
      <w:lvlText w:val="%1."/>
      <w:lvlJc w:val="left"/>
      <w:pPr>
        <w:tabs>
          <w:tab w:val="num" w:pos="0"/>
        </w:tabs>
        <w:ind w:left="360" w:hanging="360"/>
      </w:pPr>
      <w:rPr>
        <w:rFonts w:ascii="Symbol" w:hAnsi="Symbol" w:cs="OpenSymbol"/>
      </w:rPr>
    </w:lvl>
    <w:lvl w:ilvl="1">
      <w:start w:val="5"/>
      <w:numFmt w:val="decimal"/>
      <w:lvlText w:val="%1.%2."/>
      <w:lvlJc w:val="left"/>
      <w:pPr>
        <w:tabs>
          <w:tab w:val="num" w:pos="0"/>
        </w:tabs>
        <w:ind w:left="1440" w:hanging="720"/>
      </w:pPr>
      <w:rPr>
        <w:rFonts w:ascii="Courier New" w:hAnsi="Courier New" w:cs="Courier New"/>
      </w:rPr>
    </w:lvl>
    <w:lvl w:ilvl="2">
      <w:start w:val="1"/>
      <w:numFmt w:val="decimal"/>
      <w:lvlText w:val="%1.%2.%3."/>
      <w:lvlJc w:val="left"/>
      <w:pPr>
        <w:tabs>
          <w:tab w:val="num" w:pos="0"/>
        </w:tabs>
        <w:ind w:left="2160" w:hanging="720"/>
      </w:pPr>
      <w:rPr>
        <w:rFonts w:ascii="Wingdings" w:hAnsi="Wingdings" w:cs="Wingdings"/>
      </w:rPr>
    </w:lvl>
    <w:lvl w:ilvl="3">
      <w:start w:val="1"/>
      <w:numFmt w:val="decimal"/>
      <w:lvlText w:val="%1.%2.%3.%4."/>
      <w:lvlJc w:val="left"/>
      <w:pPr>
        <w:tabs>
          <w:tab w:val="num" w:pos="0"/>
        </w:tabs>
        <w:ind w:left="3240" w:hanging="1080"/>
      </w:pPr>
      <w:rPr>
        <w:rFonts w:ascii="Symbol" w:hAnsi="Symbol" w:cs="Symbol"/>
      </w:r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12" w15:restartNumberingAfterBreak="0">
    <w:nsid w:val="0000000E"/>
    <w:multiLevelType w:val="multilevel"/>
    <w:tmpl w:val="0000000E"/>
    <w:name w:val="WW8Num14"/>
    <w:lvl w:ilvl="0">
      <w:start w:val="1"/>
      <w:numFmt w:val="bullet"/>
      <w:lvlText w:val=""/>
      <w:lvlJc w:val="left"/>
      <w:pPr>
        <w:tabs>
          <w:tab w:val="num" w:pos="0"/>
        </w:tabs>
        <w:ind w:left="720" w:hanging="360"/>
      </w:pPr>
      <w:rPr>
        <w:rFonts w:ascii="Symbol" w:hAnsi="Symbol"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Times New Roman"/>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Times New Roman"/>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3"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Times New Roman" w:hAnsi="Times New Roman"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4" w15:restartNumberingAfterBreak="0">
    <w:nsid w:val="00000010"/>
    <w:multiLevelType w:val="singleLevel"/>
    <w:tmpl w:val="00000010"/>
    <w:name w:val="WW8Num16"/>
    <w:lvl w:ilvl="0">
      <w:start w:val="1"/>
      <w:numFmt w:val="upperRoman"/>
      <w:lvlText w:val="%1."/>
      <w:lvlJc w:val="left"/>
      <w:pPr>
        <w:tabs>
          <w:tab w:val="num" w:pos="720"/>
        </w:tabs>
        <w:ind w:left="720" w:hanging="720"/>
      </w:pPr>
      <w:rPr>
        <w:rFonts w:ascii="Times New Roman" w:eastAsia="Times New Roman" w:hAnsi="Times New Roman" w:cs="Times New Roman"/>
      </w:rPr>
    </w:lvl>
  </w:abstractNum>
  <w:abstractNum w:abstractNumId="15" w15:restartNumberingAfterBreak="0">
    <w:nsid w:val="00000011"/>
    <w:multiLevelType w:val="multilevel"/>
    <w:tmpl w:val="00000011"/>
    <w:name w:val="WW8Num18"/>
    <w:lvl w:ilvl="0">
      <w:start w:val="1"/>
      <w:numFmt w:val="decimal"/>
      <w:lvlText w:val="%1."/>
      <w:lvlJc w:val="left"/>
      <w:pPr>
        <w:tabs>
          <w:tab w:val="num" w:pos="0"/>
        </w:tabs>
        <w:ind w:left="720" w:hanging="360"/>
      </w:pPr>
      <w:rPr>
        <w:rFonts w:ascii="Symbol" w:hAnsi="Symbol" w:cs="Symbol"/>
      </w:rPr>
    </w:lvl>
    <w:lvl w:ilvl="1">
      <w:start w:val="2"/>
      <w:numFmt w:val="decimal"/>
      <w:lvlText w:val="%1.%2."/>
      <w:lvlJc w:val="left"/>
      <w:pPr>
        <w:tabs>
          <w:tab w:val="num" w:pos="0"/>
        </w:tabs>
        <w:ind w:left="720" w:hanging="360"/>
      </w:pPr>
      <w:rPr>
        <w:rFonts w:ascii="Courier New" w:hAnsi="Courier New" w:cs="Courier New"/>
      </w:rPr>
    </w:lvl>
    <w:lvl w:ilvl="2">
      <w:start w:val="1"/>
      <w:numFmt w:val="decimal"/>
      <w:lvlText w:val="%1.%2.%3."/>
      <w:lvlJc w:val="left"/>
      <w:pPr>
        <w:tabs>
          <w:tab w:val="num" w:pos="0"/>
        </w:tabs>
        <w:ind w:left="1080" w:hanging="720"/>
      </w:pPr>
      <w:rPr>
        <w:rFonts w:ascii="Wingdings" w:hAnsi="Wingdings" w:cs="Wingdings"/>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6" w15:restartNumberingAfterBreak="0">
    <w:nsid w:val="00000012"/>
    <w:multiLevelType w:val="multilevel"/>
    <w:tmpl w:val="00000012"/>
    <w:name w:val="WW8Num19"/>
    <w:lvl w:ilvl="0">
      <w:start w:val="1"/>
      <w:numFmt w:val="bullet"/>
      <w:lvlText w:val="-"/>
      <w:lvlJc w:val="left"/>
      <w:pPr>
        <w:tabs>
          <w:tab w:val="num" w:pos="0"/>
        </w:tabs>
        <w:ind w:left="1080" w:hanging="360"/>
      </w:pPr>
      <w:rPr>
        <w:rFonts w:ascii="Arial" w:hAnsi="Arial" w:cs="Times New Roman"/>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17" w15:restartNumberingAfterBreak="0">
    <w:nsid w:val="00000013"/>
    <w:multiLevelType w:val="multilevel"/>
    <w:tmpl w:val="00000013"/>
    <w:name w:val="WW8Num20"/>
    <w:lvl w:ilvl="0">
      <w:start w:val="1"/>
      <w:numFmt w:val="decimal"/>
      <w:lvlText w:val="%1."/>
      <w:lvlJc w:val="left"/>
      <w:pPr>
        <w:tabs>
          <w:tab w:val="num" w:pos="0"/>
        </w:tabs>
        <w:ind w:left="720" w:hanging="360"/>
      </w:pPr>
      <w:rPr>
        <w:rFonts w:ascii="Symbol" w:eastAsia="Times New Roman" w:hAnsi="Symbol" w:cs="Times New Roman"/>
      </w:rPr>
    </w:lvl>
    <w:lvl w:ilvl="1">
      <w:start w:val="1"/>
      <w:numFmt w:val="lowerLetter"/>
      <w:lvlText w:val="%2."/>
      <w:lvlJc w:val="left"/>
      <w:pPr>
        <w:tabs>
          <w:tab w:val="num" w:pos="0"/>
        </w:tabs>
        <w:ind w:left="1440" w:hanging="360"/>
      </w:pPr>
      <w:rPr>
        <w:rFonts w:ascii="Courier New" w:hAnsi="Courier New" w:cs="Courier New"/>
      </w:rPr>
    </w:lvl>
    <w:lvl w:ilvl="2">
      <w:start w:val="1"/>
      <w:numFmt w:val="lowerRoman"/>
      <w:lvlText w:val="%3."/>
      <w:lvlJc w:val="right"/>
      <w:pPr>
        <w:tabs>
          <w:tab w:val="num" w:pos="0"/>
        </w:tabs>
        <w:ind w:left="2160" w:hanging="180"/>
      </w:pPr>
      <w:rPr>
        <w:rFonts w:ascii="Wingdings" w:hAnsi="Wingdings" w:cs="Wingdings"/>
      </w:rPr>
    </w:lvl>
    <w:lvl w:ilvl="3">
      <w:start w:val="1"/>
      <w:numFmt w:val="decimal"/>
      <w:lvlText w:val="%4."/>
      <w:lvlJc w:val="left"/>
      <w:pPr>
        <w:tabs>
          <w:tab w:val="num" w:pos="0"/>
        </w:tabs>
        <w:ind w:left="2880" w:hanging="360"/>
      </w:pPr>
      <w:rPr>
        <w:rFonts w:ascii="Symbol" w:hAnsi="Symbol" w:cs="Symbo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0000014"/>
    <w:multiLevelType w:val="multilevel"/>
    <w:tmpl w:val="00000014"/>
    <w:name w:val="WW8Num21"/>
    <w:lvl w:ilvl="0">
      <w:start w:val="2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Courier New" w:hAnsi="Courier New" w:cs="Courier New"/>
      </w:rPr>
    </w:lvl>
    <w:lvl w:ilvl="2">
      <w:start w:val="1"/>
      <w:numFmt w:val="lowerRoman"/>
      <w:lvlText w:val="%3."/>
      <w:lvlJc w:val="right"/>
      <w:pPr>
        <w:tabs>
          <w:tab w:val="num" w:pos="0"/>
        </w:tabs>
        <w:ind w:left="2160" w:hanging="180"/>
      </w:pPr>
      <w:rPr>
        <w:rFonts w:ascii="Wingdings" w:hAnsi="Wingdings" w:cs="Wingdings"/>
      </w:rPr>
    </w:lvl>
    <w:lvl w:ilvl="3">
      <w:start w:val="1"/>
      <w:numFmt w:val="decimal"/>
      <w:lvlText w:val="%4."/>
      <w:lvlJc w:val="left"/>
      <w:pPr>
        <w:tabs>
          <w:tab w:val="num" w:pos="0"/>
        </w:tabs>
        <w:ind w:left="2880" w:hanging="360"/>
      </w:pPr>
      <w:rPr>
        <w:rFonts w:ascii="Symbol" w:hAnsi="Symbol" w:cs="Symbo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5"/>
    <w:multiLevelType w:val="multilevel"/>
    <w:tmpl w:val="00000015"/>
    <w:name w:val="WW8Num22"/>
    <w:lvl w:ilvl="0">
      <w:start w:val="1"/>
      <w:numFmt w:val="bullet"/>
      <w:lvlText w:val="-"/>
      <w:lvlJc w:val="left"/>
      <w:pPr>
        <w:tabs>
          <w:tab w:val="num" w:pos="0"/>
        </w:tabs>
        <w:ind w:left="720" w:hanging="360"/>
      </w:pPr>
      <w:rPr>
        <w:rFonts w:ascii="Times New Roman" w:hAnsi="Times New Roman"/>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0" w15:restartNumberingAfterBreak="0">
    <w:nsid w:val="00000016"/>
    <w:multiLevelType w:val="multilevel"/>
    <w:tmpl w:val="00000016"/>
    <w:name w:val="WW8Num23"/>
    <w:lvl w:ilvl="0">
      <w:start w:val="1"/>
      <w:numFmt w:val="lowerLetter"/>
      <w:lvlText w:val="%1)"/>
      <w:lvlJc w:val="left"/>
      <w:pPr>
        <w:tabs>
          <w:tab w:val="num" w:pos="0"/>
        </w:tabs>
        <w:ind w:left="720" w:hanging="360"/>
      </w:pPr>
    </w:lvl>
    <w:lvl w:ilvl="1">
      <w:start w:val="1"/>
      <w:numFmt w:val="decimal"/>
      <w:lvlText w:val="%2"/>
      <w:lvlJc w:val="left"/>
      <w:pPr>
        <w:tabs>
          <w:tab w:val="num" w:pos="0"/>
        </w:tabs>
        <w:ind w:left="1080" w:hanging="360"/>
      </w:pPr>
      <w:rPr>
        <w:rFonts w:ascii="Times New Roman" w:eastAsia="Times New Roman" w:hAnsi="Times New Roman" w:cs="Times New Roman"/>
      </w:r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09A8345D"/>
    <w:multiLevelType w:val="singleLevel"/>
    <w:tmpl w:val="04240013"/>
    <w:lvl w:ilvl="0">
      <w:start w:val="1"/>
      <w:numFmt w:val="upperRoman"/>
      <w:lvlText w:val="%1."/>
      <w:lvlJc w:val="left"/>
      <w:pPr>
        <w:tabs>
          <w:tab w:val="num" w:pos="720"/>
        </w:tabs>
        <w:ind w:left="720" w:hanging="720"/>
      </w:pPr>
      <w:rPr>
        <w:rFonts w:hint="default"/>
      </w:rPr>
    </w:lvl>
  </w:abstractNum>
  <w:abstractNum w:abstractNumId="23" w15:restartNumberingAfterBreak="0">
    <w:nsid w:val="1C1512B7"/>
    <w:multiLevelType w:val="hybridMultilevel"/>
    <w:tmpl w:val="9648EC3E"/>
    <w:lvl w:ilvl="0" w:tplc="7830447C">
      <w:numFmt w:val="bullet"/>
      <w:lvlText w:val="-"/>
      <w:lvlJc w:val="left"/>
      <w:pPr>
        <w:ind w:left="1003" w:hanging="360"/>
      </w:pPr>
      <w:rPr>
        <w:rFonts w:ascii="Tahoma" w:eastAsia="Liberation Serif" w:hAnsi="Tahoma" w:cs="Tahoma" w:hint="default"/>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24" w15:restartNumberingAfterBreak="0">
    <w:nsid w:val="20951C2E"/>
    <w:multiLevelType w:val="hybridMultilevel"/>
    <w:tmpl w:val="59C8D168"/>
    <w:lvl w:ilvl="0" w:tplc="323CB73E">
      <w:start w:val="5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4491C03"/>
    <w:multiLevelType w:val="hybridMultilevel"/>
    <w:tmpl w:val="B0DC8A7A"/>
    <w:lvl w:ilvl="0" w:tplc="2226892A">
      <w:start w:val="1"/>
      <w:numFmt w:val="decimal"/>
      <w:lvlText w:val="%1."/>
      <w:lvlJc w:val="left"/>
      <w:pPr>
        <w:ind w:left="900" w:hanging="54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8B534D0"/>
    <w:multiLevelType w:val="hybridMultilevel"/>
    <w:tmpl w:val="D2AC8CC6"/>
    <w:lvl w:ilvl="0" w:tplc="CF8E150C">
      <w:start w:val="1"/>
      <w:numFmt w:val="decimal"/>
      <w:lvlText w:val="%1."/>
      <w:lvlJc w:val="left"/>
      <w:pPr>
        <w:ind w:left="1636" w:hanging="360"/>
      </w:pPr>
      <w:rPr>
        <w:rFonts w:hint="default"/>
      </w:rPr>
    </w:lvl>
    <w:lvl w:ilvl="1" w:tplc="04240019" w:tentative="1">
      <w:start w:val="1"/>
      <w:numFmt w:val="lowerLetter"/>
      <w:lvlText w:val="%2."/>
      <w:lvlJc w:val="left"/>
      <w:pPr>
        <w:ind w:left="2356" w:hanging="360"/>
      </w:pPr>
    </w:lvl>
    <w:lvl w:ilvl="2" w:tplc="0424001B" w:tentative="1">
      <w:start w:val="1"/>
      <w:numFmt w:val="lowerRoman"/>
      <w:lvlText w:val="%3."/>
      <w:lvlJc w:val="right"/>
      <w:pPr>
        <w:ind w:left="3076" w:hanging="180"/>
      </w:pPr>
    </w:lvl>
    <w:lvl w:ilvl="3" w:tplc="0424000F" w:tentative="1">
      <w:start w:val="1"/>
      <w:numFmt w:val="decimal"/>
      <w:lvlText w:val="%4."/>
      <w:lvlJc w:val="left"/>
      <w:pPr>
        <w:ind w:left="3796" w:hanging="360"/>
      </w:pPr>
    </w:lvl>
    <w:lvl w:ilvl="4" w:tplc="04240019" w:tentative="1">
      <w:start w:val="1"/>
      <w:numFmt w:val="lowerLetter"/>
      <w:lvlText w:val="%5."/>
      <w:lvlJc w:val="left"/>
      <w:pPr>
        <w:ind w:left="4516" w:hanging="360"/>
      </w:pPr>
    </w:lvl>
    <w:lvl w:ilvl="5" w:tplc="0424001B" w:tentative="1">
      <w:start w:val="1"/>
      <w:numFmt w:val="lowerRoman"/>
      <w:lvlText w:val="%6."/>
      <w:lvlJc w:val="right"/>
      <w:pPr>
        <w:ind w:left="5236" w:hanging="180"/>
      </w:pPr>
    </w:lvl>
    <w:lvl w:ilvl="6" w:tplc="0424000F" w:tentative="1">
      <w:start w:val="1"/>
      <w:numFmt w:val="decimal"/>
      <w:lvlText w:val="%7."/>
      <w:lvlJc w:val="left"/>
      <w:pPr>
        <w:ind w:left="5956" w:hanging="360"/>
      </w:pPr>
    </w:lvl>
    <w:lvl w:ilvl="7" w:tplc="04240019" w:tentative="1">
      <w:start w:val="1"/>
      <w:numFmt w:val="lowerLetter"/>
      <w:lvlText w:val="%8."/>
      <w:lvlJc w:val="left"/>
      <w:pPr>
        <w:ind w:left="6676" w:hanging="360"/>
      </w:pPr>
    </w:lvl>
    <w:lvl w:ilvl="8" w:tplc="0424001B" w:tentative="1">
      <w:start w:val="1"/>
      <w:numFmt w:val="lowerRoman"/>
      <w:lvlText w:val="%9."/>
      <w:lvlJc w:val="right"/>
      <w:pPr>
        <w:ind w:left="7396" w:hanging="180"/>
      </w:pPr>
    </w:lvl>
  </w:abstractNum>
  <w:abstractNum w:abstractNumId="27" w15:restartNumberingAfterBreak="0">
    <w:nsid w:val="422A7963"/>
    <w:multiLevelType w:val="hybridMultilevel"/>
    <w:tmpl w:val="467084BC"/>
    <w:lvl w:ilvl="0" w:tplc="C3F66B2A">
      <w:start w:val="1"/>
      <w:numFmt w:val="decimal"/>
      <w:lvlText w:val="%1."/>
      <w:lvlJc w:val="center"/>
      <w:pPr>
        <w:ind w:left="64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9DB6D5E"/>
    <w:multiLevelType w:val="hybridMultilevel"/>
    <w:tmpl w:val="D2AC8CC6"/>
    <w:lvl w:ilvl="0" w:tplc="CF8E150C">
      <w:start w:val="1"/>
      <w:numFmt w:val="decimal"/>
      <w:lvlText w:val="%1."/>
      <w:lvlJc w:val="left"/>
      <w:pPr>
        <w:ind w:left="1636" w:hanging="360"/>
      </w:pPr>
      <w:rPr>
        <w:rFonts w:hint="default"/>
      </w:rPr>
    </w:lvl>
    <w:lvl w:ilvl="1" w:tplc="04240019">
      <w:start w:val="1"/>
      <w:numFmt w:val="lowerLetter"/>
      <w:lvlText w:val="%2."/>
      <w:lvlJc w:val="left"/>
      <w:pPr>
        <w:ind w:left="2356" w:hanging="360"/>
      </w:pPr>
    </w:lvl>
    <w:lvl w:ilvl="2" w:tplc="0424001B">
      <w:start w:val="1"/>
      <w:numFmt w:val="lowerRoman"/>
      <w:lvlText w:val="%3."/>
      <w:lvlJc w:val="right"/>
      <w:pPr>
        <w:ind w:left="3076" w:hanging="180"/>
      </w:pPr>
    </w:lvl>
    <w:lvl w:ilvl="3" w:tplc="0424000F">
      <w:start w:val="1"/>
      <w:numFmt w:val="decimal"/>
      <w:lvlText w:val="%4."/>
      <w:lvlJc w:val="left"/>
      <w:pPr>
        <w:ind w:left="3796" w:hanging="360"/>
      </w:pPr>
    </w:lvl>
    <w:lvl w:ilvl="4" w:tplc="04240019">
      <w:start w:val="1"/>
      <w:numFmt w:val="lowerLetter"/>
      <w:lvlText w:val="%5."/>
      <w:lvlJc w:val="left"/>
      <w:pPr>
        <w:ind w:left="4516" w:hanging="360"/>
      </w:pPr>
    </w:lvl>
    <w:lvl w:ilvl="5" w:tplc="0424001B" w:tentative="1">
      <w:start w:val="1"/>
      <w:numFmt w:val="lowerRoman"/>
      <w:lvlText w:val="%6."/>
      <w:lvlJc w:val="right"/>
      <w:pPr>
        <w:ind w:left="5236" w:hanging="180"/>
      </w:pPr>
    </w:lvl>
    <w:lvl w:ilvl="6" w:tplc="0424000F" w:tentative="1">
      <w:start w:val="1"/>
      <w:numFmt w:val="decimal"/>
      <w:lvlText w:val="%7."/>
      <w:lvlJc w:val="left"/>
      <w:pPr>
        <w:ind w:left="5956" w:hanging="360"/>
      </w:pPr>
    </w:lvl>
    <w:lvl w:ilvl="7" w:tplc="04240019" w:tentative="1">
      <w:start w:val="1"/>
      <w:numFmt w:val="lowerLetter"/>
      <w:lvlText w:val="%8."/>
      <w:lvlJc w:val="left"/>
      <w:pPr>
        <w:ind w:left="6676" w:hanging="360"/>
      </w:pPr>
    </w:lvl>
    <w:lvl w:ilvl="8" w:tplc="0424001B" w:tentative="1">
      <w:start w:val="1"/>
      <w:numFmt w:val="lowerRoman"/>
      <w:lvlText w:val="%9."/>
      <w:lvlJc w:val="right"/>
      <w:pPr>
        <w:ind w:left="7396" w:hanging="180"/>
      </w:pPr>
    </w:lvl>
  </w:abstractNum>
  <w:abstractNum w:abstractNumId="29"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575DD0"/>
    <w:multiLevelType w:val="hybridMultilevel"/>
    <w:tmpl w:val="C4B25A68"/>
    <w:lvl w:ilvl="0" w:tplc="08DE9FF4">
      <w:start w:val="1"/>
      <w:numFmt w:val="bullet"/>
      <w:lvlText w:val=""/>
      <w:lvlJc w:val="left"/>
      <w:pPr>
        <w:ind w:left="720" w:hanging="360"/>
      </w:pPr>
      <w:rPr>
        <w:rFonts w:ascii="Symbol" w:hAnsi="Symbol" w:cs="Symbol" w:hint="default"/>
        <w:sz w:val="18"/>
        <w:szCs w:val="18"/>
      </w:rPr>
    </w:lvl>
    <w:lvl w:ilvl="1" w:tplc="D18A34FE">
      <w:start w:val="1"/>
      <w:numFmt w:val="bullet"/>
      <w:lvlText w:val="o"/>
      <w:lvlJc w:val="left"/>
      <w:pPr>
        <w:ind w:left="1440" w:hanging="360"/>
      </w:pPr>
      <w:rPr>
        <w:rFonts w:ascii="Courier New" w:hAnsi="Courier New" w:cs="Courier New" w:hint="default"/>
        <w:sz w:val="18"/>
        <w:szCs w:val="18"/>
      </w:rPr>
    </w:lvl>
    <w:lvl w:ilvl="2" w:tplc="6B54185C">
      <w:start w:val="1"/>
      <w:numFmt w:val="bullet"/>
      <w:lvlText w:val=""/>
      <w:lvlJc w:val="left"/>
      <w:pPr>
        <w:ind w:left="2160" w:hanging="360"/>
      </w:pPr>
      <w:rPr>
        <w:rFonts w:ascii="Wingdings" w:hAnsi="Wingdings" w:cs="Wingdings" w:hint="default"/>
      </w:rPr>
    </w:lvl>
    <w:lvl w:ilvl="3" w:tplc="D3A4C52C">
      <w:start w:val="1"/>
      <w:numFmt w:val="bullet"/>
      <w:lvlText w:val=""/>
      <w:lvlJc w:val="left"/>
      <w:pPr>
        <w:ind w:left="2880" w:hanging="360"/>
      </w:pPr>
      <w:rPr>
        <w:rFonts w:ascii="Symbol" w:hAnsi="Symbol" w:cs="Symbol" w:hint="default"/>
      </w:rPr>
    </w:lvl>
    <w:lvl w:ilvl="4" w:tplc="E3CC8B02">
      <w:start w:val="1"/>
      <w:numFmt w:val="bullet"/>
      <w:lvlText w:val="o"/>
      <w:lvlJc w:val="left"/>
      <w:pPr>
        <w:ind w:left="3600" w:hanging="360"/>
      </w:pPr>
      <w:rPr>
        <w:rFonts w:ascii="Courier New" w:hAnsi="Courier New" w:cs="Courier New" w:hint="default"/>
      </w:rPr>
    </w:lvl>
    <w:lvl w:ilvl="5" w:tplc="52669194">
      <w:start w:val="1"/>
      <w:numFmt w:val="bullet"/>
      <w:lvlText w:val=""/>
      <w:lvlJc w:val="left"/>
      <w:pPr>
        <w:ind w:left="4320" w:hanging="360"/>
      </w:pPr>
      <w:rPr>
        <w:rFonts w:ascii="Wingdings" w:hAnsi="Wingdings" w:cs="Wingdings" w:hint="default"/>
      </w:rPr>
    </w:lvl>
    <w:lvl w:ilvl="6" w:tplc="60F4DD2E">
      <w:start w:val="1"/>
      <w:numFmt w:val="bullet"/>
      <w:lvlText w:val=""/>
      <w:lvlJc w:val="left"/>
      <w:pPr>
        <w:ind w:left="5040" w:hanging="360"/>
      </w:pPr>
      <w:rPr>
        <w:rFonts w:ascii="Symbol" w:hAnsi="Symbol" w:cs="Symbol" w:hint="default"/>
      </w:rPr>
    </w:lvl>
    <w:lvl w:ilvl="7" w:tplc="C0A642E2">
      <w:start w:val="1"/>
      <w:numFmt w:val="bullet"/>
      <w:lvlText w:val="o"/>
      <w:lvlJc w:val="left"/>
      <w:pPr>
        <w:ind w:left="5760" w:hanging="360"/>
      </w:pPr>
      <w:rPr>
        <w:rFonts w:ascii="Courier New" w:hAnsi="Courier New" w:cs="Courier New" w:hint="default"/>
      </w:rPr>
    </w:lvl>
    <w:lvl w:ilvl="8" w:tplc="54D27202">
      <w:start w:val="1"/>
      <w:numFmt w:val="bullet"/>
      <w:lvlText w:val=""/>
      <w:lvlJc w:val="left"/>
      <w:pPr>
        <w:ind w:left="6480" w:hanging="360"/>
      </w:pPr>
      <w:rPr>
        <w:rFonts w:ascii="Wingdings" w:hAnsi="Wingdings" w:cs="Wingdings" w:hint="default"/>
      </w:rPr>
    </w:lvl>
  </w:abstractNum>
  <w:abstractNum w:abstractNumId="31" w15:restartNumberingAfterBreak="0">
    <w:nsid w:val="684D1BAC"/>
    <w:multiLevelType w:val="hybridMultilevel"/>
    <w:tmpl w:val="21CAA244"/>
    <w:lvl w:ilvl="0" w:tplc="E500F086">
      <w:start w:val="30"/>
      <w:numFmt w:val="bullet"/>
      <w:lvlText w:val="-"/>
      <w:lvlJc w:val="left"/>
      <w:pPr>
        <w:ind w:left="36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0011BF6"/>
    <w:multiLevelType w:val="hybridMultilevel"/>
    <w:tmpl w:val="9386F73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87554629">
    <w:abstractNumId w:val="0"/>
  </w:num>
  <w:num w:numId="2" w16cid:durableId="966200465">
    <w:abstractNumId w:val="1"/>
  </w:num>
  <w:num w:numId="3" w16cid:durableId="1332443300">
    <w:abstractNumId w:val="2"/>
  </w:num>
  <w:num w:numId="4" w16cid:durableId="2024939694">
    <w:abstractNumId w:val="14"/>
  </w:num>
  <w:num w:numId="5" w16cid:durableId="1865292256">
    <w:abstractNumId w:val="31"/>
  </w:num>
  <w:num w:numId="6" w16cid:durableId="1548644919">
    <w:abstractNumId w:val="29"/>
  </w:num>
  <w:num w:numId="7" w16cid:durableId="2020542718">
    <w:abstractNumId w:val="30"/>
  </w:num>
  <w:num w:numId="8" w16cid:durableId="941259586">
    <w:abstractNumId w:val="26"/>
  </w:num>
  <w:num w:numId="9" w16cid:durableId="1771512110">
    <w:abstractNumId w:val="32"/>
  </w:num>
  <w:num w:numId="10" w16cid:durableId="746731071">
    <w:abstractNumId w:val="28"/>
  </w:num>
  <w:num w:numId="11" w16cid:durableId="12047533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67296025">
    <w:abstractNumId w:val="24"/>
  </w:num>
  <w:num w:numId="13" w16cid:durableId="39063690">
    <w:abstractNumId w:val="22"/>
  </w:num>
  <w:num w:numId="14" w16cid:durableId="916862412">
    <w:abstractNumId w:val="25"/>
  </w:num>
  <w:num w:numId="15" w16cid:durableId="257639718">
    <w:abstractNumId w:val="27"/>
  </w:num>
  <w:num w:numId="16" w16cid:durableId="2027051050">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861"/>
    <w:rsid w:val="0000045B"/>
    <w:rsid w:val="00000B7A"/>
    <w:rsid w:val="00002510"/>
    <w:rsid w:val="0000348C"/>
    <w:rsid w:val="00004306"/>
    <w:rsid w:val="00004785"/>
    <w:rsid w:val="00004F90"/>
    <w:rsid w:val="000053D3"/>
    <w:rsid w:val="000065EA"/>
    <w:rsid w:val="000066E6"/>
    <w:rsid w:val="00006911"/>
    <w:rsid w:val="000100B1"/>
    <w:rsid w:val="0001035C"/>
    <w:rsid w:val="0001041D"/>
    <w:rsid w:val="00010E74"/>
    <w:rsid w:val="00011754"/>
    <w:rsid w:val="00011EE3"/>
    <w:rsid w:val="000124A9"/>
    <w:rsid w:val="00012601"/>
    <w:rsid w:val="00012DBF"/>
    <w:rsid w:val="00012DE1"/>
    <w:rsid w:val="00013D33"/>
    <w:rsid w:val="0001553F"/>
    <w:rsid w:val="00015D06"/>
    <w:rsid w:val="00016D0C"/>
    <w:rsid w:val="00020022"/>
    <w:rsid w:val="00020161"/>
    <w:rsid w:val="0002017E"/>
    <w:rsid w:val="00020595"/>
    <w:rsid w:val="00021012"/>
    <w:rsid w:val="000211F4"/>
    <w:rsid w:val="000213EF"/>
    <w:rsid w:val="00021545"/>
    <w:rsid w:val="000215F2"/>
    <w:rsid w:val="0002166E"/>
    <w:rsid w:val="00021E42"/>
    <w:rsid w:val="00022AB5"/>
    <w:rsid w:val="00022F7E"/>
    <w:rsid w:val="000231B7"/>
    <w:rsid w:val="00023350"/>
    <w:rsid w:val="00023D8C"/>
    <w:rsid w:val="00024589"/>
    <w:rsid w:val="0002481D"/>
    <w:rsid w:val="0002537D"/>
    <w:rsid w:val="000256A0"/>
    <w:rsid w:val="00025958"/>
    <w:rsid w:val="00025AE6"/>
    <w:rsid w:val="00025F6E"/>
    <w:rsid w:val="0002640A"/>
    <w:rsid w:val="00026C62"/>
    <w:rsid w:val="000274D6"/>
    <w:rsid w:val="00027EA7"/>
    <w:rsid w:val="00030B15"/>
    <w:rsid w:val="00031B39"/>
    <w:rsid w:val="00032240"/>
    <w:rsid w:val="00032491"/>
    <w:rsid w:val="00032639"/>
    <w:rsid w:val="00032687"/>
    <w:rsid w:val="000329BF"/>
    <w:rsid w:val="000329E8"/>
    <w:rsid w:val="00033EF1"/>
    <w:rsid w:val="00034297"/>
    <w:rsid w:val="000346D8"/>
    <w:rsid w:val="000347D0"/>
    <w:rsid w:val="000351C2"/>
    <w:rsid w:val="00035D8F"/>
    <w:rsid w:val="00036522"/>
    <w:rsid w:val="00037022"/>
    <w:rsid w:val="00037F46"/>
    <w:rsid w:val="000403CC"/>
    <w:rsid w:val="0004068E"/>
    <w:rsid w:val="00041376"/>
    <w:rsid w:val="00042C32"/>
    <w:rsid w:val="000440AA"/>
    <w:rsid w:val="00044696"/>
    <w:rsid w:val="00044D50"/>
    <w:rsid w:val="00044EAC"/>
    <w:rsid w:val="000451FE"/>
    <w:rsid w:val="0004545A"/>
    <w:rsid w:val="00046522"/>
    <w:rsid w:val="00047292"/>
    <w:rsid w:val="0004750F"/>
    <w:rsid w:val="00047BDC"/>
    <w:rsid w:val="00047DDC"/>
    <w:rsid w:val="000501AD"/>
    <w:rsid w:val="00052746"/>
    <w:rsid w:val="00052E68"/>
    <w:rsid w:val="0005304F"/>
    <w:rsid w:val="000568A0"/>
    <w:rsid w:val="000569D9"/>
    <w:rsid w:val="00056E67"/>
    <w:rsid w:val="00057571"/>
    <w:rsid w:val="0005760D"/>
    <w:rsid w:val="00057D8C"/>
    <w:rsid w:val="00057EE7"/>
    <w:rsid w:val="00060B4A"/>
    <w:rsid w:val="0006114C"/>
    <w:rsid w:val="0006161E"/>
    <w:rsid w:val="000618AD"/>
    <w:rsid w:val="00061934"/>
    <w:rsid w:val="000619CB"/>
    <w:rsid w:val="00062219"/>
    <w:rsid w:val="0006242F"/>
    <w:rsid w:val="00062696"/>
    <w:rsid w:val="00063A13"/>
    <w:rsid w:val="00063C41"/>
    <w:rsid w:val="0006404E"/>
    <w:rsid w:val="00064969"/>
    <w:rsid w:val="00064B3F"/>
    <w:rsid w:val="000664EF"/>
    <w:rsid w:val="00067556"/>
    <w:rsid w:val="000704D7"/>
    <w:rsid w:val="000706D4"/>
    <w:rsid w:val="00070A2D"/>
    <w:rsid w:val="00070F67"/>
    <w:rsid w:val="000714BB"/>
    <w:rsid w:val="000719C9"/>
    <w:rsid w:val="00071BA3"/>
    <w:rsid w:val="00073B9A"/>
    <w:rsid w:val="00074A14"/>
    <w:rsid w:val="00074FA5"/>
    <w:rsid w:val="00075008"/>
    <w:rsid w:val="00075641"/>
    <w:rsid w:val="000757C5"/>
    <w:rsid w:val="00077155"/>
    <w:rsid w:val="00077A55"/>
    <w:rsid w:val="0008084D"/>
    <w:rsid w:val="00080A62"/>
    <w:rsid w:val="0008113E"/>
    <w:rsid w:val="0008139F"/>
    <w:rsid w:val="00081CD1"/>
    <w:rsid w:val="0008202C"/>
    <w:rsid w:val="00082292"/>
    <w:rsid w:val="00082311"/>
    <w:rsid w:val="0008238C"/>
    <w:rsid w:val="00082A3D"/>
    <w:rsid w:val="00082F16"/>
    <w:rsid w:val="000833C6"/>
    <w:rsid w:val="0008459C"/>
    <w:rsid w:val="00085632"/>
    <w:rsid w:val="00086419"/>
    <w:rsid w:val="00086D62"/>
    <w:rsid w:val="000902E7"/>
    <w:rsid w:val="00092640"/>
    <w:rsid w:val="00092785"/>
    <w:rsid w:val="00092E93"/>
    <w:rsid w:val="00093A95"/>
    <w:rsid w:val="00093FC4"/>
    <w:rsid w:val="0009427C"/>
    <w:rsid w:val="000943B9"/>
    <w:rsid w:val="00095049"/>
    <w:rsid w:val="0009546C"/>
    <w:rsid w:val="000958D0"/>
    <w:rsid w:val="00095B32"/>
    <w:rsid w:val="00096B6B"/>
    <w:rsid w:val="0009757E"/>
    <w:rsid w:val="000978EB"/>
    <w:rsid w:val="000A0089"/>
    <w:rsid w:val="000A138E"/>
    <w:rsid w:val="000A1599"/>
    <w:rsid w:val="000A1CA1"/>
    <w:rsid w:val="000A1F40"/>
    <w:rsid w:val="000A1FCB"/>
    <w:rsid w:val="000A272F"/>
    <w:rsid w:val="000A2B3E"/>
    <w:rsid w:val="000A34E5"/>
    <w:rsid w:val="000A3BB3"/>
    <w:rsid w:val="000A44CA"/>
    <w:rsid w:val="000A5132"/>
    <w:rsid w:val="000A5235"/>
    <w:rsid w:val="000A5513"/>
    <w:rsid w:val="000A585D"/>
    <w:rsid w:val="000A5A70"/>
    <w:rsid w:val="000A63A8"/>
    <w:rsid w:val="000A7574"/>
    <w:rsid w:val="000B072B"/>
    <w:rsid w:val="000B1487"/>
    <w:rsid w:val="000B1F71"/>
    <w:rsid w:val="000B2910"/>
    <w:rsid w:val="000B36A8"/>
    <w:rsid w:val="000B3E83"/>
    <w:rsid w:val="000B4F9C"/>
    <w:rsid w:val="000B5BD5"/>
    <w:rsid w:val="000B61D5"/>
    <w:rsid w:val="000B65C2"/>
    <w:rsid w:val="000B65E0"/>
    <w:rsid w:val="000B72A5"/>
    <w:rsid w:val="000B7DFD"/>
    <w:rsid w:val="000C020E"/>
    <w:rsid w:val="000C076D"/>
    <w:rsid w:val="000C0E94"/>
    <w:rsid w:val="000C1930"/>
    <w:rsid w:val="000C1C78"/>
    <w:rsid w:val="000C1D16"/>
    <w:rsid w:val="000C3A3A"/>
    <w:rsid w:val="000C3A53"/>
    <w:rsid w:val="000C41B6"/>
    <w:rsid w:val="000C7E15"/>
    <w:rsid w:val="000D09EA"/>
    <w:rsid w:val="000D0C83"/>
    <w:rsid w:val="000D27EB"/>
    <w:rsid w:val="000D2A1D"/>
    <w:rsid w:val="000D2A67"/>
    <w:rsid w:val="000D417F"/>
    <w:rsid w:val="000D4B5A"/>
    <w:rsid w:val="000D4E70"/>
    <w:rsid w:val="000D6C18"/>
    <w:rsid w:val="000D7080"/>
    <w:rsid w:val="000D79CF"/>
    <w:rsid w:val="000D7C4E"/>
    <w:rsid w:val="000E0522"/>
    <w:rsid w:val="000E2405"/>
    <w:rsid w:val="000E333C"/>
    <w:rsid w:val="000E373D"/>
    <w:rsid w:val="000E3C8A"/>
    <w:rsid w:val="000E5E0E"/>
    <w:rsid w:val="000E658C"/>
    <w:rsid w:val="000E6B92"/>
    <w:rsid w:val="000E7138"/>
    <w:rsid w:val="000F0078"/>
    <w:rsid w:val="000F05AF"/>
    <w:rsid w:val="000F09C6"/>
    <w:rsid w:val="000F13A2"/>
    <w:rsid w:val="000F15F1"/>
    <w:rsid w:val="000F23D3"/>
    <w:rsid w:val="000F2B23"/>
    <w:rsid w:val="000F2D80"/>
    <w:rsid w:val="000F2EA9"/>
    <w:rsid w:val="000F2EAB"/>
    <w:rsid w:val="000F310C"/>
    <w:rsid w:val="000F4610"/>
    <w:rsid w:val="000F462B"/>
    <w:rsid w:val="000F482C"/>
    <w:rsid w:val="000F4E2C"/>
    <w:rsid w:val="000F578F"/>
    <w:rsid w:val="000F6278"/>
    <w:rsid w:val="000F6EB7"/>
    <w:rsid w:val="000F7D96"/>
    <w:rsid w:val="00100E58"/>
    <w:rsid w:val="001011F4"/>
    <w:rsid w:val="0010156F"/>
    <w:rsid w:val="001018C5"/>
    <w:rsid w:val="00101B27"/>
    <w:rsid w:val="00101D7C"/>
    <w:rsid w:val="001027D9"/>
    <w:rsid w:val="00102C57"/>
    <w:rsid w:val="0010326F"/>
    <w:rsid w:val="001033C4"/>
    <w:rsid w:val="00103ACA"/>
    <w:rsid w:val="001050E4"/>
    <w:rsid w:val="001055FD"/>
    <w:rsid w:val="00105ADE"/>
    <w:rsid w:val="00105CCE"/>
    <w:rsid w:val="00105EB9"/>
    <w:rsid w:val="00106718"/>
    <w:rsid w:val="00106A33"/>
    <w:rsid w:val="00106F59"/>
    <w:rsid w:val="00107AB6"/>
    <w:rsid w:val="00112026"/>
    <w:rsid w:val="001126BD"/>
    <w:rsid w:val="00112F5C"/>
    <w:rsid w:val="00112FED"/>
    <w:rsid w:val="00113572"/>
    <w:rsid w:val="00113938"/>
    <w:rsid w:val="00115105"/>
    <w:rsid w:val="0011515E"/>
    <w:rsid w:val="00115262"/>
    <w:rsid w:val="00115822"/>
    <w:rsid w:val="0011585B"/>
    <w:rsid w:val="00120F89"/>
    <w:rsid w:val="0012126A"/>
    <w:rsid w:val="00121494"/>
    <w:rsid w:val="0012258D"/>
    <w:rsid w:val="00122D37"/>
    <w:rsid w:val="00123C6D"/>
    <w:rsid w:val="001249F1"/>
    <w:rsid w:val="00124B20"/>
    <w:rsid w:val="001273CF"/>
    <w:rsid w:val="00127D05"/>
    <w:rsid w:val="00127EB6"/>
    <w:rsid w:val="00130028"/>
    <w:rsid w:val="001306F6"/>
    <w:rsid w:val="001309FE"/>
    <w:rsid w:val="00130BEE"/>
    <w:rsid w:val="00131305"/>
    <w:rsid w:val="00131F2B"/>
    <w:rsid w:val="00132222"/>
    <w:rsid w:val="0013234E"/>
    <w:rsid w:val="00132E0B"/>
    <w:rsid w:val="0013325C"/>
    <w:rsid w:val="00133642"/>
    <w:rsid w:val="00134521"/>
    <w:rsid w:val="001346A6"/>
    <w:rsid w:val="00134BAE"/>
    <w:rsid w:val="00136473"/>
    <w:rsid w:val="001374F1"/>
    <w:rsid w:val="0014017B"/>
    <w:rsid w:val="001403C0"/>
    <w:rsid w:val="00140F43"/>
    <w:rsid w:val="001414D7"/>
    <w:rsid w:val="001423C7"/>
    <w:rsid w:val="0014355C"/>
    <w:rsid w:val="00143BFC"/>
    <w:rsid w:val="0014410D"/>
    <w:rsid w:val="00144361"/>
    <w:rsid w:val="001446FD"/>
    <w:rsid w:val="00144BA1"/>
    <w:rsid w:val="0014562E"/>
    <w:rsid w:val="001460C2"/>
    <w:rsid w:val="00146202"/>
    <w:rsid w:val="00146C43"/>
    <w:rsid w:val="00146EB2"/>
    <w:rsid w:val="00147022"/>
    <w:rsid w:val="00150629"/>
    <w:rsid w:val="00151B98"/>
    <w:rsid w:val="00151BD8"/>
    <w:rsid w:val="00151D10"/>
    <w:rsid w:val="00153771"/>
    <w:rsid w:val="00155803"/>
    <w:rsid w:val="001559A1"/>
    <w:rsid w:val="00156F37"/>
    <w:rsid w:val="0016025E"/>
    <w:rsid w:val="00161B1C"/>
    <w:rsid w:val="0016235E"/>
    <w:rsid w:val="00162681"/>
    <w:rsid w:val="0016351B"/>
    <w:rsid w:val="001635D6"/>
    <w:rsid w:val="00163B93"/>
    <w:rsid w:val="00163CD3"/>
    <w:rsid w:val="001646C0"/>
    <w:rsid w:val="001649A9"/>
    <w:rsid w:val="00164EB0"/>
    <w:rsid w:val="0016579A"/>
    <w:rsid w:val="00165A1D"/>
    <w:rsid w:val="00166A4B"/>
    <w:rsid w:val="00166C57"/>
    <w:rsid w:val="00166E5D"/>
    <w:rsid w:val="00167AB8"/>
    <w:rsid w:val="00171673"/>
    <w:rsid w:val="0017195A"/>
    <w:rsid w:val="00171FAA"/>
    <w:rsid w:val="0017211F"/>
    <w:rsid w:val="00172170"/>
    <w:rsid w:val="00172EF1"/>
    <w:rsid w:val="00173604"/>
    <w:rsid w:val="001753D0"/>
    <w:rsid w:val="00175C76"/>
    <w:rsid w:val="00175E40"/>
    <w:rsid w:val="00176935"/>
    <w:rsid w:val="00176D1B"/>
    <w:rsid w:val="001774A9"/>
    <w:rsid w:val="00177D07"/>
    <w:rsid w:val="00180A5B"/>
    <w:rsid w:val="00180DED"/>
    <w:rsid w:val="001811BB"/>
    <w:rsid w:val="001813B2"/>
    <w:rsid w:val="00181A96"/>
    <w:rsid w:val="00182145"/>
    <w:rsid w:val="00182157"/>
    <w:rsid w:val="0018226B"/>
    <w:rsid w:val="00182E91"/>
    <w:rsid w:val="00183CF5"/>
    <w:rsid w:val="00184DA6"/>
    <w:rsid w:val="00185F2C"/>
    <w:rsid w:val="0018663E"/>
    <w:rsid w:val="001868F0"/>
    <w:rsid w:val="001869E1"/>
    <w:rsid w:val="00186E35"/>
    <w:rsid w:val="001874E0"/>
    <w:rsid w:val="00190227"/>
    <w:rsid w:val="00190F69"/>
    <w:rsid w:val="0019191F"/>
    <w:rsid w:val="00192EEA"/>
    <w:rsid w:val="001943AC"/>
    <w:rsid w:val="00196D2B"/>
    <w:rsid w:val="0019755F"/>
    <w:rsid w:val="00197B61"/>
    <w:rsid w:val="00197CC3"/>
    <w:rsid w:val="001A033C"/>
    <w:rsid w:val="001A0664"/>
    <w:rsid w:val="001A0CB6"/>
    <w:rsid w:val="001A0FBD"/>
    <w:rsid w:val="001A10EB"/>
    <w:rsid w:val="001A1331"/>
    <w:rsid w:val="001A13D3"/>
    <w:rsid w:val="001A1983"/>
    <w:rsid w:val="001A2868"/>
    <w:rsid w:val="001A30AB"/>
    <w:rsid w:val="001A3AA0"/>
    <w:rsid w:val="001A4BB0"/>
    <w:rsid w:val="001A4FEC"/>
    <w:rsid w:val="001A792A"/>
    <w:rsid w:val="001A7B7D"/>
    <w:rsid w:val="001B0012"/>
    <w:rsid w:val="001B12BE"/>
    <w:rsid w:val="001B1866"/>
    <w:rsid w:val="001B1895"/>
    <w:rsid w:val="001B1C29"/>
    <w:rsid w:val="001B2EAD"/>
    <w:rsid w:val="001B2FEB"/>
    <w:rsid w:val="001B4846"/>
    <w:rsid w:val="001B5449"/>
    <w:rsid w:val="001B5B57"/>
    <w:rsid w:val="001B69EB"/>
    <w:rsid w:val="001B6A32"/>
    <w:rsid w:val="001B75D4"/>
    <w:rsid w:val="001B7CEC"/>
    <w:rsid w:val="001C0448"/>
    <w:rsid w:val="001C0C7C"/>
    <w:rsid w:val="001C0E3C"/>
    <w:rsid w:val="001C1819"/>
    <w:rsid w:val="001C1D5F"/>
    <w:rsid w:val="001C2381"/>
    <w:rsid w:val="001C2BD1"/>
    <w:rsid w:val="001C3D1E"/>
    <w:rsid w:val="001C437B"/>
    <w:rsid w:val="001C44AC"/>
    <w:rsid w:val="001C4779"/>
    <w:rsid w:val="001C525F"/>
    <w:rsid w:val="001C57E1"/>
    <w:rsid w:val="001C5C08"/>
    <w:rsid w:val="001C63C1"/>
    <w:rsid w:val="001C648B"/>
    <w:rsid w:val="001C667E"/>
    <w:rsid w:val="001D010F"/>
    <w:rsid w:val="001D02CF"/>
    <w:rsid w:val="001D0816"/>
    <w:rsid w:val="001D0D11"/>
    <w:rsid w:val="001D161E"/>
    <w:rsid w:val="001D3861"/>
    <w:rsid w:val="001D3FB8"/>
    <w:rsid w:val="001D453F"/>
    <w:rsid w:val="001D4D43"/>
    <w:rsid w:val="001D5060"/>
    <w:rsid w:val="001D51A0"/>
    <w:rsid w:val="001D581C"/>
    <w:rsid w:val="001D5E43"/>
    <w:rsid w:val="001D71B5"/>
    <w:rsid w:val="001E0725"/>
    <w:rsid w:val="001E26E3"/>
    <w:rsid w:val="001E2CA4"/>
    <w:rsid w:val="001E3CB5"/>
    <w:rsid w:val="001E3D04"/>
    <w:rsid w:val="001E5C1C"/>
    <w:rsid w:val="001E5FCA"/>
    <w:rsid w:val="001E6607"/>
    <w:rsid w:val="001E6A01"/>
    <w:rsid w:val="001E7758"/>
    <w:rsid w:val="001F039E"/>
    <w:rsid w:val="001F076D"/>
    <w:rsid w:val="001F10B4"/>
    <w:rsid w:val="001F11E2"/>
    <w:rsid w:val="001F164C"/>
    <w:rsid w:val="001F18FF"/>
    <w:rsid w:val="001F43AB"/>
    <w:rsid w:val="001F4732"/>
    <w:rsid w:val="001F4C66"/>
    <w:rsid w:val="001F4F87"/>
    <w:rsid w:val="001F5861"/>
    <w:rsid w:val="001F5C31"/>
    <w:rsid w:val="001F60CD"/>
    <w:rsid w:val="001F6FC5"/>
    <w:rsid w:val="001F704F"/>
    <w:rsid w:val="001F70FC"/>
    <w:rsid w:val="001F7170"/>
    <w:rsid w:val="001F75E6"/>
    <w:rsid w:val="001F7642"/>
    <w:rsid w:val="001F7EB4"/>
    <w:rsid w:val="00200145"/>
    <w:rsid w:val="00201909"/>
    <w:rsid w:val="00201C30"/>
    <w:rsid w:val="00202949"/>
    <w:rsid w:val="002029A8"/>
    <w:rsid w:val="00202B8B"/>
    <w:rsid w:val="00203A4E"/>
    <w:rsid w:val="00203EAD"/>
    <w:rsid w:val="00204456"/>
    <w:rsid w:val="00204F84"/>
    <w:rsid w:val="002053E9"/>
    <w:rsid w:val="002056F8"/>
    <w:rsid w:val="00206022"/>
    <w:rsid w:val="0020670B"/>
    <w:rsid w:val="00207811"/>
    <w:rsid w:val="00210EA5"/>
    <w:rsid w:val="00210F0A"/>
    <w:rsid w:val="00211101"/>
    <w:rsid w:val="002118DE"/>
    <w:rsid w:val="002124B7"/>
    <w:rsid w:val="002149AF"/>
    <w:rsid w:val="00214A98"/>
    <w:rsid w:val="0021597B"/>
    <w:rsid w:val="00216230"/>
    <w:rsid w:val="0021785A"/>
    <w:rsid w:val="002200F9"/>
    <w:rsid w:val="002205EC"/>
    <w:rsid w:val="0022065A"/>
    <w:rsid w:val="00220A3C"/>
    <w:rsid w:val="00220C81"/>
    <w:rsid w:val="00220C86"/>
    <w:rsid w:val="0022104F"/>
    <w:rsid w:val="00222CB9"/>
    <w:rsid w:val="00223255"/>
    <w:rsid w:val="00223A6E"/>
    <w:rsid w:val="00224186"/>
    <w:rsid w:val="002241C7"/>
    <w:rsid w:val="00224271"/>
    <w:rsid w:val="00224F28"/>
    <w:rsid w:val="00224FD4"/>
    <w:rsid w:val="00225141"/>
    <w:rsid w:val="00225905"/>
    <w:rsid w:val="00226E80"/>
    <w:rsid w:val="0022729A"/>
    <w:rsid w:val="002273B6"/>
    <w:rsid w:val="0022789B"/>
    <w:rsid w:val="0023056F"/>
    <w:rsid w:val="00230B1A"/>
    <w:rsid w:val="00230DD7"/>
    <w:rsid w:val="002327BD"/>
    <w:rsid w:val="00232837"/>
    <w:rsid w:val="00233986"/>
    <w:rsid w:val="00233FCF"/>
    <w:rsid w:val="00235286"/>
    <w:rsid w:val="0023534C"/>
    <w:rsid w:val="00236701"/>
    <w:rsid w:val="00236DC8"/>
    <w:rsid w:val="00237DD2"/>
    <w:rsid w:val="00240A05"/>
    <w:rsid w:val="00240A1D"/>
    <w:rsid w:val="00240A3C"/>
    <w:rsid w:val="00240B20"/>
    <w:rsid w:val="002419C5"/>
    <w:rsid w:val="002428B9"/>
    <w:rsid w:val="002428E3"/>
    <w:rsid w:val="00243D4C"/>
    <w:rsid w:val="00243F7C"/>
    <w:rsid w:val="0024407D"/>
    <w:rsid w:val="00244A08"/>
    <w:rsid w:val="00245173"/>
    <w:rsid w:val="0024595E"/>
    <w:rsid w:val="00245CFD"/>
    <w:rsid w:val="00245F2E"/>
    <w:rsid w:val="00246060"/>
    <w:rsid w:val="00246FA4"/>
    <w:rsid w:val="00250E8D"/>
    <w:rsid w:val="00252A07"/>
    <w:rsid w:val="00253246"/>
    <w:rsid w:val="0025400E"/>
    <w:rsid w:val="00254210"/>
    <w:rsid w:val="0025498B"/>
    <w:rsid w:val="00254A10"/>
    <w:rsid w:val="00254FA2"/>
    <w:rsid w:val="00255415"/>
    <w:rsid w:val="002556FC"/>
    <w:rsid w:val="0025698D"/>
    <w:rsid w:val="0025699D"/>
    <w:rsid w:val="00256EDD"/>
    <w:rsid w:val="0026078F"/>
    <w:rsid w:val="00261E73"/>
    <w:rsid w:val="002628B4"/>
    <w:rsid w:val="00263458"/>
    <w:rsid w:val="00263ECF"/>
    <w:rsid w:val="00264892"/>
    <w:rsid w:val="00264E01"/>
    <w:rsid w:val="00264E29"/>
    <w:rsid w:val="00265072"/>
    <w:rsid w:val="002655B1"/>
    <w:rsid w:val="00266188"/>
    <w:rsid w:val="002674D3"/>
    <w:rsid w:val="00267B28"/>
    <w:rsid w:val="00267E66"/>
    <w:rsid w:val="00270139"/>
    <w:rsid w:val="002706FD"/>
    <w:rsid w:val="00270C08"/>
    <w:rsid w:val="00270C49"/>
    <w:rsid w:val="00270E43"/>
    <w:rsid w:val="002716AB"/>
    <w:rsid w:val="00271811"/>
    <w:rsid w:val="0027286F"/>
    <w:rsid w:val="00273002"/>
    <w:rsid w:val="00275281"/>
    <w:rsid w:val="00275BDF"/>
    <w:rsid w:val="00276198"/>
    <w:rsid w:val="00276562"/>
    <w:rsid w:val="00276EFA"/>
    <w:rsid w:val="00277990"/>
    <w:rsid w:val="00277FF0"/>
    <w:rsid w:val="002801C7"/>
    <w:rsid w:val="002802C6"/>
    <w:rsid w:val="00280710"/>
    <w:rsid w:val="002807FC"/>
    <w:rsid w:val="00282507"/>
    <w:rsid w:val="0028259B"/>
    <w:rsid w:val="002825A1"/>
    <w:rsid w:val="00283109"/>
    <w:rsid w:val="002840AE"/>
    <w:rsid w:val="002851A6"/>
    <w:rsid w:val="0028527D"/>
    <w:rsid w:val="0028638B"/>
    <w:rsid w:val="00286773"/>
    <w:rsid w:val="00286FFD"/>
    <w:rsid w:val="00287E7C"/>
    <w:rsid w:val="00290386"/>
    <w:rsid w:val="00290A94"/>
    <w:rsid w:val="00291341"/>
    <w:rsid w:val="002914AE"/>
    <w:rsid w:val="00291D63"/>
    <w:rsid w:val="00291F8A"/>
    <w:rsid w:val="00292B0F"/>
    <w:rsid w:val="00293BB5"/>
    <w:rsid w:val="00293C2F"/>
    <w:rsid w:val="00294B37"/>
    <w:rsid w:val="00295654"/>
    <w:rsid w:val="002964B9"/>
    <w:rsid w:val="00296CCB"/>
    <w:rsid w:val="00296DC8"/>
    <w:rsid w:val="00297174"/>
    <w:rsid w:val="002979C2"/>
    <w:rsid w:val="002A05FE"/>
    <w:rsid w:val="002A0811"/>
    <w:rsid w:val="002A0EC3"/>
    <w:rsid w:val="002A2A7B"/>
    <w:rsid w:val="002A3508"/>
    <w:rsid w:val="002A4220"/>
    <w:rsid w:val="002A45ED"/>
    <w:rsid w:val="002A4B1E"/>
    <w:rsid w:val="002B074A"/>
    <w:rsid w:val="002B096D"/>
    <w:rsid w:val="002B1B93"/>
    <w:rsid w:val="002B1DFF"/>
    <w:rsid w:val="002B2237"/>
    <w:rsid w:val="002B24D0"/>
    <w:rsid w:val="002B24DC"/>
    <w:rsid w:val="002B33B9"/>
    <w:rsid w:val="002B3F35"/>
    <w:rsid w:val="002B47B7"/>
    <w:rsid w:val="002B55D9"/>
    <w:rsid w:val="002B57D4"/>
    <w:rsid w:val="002B6768"/>
    <w:rsid w:val="002B68F3"/>
    <w:rsid w:val="002C1104"/>
    <w:rsid w:val="002C125D"/>
    <w:rsid w:val="002C12B9"/>
    <w:rsid w:val="002C12DB"/>
    <w:rsid w:val="002C14E5"/>
    <w:rsid w:val="002C2C54"/>
    <w:rsid w:val="002C2E2C"/>
    <w:rsid w:val="002C33F6"/>
    <w:rsid w:val="002C3CB3"/>
    <w:rsid w:val="002C42F6"/>
    <w:rsid w:val="002C500D"/>
    <w:rsid w:val="002C5BE1"/>
    <w:rsid w:val="002C603F"/>
    <w:rsid w:val="002C6C64"/>
    <w:rsid w:val="002C7792"/>
    <w:rsid w:val="002C779D"/>
    <w:rsid w:val="002C7E55"/>
    <w:rsid w:val="002D00A7"/>
    <w:rsid w:val="002D0D5D"/>
    <w:rsid w:val="002D1337"/>
    <w:rsid w:val="002D14EF"/>
    <w:rsid w:val="002D1A0E"/>
    <w:rsid w:val="002D1B25"/>
    <w:rsid w:val="002D22C9"/>
    <w:rsid w:val="002D3D53"/>
    <w:rsid w:val="002D3FC0"/>
    <w:rsid w:val="002D406F"/>
    <w:rsid w:val="002D4137"/>
    <w:rsid w:val="002D4197"/>
    <w:rsid w:val="002D4D46"/>
    <w:rsid w:val="002D4D86"/>
    <w:rsid w:val="002D5C52"/>
    <w:rsid w:val="002D5DB5"/>
    <w:rsid w:val="002D5FD7"/>
    <w:rsid w:val="002D62F0"/>
    <w:rsid w:val="002D630B"/>
    <w:rsid w:val="002D68D1"/>
    <w:rsid w:val="002D6B3F"/>
    <w:rsid w:val="002D7146"/>
    <w:rsid w:val="002D7B61"/>
    <w:rsid w:val="002D7F6E"/>
    <w:rsid w:val="002E00F7"/>
    <w:rsid w:val="002E100D"/>
    <w:rsid w:val="002E1FD7"/>
    <w:rsid w:val="002E2885"/>
    <w:rsid w:val="002E2CC3"/>
    <w:rsid w:val="002E364E"/>
    <w:rsid w:val="002E4E7C"/>
    <w:rsid w:val="002E5EF5"/>
    <w:rsid w:val="002E6C76"/>
    <w:rsid w:val="002E73F3"/>
    <w:rsid w:val="002E74EC"/>
    <w:rsid w:val="002E7957"/>
    <w:rsid w:val="002F0643"/>
    <w:rsid w:val="002F0BC7"/>
    <w:rsid w:val="002F15B2"/>
    <w:rsid w:val="002F1B67"/>
    <w:rsid w:val="002F1E45"/>
    <w:rsid w:val="002F2678"/>
    <w:rsid w:val="002F282A"/>
    <w:rsid w:val="002F28DF"/>
    <w:rsid w:val="002F2A8C"/>
    <w:rsid w:val="002F324B"/>
    <w:rsid w:val="002F3AFA"/>
    <w:rsid w:val="002F48DF"/>
    <w:rsid w:val="002F4E50"/>
    <w:rsid w:val="002F5783"/>
    <w:rsid w:val="002F7216"/>
    <w:rsid w:val="002F7AC9"/>
    <w:rsid w:val="0030059C"/>
    <w:rsid w:val="00300E4E"/>
    <w:rsid w:val="003013C0"/>
    <w:rsid w:val="00301A5A"/>
    <w:rsid w:val="0030240A"/>
    <w:rsid w:val="00302541"/>
    <w:rsid w:val="00302630"/>
    <w:rsid w:val="00302BAF"/>
    <w:rsid w:val="00302F55"/>
    <w:rsid w:val="0030320E"/>
    <w:rsid w:val="00303457"/>
    <w:rsid w:val="003034C3"/>
    <w:rsid w:val="003038D6"/>
    <w:rsid w:val="00303CC1"/>
    <w:rsid w:val="00303D77"/>
    <w:rsid w:val="00303DC5"/>
    <w:rsid w:val="00304D7A"/>
    <w:rsid w:val="00305255"/>
    <w:rsid w:val="0030565C"/>
    <w:rsid w:val="00305982"/>
    <w:rsid w:val="00306A63"/>
    <w:rsid w:val="00306E2A"/>
    <w:rsid w:val="00307176"/>
    <w:rsid w:val="00307441"/>
    <w:rsid w:val="003078AD"/>
    <w:rsid w:val="003079C7"/>
    <w:rsid w:val="00307EAB"/>
    <w:rsid w:val="0031027A"/>
    <w:rsid w:val="00310D1A"/>
    <w:rsid w:val="0031123A"/>
    <w:rsid w:val="00311630"/>
    <w:rsid w:val="00311862"/>
    <w:rsid w:val="00313E93"/>
    <w:rsid w:val="00314031"/>
    <w:rsid w:val="00314698"/>
    <w:rsid w:val="00314EA2"/>
    <w:rsid w:val="00315205"/>
    <w:rsid w:val="00315402"/>
    <w:rsid w:val="0031683C"/>
    <w:rsid w:val="00316CE4"/>
    <w:rsid w:val="00317A22"/>
    <w:rsid w:val="003216FE"/>
    <w:rsid w:val="00322F60"/>
    <w:rsid w:val="003231C2"/>
    <w:rsid w:val="00324CAE"/>
    <w:rsid w:val="00324F19"/>
    <w:rsid w:val="003252D7"/>
    <w:rsid w:val="00326023"/>
    <w:rsid w:val="003260BB"/>
    <w:rsid w:val="00327865"/>
    <w:rsid w:val="00327C79"/>
    <w:rsid w:val="00330AE7"/>
    <w:rsid w:val="00330BDF"/>
    <w:rsid w:val="003312FD"/>
    <w:rsid w:val="0033177A"/>
    <w:rsid w:val="00331998"/>
    <w:rsid w:val="003329BB"/>
    <w:rsid w:val="003343E4"/>
    <w:rsid w:val="0033579C"/>
    <w:rsid w:val="00336373"/>
    <w:rsid w:val="003364B1"/>
    <w:rsid w:val="00336914"/>
    <w:rsid w:val="00341046"/>
    <w:rsid w:val="003416B3"/>
    <w:rsid w:val="00341887"/>
    <w:rsid w:val="00341890"/>
    <w:rsid w:val="00341A0E"/>
    <w:rsid w:val="00344EA8"/>
    <w:rsid w:val="0034578E"/>
    <w:rsid w:val="00346EAC"/>
    <w:rsid w:val="00346F25"/>
    <w:rsid w:val="00346F7D"/>
    <w:rsid w:val="0035016C"/>
    <w:rsid w:val="003504A4"/>
    <w:rsid w:val="003506D7"/>
    <w:rsid w:val="00350862"/>
    <w:rsid w:val="00350AD5"/>
    <w:rsid w:val="003520EE"/>
    <w:rsid w:val="0035240C"/>
    <w:rsid w:val="003525F4"/>
    <w:rsid w:val="0035399D"/>
    <w:rsid w:val="00353ED9"/>
    <w:rsid w:val="00354B7D"/>
    <w:rsid w:val="00354CC2"/>
    <w:rsid w:val="00354F92"/>
    <w:rsid w:val="00355A35"/>
    <w:rsid w:val="00355F74"/>
    <w:rsid w:val="0035760F"/>
    <w:rsid w:val="00357670"/>
    <w:rsid w:val="0036038B"/>
    <w:rsid w:val="00360465"/>
    <w:rsid w:val="003623E6"/>
    <w:rsid w:val="00363A6F"/>
    <w:rsid w:val="003660C4"/>
    <w:rsid w:val="0036640B"/>
    <w:rsid w:val="00366434"/>
    <w:rsid w:val="00366EEF"/>
    <w:rsid w:val="00367291"/>
    <w:rsid w:val="00370980"/>
    <w:rsid w:val="0037106A"/>
    <w:rsid w:val="00372E95"/>
    <w:rsid w:val="003730EC"/>
    <w:rsid w:val="003733EF"/>
    <w:rsid w:val="003737EA"/>
    <w:rsid w:val="0037418D"/>
    <w:rsid w:val="003745FD"/>
    <w:rsid w:val="00374817"/>
    <w:rsid w:val="00374CE2"/>
    <w:rsid w:val="00376BC3"/>
    <w:rsid w:val="00376E78"/>
    <w:rsid w:val="00381328"/>
    <w:rsid w:val="0038146C"/>
    <w:rsid w:val="00383039"/>
    <w:rsid w:val="003830A5"/>
    <w:rsid w:val="003838C1"/>
    <w:rsid w:val="00383BEF"/>
    <w:rsid w:val="003844B2"/>
    <w:rsid w:val="003845A7"/>
    <w:rsid w:val="0038582E"/>
    <w:rsid w:val="0038588E"/>
    <w:rsid w:val="003858A4"/>
    <w:rsid w:val="003859EB"/>
    <w:rsid w:val="00386AA0"/>
    <w:rsid w:val="00386C31"/>
    <w:rsid w:val="00387BDD"/>
    <w:rsid w:val="0039018E"/>
    <w:rsid w:val="00390BE6"/>
    <w:rsid w:val="00390F31"/>
    <w:rsid w:val="00391AB4"/>
    <w:rsid w:val="00391AD4"/>
    <w:rsid w:val="00391EF2"/>
    <w:rsid w:val="00392154"/>
    <w:rsid w:val="0039354C"/>
    <w:rsid w:val="00394232"/>
    <w:rsid w:val="00394AD5"/>
    <w:rsid w:val="00394F2A"/>
    <w:rsid w:val="00395400"/>
    <w:rsid w:val="0039569C"/>
    <w:rsid w:val="00397A15"/>
    <w:rsid w:val="00397BA9"/>
    <w:rsid w:val="003A25DD"/>
    <w:rsid w:val="003A481D"/>
    <w:rsid w:val="003A5759"/>
    <w:rsid w:val="003A5990"/>
    <w:rsid w:val="003A5A36"/>
    <w:rsid w:val="003A5B38"/>
    <w:rsid w:val="003A630D"/>
    <w:rsid w:val="003A6478"/>
    <w:rsid w:val="003A70B2"/>
    <w:rsid w:val="003A7C82"/>
    <w:rsid w:val="003B1501"/>
    <w:rsid w:val="003B1E02"/>
    <w:rsid w:val="003B2C05"/>
    <w:rsid w:val="003B3865"/>
    <w:rsid w:val="003B3B70"/>
    <w:rsid w:val="003B4B5B"/>
    <w:rsid w:val="003B5247"/>
    <w:rsid w:val="003B565B"/>
    <w:rsid w:val="003B641F"/>
    <w:rsid w:val="003B6459"/>
    <w:rsid w:val="003B6891"/>
    <w:rsid w:val="003B6C7F"/>
    <w:rsid w:val="003B6FDD"/>
    <w:rsid w:val="003C024B"/>
    <w:rsid w:val="003C04F6"/>
    <w:rsid w:val="003C0512"/>
    <w:rsid w:val="003C0542"/>
    <w:rsid w:val="003C0679"/>
    <w:rsid w:val="003C1FE2"/>
    <w:rsid w:val="003C3441"/>
    <w:rsid w:val="003C49FD"/>
    <w:rsid w:val="003C581A"/>
    <w:rsid w:val="003C5A0D"/>
    <w:rsid w:val="003C6129"/>
    <w:rsid w:val="003C68DF"/>
    <w:rsid w:val="003C6F03"/>
    <w:rsid w:val="003C7952"/>
    <w:rsid w:val="003D00FA"/>
    <w:rsid w:val="003D0791"/>
    <w:rsid w:val="003D1843"/>
    <w:rsid w:val="003D2E88"/>
    <w:rsid w:val="003D48D7"/>
    <w:rsid w:val="003D52DE"/>
    <w:rsid w:val="003D5399"/>
    <w:rsid w:val="003D5FF1"/>
    <w:rsid w:val="003D7131"/>
    <w:rsid w:val="003E07D7"/>
    <w:rsid w:val="003E098A"/>
    <w:rsid w:val="003E0C4D"/>
    <w:rsid w:val="003E11BE"/>
    <w:rsid w:val="003E153B"/>
    <w:rsid w:val="003E30E1"/>
    <w:rsid w:val="003E3C5D"/>
    <w:rsid w:val="003E3EBD"/>
    <w:rsid w:val="003E3EC9"/>
    <w:rsid w:val="003E4905"/>
    <w:rsid w:val="003E4B06"/>
    <w:rsid w:val="003E4E54"/>
    <w:rsid w:val="003E6C97"/>
    <w:rsid w:val="003E6CB3"/>
    <w:rsid w:val="003E7356"/>
    <w:rsid w:val="003E7999"/>
    <w:rsid w:val="003F029A"/>
    <w:rsid w:val="003F0494"/>
    <w:rsid w:val="003F086A"/>
    <w:rsid w:val="003F14E2"/>
    <w:rsid w:val="003F246F"/>
    <w:rsid w:val="003F2521"/>
    <w:rsid w:val="003F28AD"/>
    <w:rsid w:val="003F2E27"/>
    <w:rsid w:val="003F3AC6"/>
    <w:rsid w:val="003F49FC"/>
    <w:rsid w:val="003F5348"/>
    <w:rsid w:val="003F555C"/>
    <w:rsid w:val="003F614C"/>
    <w:rsid w:val="003F6199"/>
    <w:rsid w:val="003F7FCE"/>
    <w:rsid w:val="0040016F"/>
    <w:rsid w:val="00400392"/>
    <w:rsid w:val="00401076"/>
    <w:rsid w:val="0040134E"/>
    <w:rsid w:val="004013BF"/>
    <w:rsid w:val="00401EE9"/>
    <w:rsid w:val="00403486"/>
    <w:rsid w:val="00403E0B"/>
    <w:rsid w:val="00404033"/>
    <w:rsid w:val="00404DBE"/>
    <w:rsid w:val="004060A2"/>
    <w:rsid w:val="004069FC"/>
    <w:rsid w:val="0040749B"/>
    <w:rsid w:val="004076F4"/>
    <w:rsid w:val="00407F19"/>
    <w:rsid w:val="00410A5C"/>
    <w:rsid w:val="00411433"/>
    <w:rsid w:val="00411657"/>
    <w:rsid w:val="00412210"/>
    <w:rsid w:val="00413169"/>
    <w:rsid w:val="0041360F"/>
    <w:rsid w:val="00413BCF"/>
    <w:rsid w:val="00414410"/>
    <w:rsid w:val="00414BF5"/>
    <w:rsid w:val="00415E13"/>
    <w:rsid w:val="00416A6D"/>
    <w:rsid w:val="00420425"/>
    <w:rsid w:val="00420FEB"/>
    <w:rsid w:val="0042239E"/>
    <w:rsid w:val="00422924"/>
    <w:rsid w:val="00422A81"/>
    <w:rsid w:val="00422ADC"/>
    <w:rsid w:val="00422D8C"/>
    <w:rsid w:val="0042416F"/>
    <w:rsid w:val="00424857"/>
    <w:rsid w:val="0042493E"/>
    <w:rsid w:val="004253AE"/>
    <w:rsid w:val="00427369"/>
    <w:rsid w:val="0042755B"/>
    <w:rsid w:val="00427E7A"/>
    <w:rsid w:val="0043034D"/>
    <w:rsid w:val="00430616"/>
    <w:rsid w:val="00430CCE"/>
    <w:rsid w:val="00432271"/>
    <w:rsid w:val="00433368"/>
    <w:rsid w:val="00434289"/>
    <w:rsid w:val="00434299"/>
    <w:rsid w:val="00434463"/>
    <w:rsid w:val="0043485D"/>
    <w:rsid w:val="00435B76"/>
    <w:rsid w:val="00435EBA"/>
    <w:rsid w:val="00435FFD"/>
    <w:rsid w:val="00437F3E"/>
    <w:rsid w:val="004400C8"/>
    <w:rsid w:val="0044018F"/>
    <w:rsid w:val="00442D83"/>
    <w:rsid w:val="004431E9"/>
    <w:rsid w:val="00443C36"/>
    <w:rsid w:val="00444113"/>
    <w:rsid w:val="00444486"/>
    <w:rsid w:val="00444CBC"/>
    <w:rsid w:val="00445102"/>
    <w:rsid w:val="0044598D"/>
    <w:rsid w:val="00446095"/>
    <w:rsid w:val="0044652A"/>
    <w:rsid w:val="0044665D"/>
    <w:rsid w:val="004470EB"/>
    <w:rsid w:val="0045055D"/>
    <w:rsid w:val="00451175"/>
    <w:rsid w:val="004514C3"/>
    <w:rsid w:val="00451A0C"/>
    <w:rsid w:val="00451ADC"/>
    <w:rsid w:val="00451DE5"/>
    <w:rsid w:val="00452D69"/>
    <w:rsid w:val="00454D35"/>
    <w:rsid w:val="00455363"/>
    <w:rsid w:val="00455554"/>
    <w:rsid w:val="00456A9B"/>
    <w:rsid w:val="004570FB"/>
    <w:rsid w:val="004578F9"/>
    <w:rsid w:val="00457985"/>
    <w:rsid w:val="00460091"/>
    <w:rsid w:val="00461637"/>
    <w:rsid w:val="00461AA5"/>
    <w:rsid w:val="00463270"/>
    <w:rsid w:val="00463AC0"/>
    <w:rsid w:val="00463D70"/>
    <w:rsid w:val="00463DF9"/>
    <w:rsid w:val="0046464B"/>
    <w:rsid w:val="0046479E"/>
    <w:rsid w:val="004648CD"/>
    <w:rsid w:val="00465116"/>
    <w:rsid w:val="0046538C"/>
    <w:rsid w:val="00465FA9"/>
    <w:rsid w:val="0046629B"/>
    <w:rsid w:val="00466901"/>
    <w:rsid w:val="00466968"/>
    <w:rsid w:val="00466B65"/>
    <w:rsid w:val="00466BA6"/>
    <w:rsid w:val="00466E31"/>
    <w:rsid w:val="00466E38"/>
    <w:rsid w:val="00470B45"/>
    <w:rsid w:val="00470F4E"/>
    <w:rsid w:val="004716DA"/>
    <w:rsid w:val="00471808"/>
    <w:rsid w:val="004741D5"/>
    <w:rsid w:val="004746DC"/>
    <w:rsid w:val="0047483D"/>
    <w:rsid w:val="00475B72"/>
    <w:rsid w:val="004760EC"/>
    <w:rsid w:val="0047635F"/>
    <w:rsid w:val="00476853"/>
    <w:rsid w:val="00477329"/>
    <w:rsid w:val="004773C9"/>
    <w:rsid w:val="00481699"/>
    <w:rsid w:val="004824D0"/>
    <w:rsid w:val="00483C85"/>
    <w:rsid w:val="00483D77"/>
    <w:rsid w:val="00483EAF"/>
    <w:rsid w:val="004849FB"/>
    <w:rsid w:val="00484C41"/>
    <w:rsid w:val="0048514B"/>
    <w:rsid w:val="00485378"/>
    <w:rsid w:val="004868C8"/>
    <w:rsid w:val="004868F1"/>
    <w:rsid w:val="004877BE"/>
    <w:rsid w:val="004879D1"/>
    <w:rsid w:val="00487DC3"/>
    <w:rsid w:val="00487FC6"/>
    <w:rsid w:val="004918D6"/>
    <w:rsid w:val="004935F2"/>
    <w:rsid w:val="004936D1"/>
    <w:rsid w:val="00493BB4"/>
    <w:rsid w:val="00494222"/>
    <w:rsid w:val="00495026"/>
    <w:rsid w:val="00495827"/>
    <w:rsid w:val="00495AA0"/>
    <w:rsid w:val="00495CDC"/>
    <w:rsid w:val="00495D6C"/>
    <w:rsid w:val="00495E58"/>
    <w:rsid w:val="00496031"/>
    <w:rsid w:val="0049615D"/>
    <w:rsid w:val="0049657B"/>
    <w:rsid w:val="0049665A"/>
    <w:rsid w:val="004966B1"/>
    <w:rsid w:val="00496868"/>
    <w:rsid w:val="004974C7"/>
    <w:rsid w:val="004978F6"/>
    <w:rsid w:val="004A0107"/>
    <w:rsid w:val="004A0279"/>
    <w:rsid w:val="004A088C"/>
    <w:rsid w:val="004A0EEA"/>
    <w:rsid w:val="004A10B0"/>
    <w:rsid w:val="004A170F"/>
    <w:rsid w:val="004A1D7E"/>
    <w:rsid w:val="004A208E"/>
    <w:rsid w:val="004A2667"/>
    <w:rsid w:val="004A31E0"/>
    <w:rsid w:val="004A373E"/>
    <w:rsid w:val="004A4BA5"/>
    <w:rsid w:val="004A4C44"/>
    <w:rsid w:val="004A5196"/>
    <w:rsid w:val="004A57AC"/>
    <w:rsid w:val="004A6639"/>
    <w:rsid w:val="004A69A0"/>
    <w:rsid w:val="004B0288"/>
    <w:rsid w:val="004B064A"/>
    <w:rsid w:val="004B0918"/>
    <w:rsid w:val="004B15A4"/>
    <w:rsid w:val="004B2AAA"/>
    <w:rsid w:val="004B3EF3"/>
    <w:rsid w:val="004B4732"/>
    <w:rsid w:val="004B6349"/>
    <w:rsid w:val="004B67A0"/>
    <w:rsid w:val="004B7BAD"/>
    <w:rsid w:val="004C03D9"/>
    <w:rsid w:val="004C0980"/>
    <w:rsid w:val="004C1034"/>
    <w:rsid w:val="004C211D"/>
    <w:rsid w:val="004C2946"/>
    <w:rsid w:val="004C378A"/>
    <w:rsid w:val="004C433B"/>
    <w:rsid w:val="004C4729"/>
    <w:rsid w:val="004C690B"/>
    <w:rsid w:val="004C6F28"/>
    <w:rsid w:val="004D0E99"/>
    <w:rsid w:val="004D0FEB"/>
    <w:rsid w:val="004D1606"/>
    <w:rsid w:val="004D237A"/>
    <w:rsid w:val="004D2488"/>
    <w:rsid w:val="004D29F6"/>
    <w:rsid w:val="004D2CD4"/>
    <w:rsid w:val="004D2F00"/>
    <w:rsid w:val="004D3600"/>
    <w:rsid w:val="004D3DCA"/>
    <w:rsid w:val="004D412B"/>
    <w:rsid w:val="004D42AF"/>
    <w:rsid w:val="004D4CDF"/>
    <w:rsid w:val="004D5125"/>
    <w:rsid w:val="004D51F6"/>
    <w:rsid w:val="004D5432"/>
    <w:rsid w:val="004D6016"/>
    <w:rsid w:val="004D6BD3"/>
    <w:rsid w:val="004D7360"/>
    <w:rsid w:val="004D76FC"/>
    <w:rsid w:val="004D78CF"/>
    <w:rsid w:val="004E08DA"/>
    <w:rsid w:val="004E0D04"/>
    <w:rsid w:val="004E1685"/>
    <w:rsid w:val="004E1EC1"/>
    <w:rsid w:val="004E2388"/>
    <w:rsid w:val="004E263E"/>
    <w:rsid w:val="004E42B2"/>
    <w:rsid w:val="004E444B"/>
    <w:rsid w:val="004E4725"/>
    <w:rsid w:val="004E473A"/>
    <w:rsid w:val="004E50D5"/>
    <w:rsid w:val="004E51D3"/>
    <w:rsid w:val="004E6DC7"/>
    <w:rsid w:val="004E6DF9"/>
    <w:rsid w:val="004E6EA5"/>
    <w:rsid w:val="004E7C87"/>
    <w:rsid w:val="004E7E97"/>
    <w:rsid w:val="004F098C"/>
    <w:rsid w:val="004F2735"/>
    <w:rsid w:val="004F4A10"/>
    <w:rsid w:val="004F51EB"/>
    <w:rsid w:val="004F55EB"/>
    <w:rsid w:val="004F5651"/>
    <w:rsid w:val="004F5DDC"/>
    <w:rsid w:val="004F6676"/>
    <w:rsid w:val="004F6841"/>
    <w:rsid w:val="004F68F0"/>
    <w:rsid w:val="004F6ACA"/>
    <w:rsid w:val="004F6DDA"/>
    <w:rsid w:val="004F743F"/>
    <w:rsid w:val="004F7E19"/>
    <w:rsid w:val="004F7E83"/>
    <w:rsid w:val="0050032A"/>
    <w:rsid w:val="00500575"/>
    <w:rsid w:val="00500C6E"/>
    <w:rsid w:val="005014B2"/>
    <w:rsid w:val="005014FB"/>
    <w:rsid w:val="00502CEA"/>
    <w:rsid w:val="005033C4"/>
    <w:rsid w:val="00503815"/>
    <w:rsid w:val="005038F1"/>
    <w:rsid w:val="00503C47"/>
    <w:rsid w:val="0050418B"/>
    <w:rsid w:val="00504F17"/>
    <w:rsid w:val="00505561"/>
    <w:rsid w:val="00507051"/>
    <w:rsid w:val="005104FC"/>
    <w:rsid w:val="005117D6"/>
    <w:rsid w:val="00511BF6"/>
    <w:rsid w:val="00512213"/>
    <w:rsid w:val="00513944"/>
    <w:rsid w:val="00514692"/>
    <w:rsid w:val="00515B2C"/>
    <w:rsid w:val="00515E9B"/>
    <w:rsid w:val="005165B7"/>
    <w:rsid w:val="00516620"/>
    <w:rsid w:val="00520F9D"/>
    <w:rsid w:val="00521885"/>
    <w:rsid w:val="00522021"/>
    <w:rsid w:val="00522180"/>
    <w:rsid w:val="00522336"/>
    <w:rsid w:val="00522AF1"/>
    <w:rsid w:val="00523233"/>
    <w:rsid w:val="005240B5"/>
    <w:rsid w:val="00525027"/>
    <w:rsid w:val="00525FA7"/>
    <w:rsid w:val="00526004"/>
    <w:rsid w:val="005262CC"/>
    <w:rsid w:val="005268F2"/>
    <w:rsid w:val="00526C6D"/>
    <w:rsid w:val="00527C85"/>
    <w:rsid w:val="00527E9C"/>
    <w:rsid w:val="00527F69"/>
    <w:rsid w:val="005307E1"/>
    <w:rsid w:val="00530CCF"/>
    <w:rsid w:val="0053113F"/>
    <w:rsid w:val="00532020"/>
    <w:rsid w:val="00532208"/>
    <w:rsid w:val="005329A8"/>
    <w:rsid w:val="005329D4"/>
    <w:rsid w:val="00533A9B"/>
    <w:rsid w:val="00535CE4"/>
    <w:rsid w:val="00535FE1"/>
    <w:rsid w:val="00536EBF"/>
    <w:rsid w:val="0053775B"/>
    <w:rsid w:val="0053792B"/>
    <w:rsid w:val="00541515"/>
    <w:rsid w:val="0054255A"/>
    <w:rsid w:val="00542FBF"/>
    <w:rsid w:val="00546372"/>
    <w:rsid w:val="00546DE3"/>
    <w:rsid w:val="005472FA"/>
    <w:rsid w:val="00547836"/>
    <w:rsid w:val="0054796C"/>
    <w:rsid w:val="00550348"/>
    <w:rsid w:val="0055113A"/>
    <w:rsid w:val="005514C9"/>
    <w:rsid w:val="005530B1"/>
    <w:rsid w:val="005535DB"/>
    <w:rsid w:val="00553722"/>
    <w:rsid w:val="00555479"/>
    <w:rsid w:val="00557065"/>
    <w:rsid w:val="0055720B"/>
    <w:rsid w:val="00560402"/>
    <w:rsid w:val="005604A8"/>
    <w:rsid w:val="005610F9"/>
    <w:rsid w:val="00561B7F"/>
    <w:rsid w:val="005625AB"/>
    <w:rsid w:val="0056286C"/>
    <w:rsid w:val="00563133"/>
    <w:rsid w:val="00563163"/>
    <w:rsid w:val="0056347D"/>
    <w:rsid w:val="005639DB"/>
    <w:rsid w:val="00563A97"/>
    <w:rsid w:val="00564251"/>
    <w:rsid w:val="0056469F"/>
    <w:rsid w:val="00564BEF"/>
    <w:rsid w:val="005651FB"/>
    <w:rsid w:val="005659D9"/>
    <w:rsid w:val="00565B0F"/>
    <w:rsid w:val="005670EA"/>
    <w:rsid w:val="005677CE"/>
    <w:rsid w:val="00567A1D"/>
    <w:rsid w:val="00570702"/>
    <w:rsid w:val="0057091E"/>
    <w:rsid w:val="005713C2"/>
    <w:rsid w:val="005725FA"/>
    <w:rsid w:val="00572734"/>
    <w:rsid w:val="005741F6"/>
    <w:rsid w:val="00576BC8"/>
    <w:rsid w:val="0057741C"/>
    <w:rsid w:val="00577BDE"/>
    <w:rsid w:val="0058064B"/>
    <w:rsid w:val="0058128F"/>
    <w:rsid w:val="0058132C"/>
    <w:rsid w:val="00581925"/>
    <w:rsid w:val="005824C4"/>
    <w:rsid w:val="0058382D"/>
    <w:rsid w:val="00583CBC"/>
    <w:rsid w:val="00583F91"/>
    <w:rsid w:val="005841E7"/>
    <w:rsid w:val="00585215"/>
    <w:rsid w:val="00585A30"/>
    <w:rsid w:val="00586133"/>
    <w:rsid w:val="00586532"/>
    <w:rsid w:val="00586A1B"/>
    <w:rsid w:val="00586B45"/>
    <w:rsid w:val="00586B66"/>
    <w:rsid w:val="0058743C"/>
    <w:rsid w:val="0058750C"/>
    <w:rsid w:val="0059090F"/>
    <w:rsid w:val="00590CD5"/>
    <w:rsid w:val="00590D04"/>
    <w:rsid w:val="00593828"/>
    <w:rsid w:val="0059382D"/>
    <w:rsid w:val="00593C1E"/>
    <w:rsid w:val="0059447C"/>
    <w:rsid w:val="0059450E"/>
    <w:rsid w:val="00594C60"/>
    <w:rsid w:val="00594CAC"/>
    <w:rsid w:val="00594F88"/>
    <w:rsid w:val="00596291"/>
    <w:rsid w:val="00596B34"/>
    <w:rsid w:val="005A0D39"/>
    <w:rsid w:val="005A1EEA"/>
    <w:rsid w:val="005A244C"/>
    <w:rsid w:val="005A49CA"/>
    <w:rsid w:val="005A4E44"/>
    <w:rsid w:val="005A4EF7"/>
    <w:rsid w:val="005A5381"/>
    <w:rsid w:val="005A5705"/>
    <w:rsid w:val="005A583A"/>
    <w:rsid w:val="005A5A83"/>
    <w:rsid w:val="005A705B"/>
    <w:rsid w:val="005A7D2A"/>
    <w:rsid w:val="005B12CD"/>
    <w:rsid w:val="005B166A"/>
    <w:rsid w:val="005B169A"/>
    <w:rsid w:val="005B1E6D"/>
    <w:rsid w:val="005B21EA"/>
    <w:rsid w:val="005B2E57"/>
    <w:rsid w:val="005B3B17"/>
    <w:rsid w:val="005B49A9"/>
    <w:rsid w:val="005B4DBF"/>
    <w:rsid w:val="005B55B0"/>
    <w:rsid w:val="005B55E6"/>
    <w:rsid w:val="005B71D4"/>
    <w:rsid w:val="005C04A2"/>
    <w:rsid w:val="005C05CC"/>
    <w:rsid w:val="005C1FE0"/>
    <w:rsid w:val="005C2A20"/>
    <w:rsid w:val="005C3424"/>
    <w:rsid w:val="005C3512"/>
    <w:rsid w:val="005C380C"/>
    <w:rsid w:val="005C3DA8"/>
    <w:rsid w:val="005C424F"/>
    <w:rsid w:val="005C529D"/>
    <w:rsid w:val="005C700B"/>
    <w:rsid w:val="005C7A09"/>
    <w:rsid w:val="005D0713"/>
    <w:rsid w:val="005D13BB"/>
    <w:rsid w:val="005D2498"/>
    <w:rsid w:val="005D2C2E"/>
    <w:rsid w:val="005D3446"/>
    <w:rsid w:val="005D43CD"/>
    <w:rsid w:val="005D4609"/>
    <w:rsid w:val="005D4914"/>
    <w:rsid w:val="005D53DC"/>
    <w:rsid w:val="005D58D7"/>
    <w:rsid w:val="005D5FB3"/>
    <w:rsid w:val="005D6062"/>
    <w:rsid w:val="005D613F"/>
    <w:rsid w:val="005D62E8"/>
    <w:rsid w:val="005D63BD"/>
    <w:rsid w:val="005D6A80"/>
    <w:rsid w:val="005D6B8A"/>
    <w:rsid w:val="005D6F8D"/>
    <w:rsid w:val="005D7697"/>
    <w:rsid w:val="005E085F"/>
    <w:rsid w:val="005E3B53"/>
    <w:rsid w:val="005E73F5"/>
    <w:rsid w:val="005F0C5F"/>
    <w:rsid w:val="005F1301"/>
    <w:rsid w:val="005F19EE"/>
    <w:rsid w:val="005F2AC1"/>
    <w:rsid w:val="005F2D0C"/>
    <w:rsid w:val="005F36A2"/>
    <w:rsid w:val="005F4193"/>
    <w:rsid w:val="005F4305"/>
    <w:rsid w:val="005F5458"/>
    <w:rsid w:val="005F581C"/>
    <w:rsid w:val="005F592B"/>
    <w:rsid w:val="005F5B10"/>
    <w:rsid w:val="005F6FA8"/>
    <w:rsid w:val="005F7369"/>
    <w:rsid w:val="005F7464"/>
    <w:rsid w:val="005F750B"/>
    <w:rsid w:val="006007ED"/>
    <w:rsid w:val="00601588"/>
    <w:rsid w:val="00601940"/>
    <w:rsid w:val="00601BC9"/>
    <w:rsid w:val="006021A8"/>
    <w:rsid w:val="00602340"/>
    <w:rsid w:val="006023F3"/>
    <w:rsid w:val="00603330"/>
    <w:rsid w:val="00603348"/>
    <w:rsid w:val="00603534"/>
    <w:rsid w:val="00603CF0"/>
    <w:rsid w:val="00605B4B"/>
    <w:rsid w:val="00610489"/>
    <w:rsid w:val="00610A7A"/>
    <w:rsid w:val="0061115A"/>
    <w:rsid w:val="0061175B"/>
    <w:rsid w:val="00612BD9"/>
    <w:rsid w:val="00613AAC"/>
    <w:rsid w:val="00613C8C"/>
    <w:rsid w:val="0061444D"/>
    <w:rsid w:val="00614BB2"/>
    <w:rsid w:val="006151F5"/>
    <w:rsid w:val="006169A3"/>
    <w:rsid w:val="006173CB"/>
    <w:rsid w:val="00620036"/>
    <w:rsid w:val="00620767"/>
    <w:rsid w:val="0062148B"/>
    <w:rsid w:val="0062158C"/>
    <w:rsid w:val="006217E0"/>
    <w:rsid w:val="0062192C"/>
    <w:rsid w:val="00623082"/>
    <w:rsid w:val="00623F93"/>
    <w:rsid w:val="0062400D"/>
    <w:rsid w:val="00624058"/>
    <w:rsid w:val="006243F9"/>
    <w:rsid w:val="006246E6"/>
    <w:rsid w:val="00625771"/>
    <w:rsid w:val="00626FCB"/>
    <w:rsid w:val="00630305"/>
    <w:rsid w:val="0063040A"/>
    <w:rsid w:val="00631AAB"/>
    <w:rsid w:val="00631C5A"/>
    <w:rsid w:val="00633A19"/>
    <w:rsid w:val="00633BF8"/>
    <w:rsid w:val="006346D7"/>
    <w:rsid w:val="00634AE6"/>
    <w:rsid w:val="00634E2A"/>
    <w:rsid w:val="00635035"/>
    <w:rsid w:val="00636A0B"/>
    <w:rsid w:val="00636CCC"/>
    <w:rsid w:val="00636EE1"/>
    <w:rsid w:val="006376BA"/>
    <w:rsid w:val="00637DB3"/>
    <w:rsid w:val="00637E61"/>
    <w:rsid w:val="00637EB2"/>
    <w:rsid w:val="00640488"/>
    <w:rsid w:val="00640822"/>
    <w:rsid w:val="006408B2"/>
    <w:rsid w:val="00640C05"/>
    <w:rsid w:val="006415AD"/>
    <w:rsid w:val="00641948"/>
    <w:rsid w:val="00641C26"/>
    <w:rsid w:val="00642E00"/>
    <w:rsid w:val="0064490A"/>
    <w:rsid w:val="006452B9"/>
    <w:rsid w:val="006455F3"/>
    <w:rsid w:val="006455FA"/>
    <w:rsid w:val="00645AA7"/>
    <w:rsid w:val="00647AA2"/>
    <w:rsid w:val="00647E09"/>
    <w:rsid w:val="00650607"/>
    <w:rsid w:val="0065203F"/>
    <w:rsid w:val="0065272F"/>
    <w:rsid w:val="00653DD7"/>
    <w:rsid w:val="0065405E"/>
    <w:rsid w:val="00654062"/>
    <w:rsid w:val="006552B1"/>
    <w:rsid w:val="006554B3"/>
    <w:rsid w:val="00655757"/>
    <w:rsid w:val="006565A8"/>
    <w:rsid w:val="006575FC"/>
    <w:rsid w:val="00660F64"/>
    <w:rsid w:val="006611C6"/>
    <w:rsid w:val="00661CD8"/>
    <w:rsid w:val="006625E7"/>
    <w:rsid w:val="00662C42"/>
    <w:rsid w:val="00663706"/>
    <w:rsid w:val="006643FC"/>
    <w:rsid w:val="006644B4"/>
    <w:rsid w:val="006646F9"/>
    <w:rsid w:val="00665030"/>
    <w:rsid w:val="00665128"/>
    <w:rsid w:val="00665A67"/>
    <w:rsid w:val="00665E69"/>
    <w:rsid w:val="00666580"/>
    <w:rsid w:val="00666BF6"/>
    <w:rsid w:val="006701A8"/>
    <w:rsid w:val="006706F4"/>
    <w:rsid w:val="00670C6F"/>
    <w:rsid w:val="006713FD"/>
    <w:rsid w:val="00671BC9"/>
    <w:rsid w:val="00671F28"/>
    <w:rsid w:val="006729B2"/>
    <w:rsid w:val="00672AAE"/>
    <w:rsid w:val="00673320"/>
    <w:rsid w:val="0067440B"/>
    <w:rsid w:val="00674997"/>
    <w:rsid w:val="00674C4C"/>
    <w:rsid w:val="00674D19"/>
    <w:rsid w:val="00674D69"/>
    <w:rsid w:val="00675664"/>
    <w:rsid w:val="00676869"/>
    <w:rsid w:val="006769FD"/>
    <w:rsid w:val="006778DC"/>
    <w:rsid w:val="00677D7E"/>
    <w:rsid w:val="00677EA2"/>
    <w:rsid w:val="00680A9A"/>
    <w:rsid w:val="00680D6A"/>
    <w:rsid w:val="00680F2C"/>
    <w:rsid w:val="0068139C"/>
    <w:rsid w:val="00681929"/>
    <w:rsid w:val="00682866"/>
    <w:rsid w:val="0068374F"/>
    <w:rsid w:val="00683F15"/>
    <w:rsid w:val="00685FBE"/>
    <w:rsid w:val="006865A4"/>
    <w:rsid w:val="006868DE"/>
    <w:rsid w:val="00686B82"/>
    <w:rsid w:val="00687BCB"/>
    <w:rsid w:val="00687C2E"/>
    <w:rsid w:val="0069000D"/>
    <w:rsid w:val="00692C06"/>
    <w:rsid w:val="00692D38"/>
    <w:rsid w:val="00693E0E"/>
    <w:rsid w:val="00694A31"/>
    <w:rsid w:val="006958B4"/>
    <w:rsid w:val="00696516"/>
    <w:rsid w:val="006966C0"/>
    <w:rsid w:val="00696ADD"/>
    <w:rsid w:val="00696B58"/>
    <w:rsid w:val="0069705D"/>
    <w:rsid w:val="006972F9"/>
    <w:rsid w:val="006976A1"/>
    <w:rsid w:val="006A0FF4"/>
    <w:rsid w:val="006A1C98"/>
    <w:rsid w:val="006A2AFE"/>
    <w:rsid w:val="006A39EB"/>
    <w:rsid w:val="006A473A"/>
    <w:rsid w:val="006A4F35"/>
    <w:rsid w:val="006A52E5"/>
    <w:rsid w:val="006A5396"/>
    <w:rsid w:val="006A5B4C"/>
    <w:rsid w:val="006B0D20"/>
    <w:rsid w:val="006B0FC1"/>
    <w:rsid w:val="006B1BDA"/>
    <w:rsid w:val="006B2120"/>
    <w:rsid w:val="006B34F6"/>
    <w:rsid w:val="006B3681"/>
    <w:rsid w:val="006B3BDD"/>
    <w:rsid w:val="006B42E4"/>
    <w:rsid w:val="006B4797"/>
    <w:rsid w:val="006B5A3C"/>
    <w:rsid w:val="006B6899"/>
    <w:rsid w:val="006B78C5"/>
    <w:rsid w:val="006C099E"/>
    <w:rsid w:val="006C1481"/>
    <w:rsid w:val="006C2E35"/>
    <w:rsid w:val="006C3961"/>
    <w:rsid w:val="006C3F0B"/>
    <w:rsid w:val="006C53D9"/>
    <w:rsid w:val="006C59A1"/>
    <w:rsid w:val="006C65BD"/>
    <w:rsid w:val="006C6B2A"/>
    <w:rsid w:val="006C6F19"/>
    <w:rsid w:val="006D089F"/>
    <w:rsid w:val="006D0B29"/>
    <w:rsid w:val="006D1825"/>
    <w:rsid w:val="006D1C84"/>
    <w:rsid w:val="006D2249"/>
    <w:rsid w:val="006D2714"/>
    <w:rsid w:val="006D27EC"/>
    <w:rsid w:val="006D3CD4"/>
    <w:rsid w:val="006D3D3B"/>
    <w:rsid w:val="006D409D"/>
    <w:rsid w:val="006D4B48"/>
    <w:rsid w:val="006D5CF0"/>
    <w:rsid w:val="006D7415"/>
    <w:rsid w:val="006D78A4"/>
    <w:rsid w:val="006D7CF8"/>
    <w:rsid w:val="006D7F71"/>
    <w:rsid w:val="006E02BB"/>
    <w:rsid w:val="006E3A6A"/>
    <w:rsid w:val="006E485A"/>
    <w:rsid w:val="006E5424"/>
    <w:rsid w:val="006E5FD6"/>
    <w:rsid w:val="006E67BE"/>
    <w:rsid w:val="006E6AB4"/>
    <w:rsid w:val="006E71F6"/>
    <w:rsid w:val="006E7C42"/>
    <w:rsid w:val="006F0079"/>
    <w:rsid w:val="006F0D42"/>
    <w:rsid w:val="006F0DED"/>
    <w:rsid w:val="006F0E6E"/>
    <w:rsid w:val="006F1DF6"/>
    <w:rsid w:val="006F306A"/>
    <w:rsid w:val="006F4233"/>
    <w:rsid w:val="006F4AE8"/>
    <w:rsid w:val="006F4FD2"/>
    <w:rsid w:val="006F5110"/>
    <w:rsid w:val="006F540A"/>
    <w:rsid w:val="006F5443"/>
    <w:rsid w:val="006F576B"/>
    <w:rsid w:val="006F58D5"/>
    <w:rsid w:val="006F5916"/>
    <w:rsid w:val="006F5D2C"/>
    <w:rsid w:val="006F6BCA"/>
    <w:rsid w:val="006F7285"/>
    <w:rsid w:val="006F75D6"/>
    <w:rsid w:val="0070036F"/>
    <w:rsid w:val="00700E97"/>
    <w:rsid w:val="007011EC"/>
    <w:rsid w:val="007025F1"/>
    <w:rsid w:val="00702E79"/>
    <w:rsid w:val="00703644"/>
    <w:rsid w:val="007040FA"/>
    <w:rsid w:val="00705ECF"/>
    <w:rsid w:val="00706D61"/>
    <w:rsid w:val="007078BB"/>
    <w:rsid w:val="00707A33"/>
    <w:rsid w:val="00707C42"/>
    <w:rsid w:val="00707EEC"/>
    <w:rsid w:val="00710032"/>
    <w:rsid w:val="00711A88"/>
    <w:rsid w:val="00711CEA"/>
    <w:rsid w:val="00713970"/>
    <w:rsid w:val="00713A7F"/>
    <w:rsid w:val="00713ACE"/>
    <w:rsid w:val="00713F43"/>
    <w:rsid w:val="007140A6"/>
    <w:rsid w:val="0071458E"/>
    <w:rsid w:val="007153E7"/>
    <w:rsid w:val="0071554D"/>
    <w:rsid w:val="007155A6"/>
    <w:rsid w:val="00715DDA"/>
    <w:rsid w:val="00716A0B"/>
    <w:rsid w:val="00717E30"/>
    <w:rsid w:val="00717FA6"/>
    <w:rsid w:val="00721973"/>
    <w:rsid w:val="0072197D"/>
    <w:rsid w:val="0072222C"/>
    <w:rsid w:val="00722462"/>
    <w:rsid w:val="00723A56"/>
    <w:rsid w:val="00723ADF"/>
    <w:rsid w:val="00724CD6"/>
    <w:rsid w:val="00724FB0"/>
    <w:rsid w:val="007250A6"/>
    <w:rsid w:val="00725283"/>
    <w:rsid w:val="00725331"/>
    <w:rsid w:val="0072544C"/>
    <w:rsid w:val="007254D0"/>
    <w:rsid w:val="00726E0F"/>
    <w:rsid w:val="0072769F"/>
    <w:rsid w:val="00727C91"/>
    <w:rsid w:val="007316B2"/>
    <w:rsid w:val="00732BD5"/>
    <w:rsid w:val="00732BDC"/>
    <w:rsid w:val="00732E23"/>
    <w:rsid w:val="0073371E"/>
    <w:rsid w:val="00734DBD"/>
    <w:rsid w:val="0073521C"/>
    <w:rsid w:val="007354AB"/>
    <w:rsid w:val="0073581B"/>
    <w:rsid w:val="007379C5"/>
    <w:rsid w:val="00737C38"/>
    <w:rsid w:val="00737F75"/>
    <w:rsid w:val="007406D9"/>
    <w:rsid w:val="0074071C"/>
    <w:rsid w:val="007410DC"/>
    <w:rsid w:val="00741792"/>
    <w:rsid w:val="00741805"/>
    <w:rsid w:val="00741D15"/>
    <w:rsid w:val="00742FC4"/>
    <w:rsid w:val="0074368E"/>
    <w:rsid w:val="00743894"/>
    <w:rsid w:val="0074460E"/>
    <w:rsid w:val="007449F3"/>
    <w:rsid w:val="00744A12"/>
    <w:rsid w:val="00744BCB"/>
    <w:rsid w:val="007456EB"/>
    <w:rsid w:val="007457A6"/>
    <w:rsid w:val="0074609E"/>
    <w:rsid w:val="00747482"/>
    <w:rsid w:val="00747BEB"/>
    <w:rsid w:val="0075021F"/>
    <w:rsid w:val="0075145C"/>
    <w:rsid w:val="00752337"/>
    <w:rsid w:val="0075296D"/>
    <w:rsid w:val="007532EE"/>
    <w:rsid w:val="00753BCE"/>
    <w:rsid w:val="00754112"/>
    <w:rsid w:val="00754995"/>
    <w:rsid w:val="007550DB"/>
    <w:rsid w:val="007553DF"/>
    <w:rsid w:val="0075560C"/>
    <w:rsid w:val="00755B2F"/>
    <w:rsid w:val="00755E73"/>
    <w:rsid w:val="007563C0"/>
    <w:rsid w:val="007579BD"/>
    <w:rsid w:val="007601BC"/>
    <w:rsid w:val="00760EEF"/>
    <w:rsid w:val="00761D0C"/>
    <w:rsid w:val="00763F34"/>
    <w:rsid w:val="0076406D"/>
    <w:rsid w:val="0076449E"/>
    <w:rsid w:val="0076505B"/>
    <w:rsid w:val="00765E93"/>
    <w:rsid w:val="0076627E"/>
    <w:rsid w:val="00767F15"/>
    <w:rsid w:val="00770FD0"/>
    <w:rsid w:val="00771612"/>
    <w:rsid w:val="00772679"/>
    <w:rsid w:val="00774345"/>
    <w:rsid w:val="00775198"/>
    <w:rsid w:val="00775ADE"/>
    <w:rsid w:val="0077639E"/>
    <w:rsid w:val="00776D9B"/>
    <w:rsid w:val="0077754F"/>
    <w:rsid w:val="00780A97"/>
    <w:rsid w:val="007817F2"/>
    <w:rsid w:val="00782D2F"/>
    <w:rsid w:val="0078651E"/>
    <w:rsid w:val="00786765"/>
    <w:rsid w:val="0078685E"/>
    <w:rsid w:val="00786866"/>
    <w:rsid w:val="007875E6"/>
    <w:rsid w:val="00787BCB"/>
    <w:rsid w:val="007901AF"/>
    <w:rsid w:val="00790C3C"/>
    <w:rsid w:val="007910B8"/>
    <w:rsid w:val="00791BD4"/>
    <w:rsid w:val="007923E4"/>
    <w:rsid w:val="0079292B"/>
    <w:rsid w:val="00792C5E"/>
    <w:rsid w:val="00793190"/>
    <w:rsid w:val="0079462F"/>
    <w:rsid w:val="00795B9A"/>
    <w:rsid w:val="0079679F"/>
    <w:rsid w:val="007A100B"/>
    <w:rsid w:val="007A1662"/>
    <w:rsid w:val="007A1B68"/>
    <w:rsid w:val="007A2592"/>
    <w:rsid w:val="007A3007"/>
    <w:rsid w:val="007A337E"/>
    <w:rsid w:val="007A40E2"/>
    <w:rsid w:val="007A58F1"/>
    <w:rsid w:val="007A5AC2"/>
    <w:rsid w:val="007A5F2A"/>
    <w:rsid w:val="007A6516"/>
    <w:rsid w:val="007A674A"/>
    <w:rsid w:val="007A69A1"/>
    <w:rsid w:val="007B0A1D"/>
    <w:rsid w:val="007B0D4F"/>
    <w:rsid w:val="007B111A"/>
    <w:rsid w:val="007B112A"/>
    <w:rsid w:val="007B1676"/>
    <w:rsid w:val="007B19F4"/>
    <w:rsid w:val="007B1A0E"/>
    <w:rsid w:val="007B3489"/>
    <w:rsid w:val="007B3E74"/>
    <w:rsid w:val="007B411E"/>
    <w:rsid w:val="007B5A28"/>
    <w:rsid w:val="007B5C0E"/>
    <w:rsid w:val="007B5CC8"/>
    <w:rsid w:val="007B6AEE"/>
    <w:rsid w:val="007B6C05"/>
    <w:rsid w:val="007B6EC5"/>
    <w:rsid w:val="007B6F15"/>
    <w:rsid w:val="007C08CB"/>
    <w:rsid w:val="007C2A43"/>
    <w:rsid w:val="007C3A2D"/>
    <w:rsid w:val="007C4376"/>
    <w:rsid w:val="007C551B"/>
    <w:rsid w:val="007C5C34"/>
    <w:rsid w:val="007C6683"/>
    <w:rsid w:val="007C7060"/>
    <w:rsid w:val="007D0551"/>
    <w:rsid w:val="007D0714"/>
    <w:rsid w:val="007D0FAF"/>
    <w:rsid w:val="007D218E"/>
    <w:rsid w:val="007D2204"/>
    <w:rsid w:val="007D265F"/>
    <w:rsid w:val="007D481D"/>
    <w:rsid w:val="007D4AD6"/>
    <w:rsid w:val="007D4BB6"/>
    <w:rsid w:val="007D4E2E"/>
    <w:rsid w:val="007D5198"/>
    <w:rsid w:val="007D59EE"/>
    <w:rsid w:val="007D5EAC"/>
    <w:rsid w:val="007D646C"/>
    <w:rsid w:val="007D687D"/>
    <w:rsid w:val="007D6FC6"/>
    <w:rsid w:val="007D7CC2"/>
    <w:rsid w:val="007D7F4F"/>
    <w:rsid w:val="007E08AB"/>
    <w:rsid w:val="007E1812"/>
    <w:rsid w:val="007E422A"/>
    <w:rsid w:val="007E49BB"/>
    <w:rsid w:val="007E4B53"/>
    <w:rsid w:val="007E4C98"/>
    <w:rsid w:val="007E5927"/>
    <w:rsid w:val="007E5E06"/>
    <w:rsid w:val="007E6398"/>
    <w:rsid w:val="007E6E8A"/>
    <w:rsid w:val="007E756F"/>
    <w:rsid w:val="007F0116"/>
    <w:rsid w:val="007F1649"/>
    <w:rsid w:val="007F2C3A"/>
    <w:rsid w:val="007F32AE"/>
    <w:rsid w:val="007F3DDF"/>
    <w:rsid w:val="007F3E5B"/>
    <w:rsid w:val="007F3FF1"/>
    <w:rsid w:val="007F4074"/>
    <w:rsid w:val="007F40A7"/>
    <w:rsid w:val="007F4C5E"/>
    <w:rsid w:val="007F6050"/>
    <w:rsid w:val="007F633A"/>
    <w:rsid w:val="007F6AA4"/>
    <w:rsid w:val="007F6F98"/>
    <w:rsid w:val="007F7003"/>
    <w:rsid w:val="007F7D62"/>
    <w:rsid w:val="008000A4"/>
    <w:rsid w:val="008006F8"/>
    <w:rsid w:val="008013B6"/>
    <w:rsid w:val="008034F0"/>
    <w:rsid w:val="00803588"/>
    <w:rsid w:val="008043A1"/>
    <w:rsid w:val="00804C52"/>
    <w:rsid w:val="00804DD7"/>
    <w:rsid w:val="0080548C"/>
    <w:rsid w:val="00807BA4"/>
    <w:rsid w:val="00807F29"/>
    <w:rsid w:val="008108D2"/>
    <w:rsid w:val="008109ED"/>
    <w:rsid w:val="00810A24"/>
    <w:rsid w:val="00811697"/>
    <w:rsid w:val="00811F07"/>
    <w:rsid w:val="00811FA9"/>
    <w:rsid w:val="00812264"/>
    <w:rsid w:val="008129C6"/>
    <w:rsid w:val="008136FD"/>
    <w:rsid w:val="00813782"/>
    <w:rsid w:val="00814E79"/>
    <w:rsid w:val="0081532E"/>
    <w:rsid w:val="00815BA7"/>
    <w:rsid w:val="008161F2"/>
    <w:rsid w:val="0081697C"/>
    <w:rsid w:val="0081708D"/>
    <w:rsid w:val="0081775F"/>
    <w:rsid w:val="008179F8"/>
    <w:rsid w:val="00820273"/>
    <w:rsid w:val="0082099D"/>
    <w:rsid w:val="00820A92"/>
    <w:rsid w:val="00820EB3"/>
    <w:rsid w:val="00821FA1"/>
    <w:rsid w:val="00822022"/>
    <w:rsid w:val="00822527"/>
    <w:rsid w:val="00822C46"/>
    <w:rsid w:val="00823271"/>
    <w:rsid w:val="00823907"/>
    <w:rsid w:val="008244FF"/>
    <w:rsid w:val="008254DC"/>
    <w:rsid w:val="008257D4"/>
    <w:rsid w:val="00825966"/>
    <w:rsid w:val="00825AFC"/>
    <w:rsid w:val="00826524"/>
    <w:rsid w:val="008271C2"/>
    <w:rsid w:val="00830BAE"/>
    <w:rsid w:val="00830C69"/>
    <w:rsid w:val="00831B44"/>
    <w:rsid w:val="00831D95"/>
    <w:rsid w:val="00832431"/>
    <w:rsid w:val="008327AA"/>
    <w:rsid w:val="00832DB3"/>
    <w:rsid w:val="00833266"/>
    <w:rsid w:val="0083393B"/>
    <w:rsid w:val="00833991"/>
    <w:rsid w:val="008343FE"/>
    <w:rsid w:val="00834CB8"/>
    <w:rsid w:val="00835AF3"/>
    <w:rsid w:val="00835B7E"/>
    <w:rsid w:val="008370FB"/>
    <w:rsid w:val="00837C88"/>
    <w:rsid w:val="00840484"/>
    <w:rsid w:val="00842233"/>
    <w:rsid w:val="008431B7"/>
    <w:rsid w:val="0084337B"/>
    <w:rsid w:val="0084350A"/>
    <w:rsid w:val="00843565"/>
    <w:rsid w:val="008435B7"/>
    <w:rsid w:val="008435E4"/>
    <w:rsid w:val="0084481D"/>
    <w:rsid w:val="0084572B"/>
    <w:rsid w:val="008457CF"/>
    <w:rsid w:val="00845E48"/>
    <w:rsid w:val="008466C1"/>
    <w:rsid w:val="00847055"/>
    <w:rsid w:val="008470ED"/>
    <w:rsid w:val="00852AF5"/>
    <w:rsid w:val="00853242"/>
    <w:rsid w:val="008532B7"/>
    <w:rsid w:val="0085332E"/>
    <w:rsid w:val="008536BF"/>
    <w:rsid w:val="00853B3B"/>
    <w:rsid w:val="00855966"/>
    <w:rsid w:val="00855ED3"/>
    <w:rsid w:val="0085671C"/>
    <w:rsid w:val="008576F7"/>
    <w:rsid w:val="0085789A"/>
    <w:rsid w:val="00857F27"/>
    <w:rsid w:val="00860001"/>
    <w:rsid w:val="00860250"/>
    <w:rsid w:val="008606A7"/>
    <w:rsid w:val="0086108F"/>
    <w:rsid w:val="008614F7"/>
    <w:rsid w:val="008623EE"/>
    <w:rsid w:val="008623F2"/>
    <w:rsid w:val="0086245A"/>
    <w:rsid w:val="00862821"/>
    <w:rsid w:val="00862A86"/>
    <w:rsid w:val="00862CB9"/>
    <w:rsid w:val="008634D8"/>
    <w:rsid w:val="008636E5"/>
    <w:rsid w:val="00863F0E"/>
    <w:rsid w:val="008647E2"/>
    <w:rsid w:val="00864872"/>
    <w:rsid w:val="00864C46"/>
    <w:rsid w:val="00864CC5"/>
    <w:rsid w:val="00865EAF"/>
    <w:rsid w:val="008665FE"/>
    <w:rsid w:val="00866EE1"/>
    <w:rsid w:val="008671E8"/>
    <w:rsid w:val="00867255"/>
    <w:rsid w:val="0086745D"/>
    <w:rsid w:val="00867A87"/>
    <w:rsid w:val="00870CBC"/>
    <w:rsid w:val="0087167D"/>
    <w:rsid w:val="00873990"/>
    <w:rsid w:val="008746AF"/>
    <w:rsid w:val="00875116"/>
    <w:rsid w:val="008775FA"/>
    <w:rsid w:val="00877BDF"/>
    <w:rsid w:val="00880004"/>
    <w:rsid w:val="00882CBD"/>
    <w:rsid w:val="00882E21"/>
    <w:rsid w:val="00883455"/>
    <w:rsid w:val="0088398B"/>
    <w:rsid w:val="00883C18"/>
    <w:rsid w:val="00883ECB"/>
    <w:rsid w:val="00883FA6"/>
    <w:rsid w:val="0088597C"/>
    <w:rsid w:val="008863AC"/>
    <w:rsid w:val="00886D28"/>
    <w:rsid w:val="008871E8"/>
    <w:rsid w:val="00890250"/>
    <w:rsid w:val="008903C5"/>
    <w:rsid w:val="00890670"/>
    <w:rsid w:val="0089083C"/>
    <w:rsid w:val="00891170"/>
    <w:rsid w:val="00892561"/>
    <w:rsid w:val="008933E4"/>
    <w:rsid w:val="00893BB1"/>
    <w:rsid w:val="00893C9E"/>
    <w:rsid w:val="00893D43"/>
    <w:rsid w:val="00893DA6"/>
    <w:rsid w:val="00894378"/>
    <w:rsid w:val="00894922"/>
    <w:rsid w:val="00895210"/>
    <w:rsid w:val="00895BF0"/>
    <w:rsid w:val="008967DE"/>
    <w:rsid w:val="00897140"/>
    <w:rsid w:val="00897959"/>
    <w:rsid w:val="00897D14"/>
    <w:rsid w:val="008A1070"/>
    <w:rsid w:val="008A20ED"/>
    <w:rsid w:val="008A2101"/>
    <w:rsid w:val="008A2B55"/>
    <w:rsid w:val="008A2F6E"/>
    <w:rsid w:val="008A2F7A"/>
    <w:rsid w:val="008A362C"/>
    <w:rsid w:val="008A36BD"/>
    <w:rsid w:val="008A5CE5"/>
    <w:rsid w:val="008A6775"/>
    <w:rsid w:val="008A719D"/>
    <w:rsid w:val="008B149B"/>
    <w:rsid w:val="008B23AA"/>
    <w:rsid w:val="008B33BF"/>
    <w:rsid w:val="008B3628"/>
    <w:rsid w:val="008B3668"/>
    <w:rsid w:val="008B3B09"/>
    <w:rsid w:val="008B3C2D"/>
    <w:rsid w:val="008B4F60"/>
    <w:rsid w:val="008B503C"/>
    <w:rsid w:val="008B55B9"/>
    <w:rsid w:val="008B5A67"/>
    <w:rsid w:val="008B600C"/>
    <w:rsid w:val="008B6596"/>
    <w:rsid w:val="008B749F"/>
    <w:rsid w:val="008B7882"/>
    <w:rsid w:val="008C0971"/>
    <w:rsid w:val="008C161E"/>
    <w:rsid w:val="008C1F4E"/>
    <w:rsid w:val="008C2233"/>
    <w:rsid w:val="008C3231"/>
    <w:rsid w:val="008C4C7C"/>
    <w:rsid w:val="008C4ECC"/>
    <w:rsid w:val="008C5987"/>
    <w:rsid w:val="008C5A10"/>
    <w:rsid w:val="008C5A25"/>
    <w:rsid w:val="008C6E53"/>
    <w:rsid w:val="008C7E52"/>
    <w:rsid w:val="008D0D1F"/>
    <w:rsid w:val="008D2929"/>
    <w:rsid w:val="008D2D8C"/>
    <w:rsid w:val="008D2DFA"/>
    <w:rsid w:val="008D2E6F"/>
    <w:rsid w:val="008D4749"/>
    <w:rsid w:val="008D4C3A"/>
    <w:rsid w:val="008D56EA"/>
    <w:rsid w:val="008D5813"/>
    <w:rsid w:val="008D615E"/>
    <w:rsid w:val="008D7E7F"/>
    <w:rsid w:val="008E002B"/>
    <w:rsid w:val="008E0150"/>
    <w:rsid w:val="008E02D7"/>
    <w:rsid w:val="008E1F52"/>
    <w:rsid w:val="008E2068"/>
    <w:rsid w:val="008E2A1B"/>
    <w:rsid w:val="008E2B2B"/>
    <w:rsid w:val="008E381F"/>
    <w:rsid w:val="008E5053"/>
    <w:rsid w:val="008E5764"/>
    <w:rsid w:val="008E6525"/>
    <w:rsid w:val="008E6A9A"/>
    <w:rsid w:val="008E755D"/>
    <w:rsid w:val="008F0EE2"/>
    <w:rsid w:val="008F12D6"/>
    <w:rsid w:val="008F1369"/>
    <w:rsid w:val="008F148D"/>
    <w:rsid w:val="008F1B66"/>
    <w:rsid w:val="008F1D1F"/>
    <w:rsid w:val="008F299E"/>
    <w:rsid w:val="008F3BD8"/>
    <w:rsid w:val="008F4D43"/>
    <w:rsid w:val="008F4D85"/>
    <w:rsid w:val="008F50F8"/>
    <w:rsid w:val="008F6691"/>
    <w:rsid w:val="008F6717"/>
    <w:rsid w:val="008F707D"/>
    <w:rsid w:val="008F72E5"/>
    <w:rsid w:val="008F7EB1"/>
    <w:rsid w:val="00900A6F"/>
    <w:rsid w:val="009018A7"/>
    <w:rsid w:val="00901DAA"/>
    <w:rsid w:val="00901DCE"/>
    <w:rsid w:val="009031F7"/>
    <w:rsid w:val="0090417C"/>
    <w:rsid w:val="0090459F"/>
    <w:rsid w:val="00904E9F"/>
    <w:rsid w:val="0090501E"/>
    <w:rsid w:val="00905C10"/>
    <w:rsid w:val="00905E2C"/>
    <w:rsid w:val="00906D4E"/>
    <w:rsid w:val="00907B0F"/>
    <w:rsid w:val="00907BE5"/>
    <w:rsid w:val="00907F67"/>
    <w:rsid w:val="0091024C"/>
    <w:rsid w:val="00910AD1"/>
    <w:rsid w:val="00910C41"/>
    <w:rsid w:val="0091119C"/>
    <w:rsid w:val="0091139E"/>
    <w:rsid w:val="009114EC"/>
    <w:rsid w:val="00911541"/>
    <w:rsid w:val="00912C1F"/>
    <w:rsid w:val="009135AC"/>
    <w:rsid w:val="00913A4E"/>
    <w:rsid w:val="00913D3C"/>
    <w:rsid w:val="009140BC"/>
    <w:rsid w:val="00914114"/>
    <w:rsid w:val="0091432B"/>
    <w:rsid w:val="00914972"/>
    <w:rsid w:val="00914C82"/>
    <w:rsid w:val="009151FC"/>
    <w:rsid w:val="00915571"/>
    <w:rsid w:val="009155DE"/>
    <w:rsid w:val="0091562C"/>
    <w:rsid w:val="0091734B"/>
    <w:rsid w:val="00917741"/>
    <w:rsid w:val="00917C2A"/>
    <w:rsid w:val="009203D2"/>
    <w:rsid w:val="00920ECB"/>
    <w:rsid w:val="0092210D"/>
    <w:rsid w:val="00922B9C"/>
    <w:rsid w:val="00923387"/>
    <w:rsid w:val="00923615"/>
    <w:rsid w:val="00923807"/>
    <w:rsid w:val="009243D8"/>
    <w:rsid w:val="00924653"/>
    <w:rsid w:val="0092497C"/>
    <w:rsid w:val="0092543F"/>
    <w:rsid w:val="00925470"/>
    <w:rsid w:val="00925A00"/>
    <w:rsid w:val="00925E6F"/>
    <w:rsid w:val="00926953"/>
    <w:rsid w:val="00931B27"/>
    <w:rsid w:val="00931EF5"/>
    <w:rsid w:val="00932714"/>
    <w:rsid w:val="00932736"/>
    <w:rsid w:val="00932D0F"/>
    <w:rsid w:val="00935CC6"/>
    <w:rsid w:val="009365C0"/>
    <w:rsid w:val="00936D27"/>
    <w:rsid w:val="00937063"/>
    <w:rsid w:val="00937C2D"/>
    <w:rsid w:val="009423AE"/>
    <w:rsid w:val="00943EFC"/>
    <w:rsid w:val="00944C28"/>
    <w:rsid w:val="009452EC"/>
    <w:rsid w:val="00945919"/>
    <w:rsid w:val="00946647"/>
    <w:rsid w:val="00946C74"/>
    <w:rsid w:val="0094735A"/>
    <w:rsid w:val="00947404"/>
    <w:rsid w:val="00947655"/>
    <w:rsid w:val="00950036"/>
    <w:rsid w:val="009502BC"/>
    <w:rsid w:val="00951BC0"/>
    <w:rsid w:val="009528A2"/>
    <w:rsid w:val="00952B1F"/>
    <w:rsid w:val="00954AD9"/>
    <w:rsid w:val="00955797"/>
    <w:rsid w:val="00956195"/>
    <w:rsid w:val="00957B30"/>
    <w:rsid w:val="00957C9A"/>
    <w:rsid w:val="00957DF6"/>
    <w:rsid w:val="0096098D"/>
    <w:rsid w:val="00961291"/>
    <w:rsid w:val="009627F4"/>
    <w:rsid w:val="00962835"/>
    <w:rsid w:val="00962EA2"/>
    <w:rsid w:val="00962EC1"/>
    <w:rsid w:val="009635EF"/>
    <w:rsid w:val="009636AE"/>
    <w:rsid w:val="00963BF1"/>
    <w:rsid w:val="00964517"/>
    <w:rsid w:val="0096499A"/>
    <w:rsid w:val="00964B13"/>
    <w:rsid w:val="00964FE5"/>
    <w:rsid w:val="009659A2"/>
    <w:rsid w:val="00966186"/>
    <w:rsid w:val="00966943"/>
    <w:rsid w:val="00966D18"/>
    <w:rsid w:val="00966F16"/>
    <w:rsid w:val="0096789C"/>
    <w:rsid w:val="00967A0E"/>
    <w:rsid w:val="00967F7E"/>
    <w:rsid w:val="00970469"/>
    <w:rsid w:val="00972349"/>
    <w:rsid w:val="00972ADB"/>
    <w:rsid w:val="00972DF7"/>
    <w:rsid w:val="00972E39"/>
    <w:rsid w:val="00973EA4"/>
    <w:rsid w:val="00973FBF"/>
    <w:rsid w:val="0097561D"/>
    <w:rsid w:val="00975965"/>
    <w:rsid w:val="00975D67"/>
    <w:rsid w:val="00976399"/>
    <w:rsid w:val="009767BC"/>
    <w:rsid w:val="00977465"/>
    <w:rsid w:val="009801A0"/>
    <w:rsid w:val="00980C00"/>
    <w:rsid w:val="00981168"/>
    <w:rsid w:val="0098152F"/>
    <w:rsid w:val="0098205B"/>
    <w:rsid w:val="009823C5"/>
    <w:rsid w:val="00982ABC"/>
    <w:rsid w:val="00982C82"/>
    <w:rsid w:val="00982EB6"/>
    <w:rsid w:val="0098364A"/>
    <w:rsid w:val="009849F5"/>
    <w:rsid w:val="00985855"/>
    <w:rsid w:val="00986790"/>
    <w:rsid w:val="009875DE"/>
    <w:rsid w:val="00987BB5"/>
    <w:rsid w:val="00987CD9"/>
    <w:rsid w:val="0099009F"/>
    <w:rsid w:val="0099081B"/>
    <w:rsid w:val="00991DB2"/>
    <w:rsid w:val="00992120"/>
    <w:rsid w:val="00992467"/>
    <w:rsid w:val="009932CB"/>
    <w:rsid w:val="00993E23"/>
    <w:rsid w:val="009949A1"/>
    <w:rsid w:val="00994FEB"/>
    <w:rsid w:val="00997191"/>
    <w:rsid w:val="0099763C"/>
    <w:rsid w:val="009A0CD6"/>
    <w:rsid w:val="009A0D91"/>
    <w:rsid w:val="009A196B"/>
    <w:rsid w:val="009A1AA9"/>
    <w:rsid w:val="009A1B38"/>
    <w:rsid w:val="009A2314"/>
    <w:rsid w:val="009A29FF"/>
    <w:rsid w:val="009A4686"/>
    <w:rsid w:val="009A522A"/>
    <w:rsid w:val="009A6C63"/>
    <w:rsid w:val="009A7A09"/>
    <w:rsid w:val="009A7B64"/>
    <w:rsid w:val="009B0317"/>
    <w:rsid w:val="009B1162"/>
    <w:rsid w:val="009B1E7E"/>
    <w:rsid w:val="009B4588"/>
    <w:rsid w:val="009B49B9"/>
    <w:rsid w:val="009B4BED"/>
    <w:rsid w:val="009B4C39"/>
    <w:rsid w:val="009B4D3A"/>
    <w:rsid w:val="009B518F"/>
    <w:rsid w:val="009B64E2"/>
    <w:rsid w:val="009B67B2"/>
    <w:rsid w:val="009B74B4"/>
    <w:rsid w:val="009B7FD5"/>
    <w:rsid w:val="009C0DD0"/>
    <w:rsid w:val="009C1054"/>
    <w:rsid w:val="009C1435"/>
    <w:rsid w:val="009C1C6A"/>
    <w:rsid w:val="009C1D9A"/>
    <w:rsid w:val="009C2231"/>
    <w:rsid w:val="009C2FCB"/>
    <w:rsid w:val="009C3C18"/>
    <w:rsid w:val="009C42F8"/>
    <w:rsid w:val="009C483C"/>
    <w:rsid w:val="009C52F5"/>
    <w:rsid w:val="009C594B"/>
    <w:rsid w:val="009C6152"/>
    <w:rsid w:val="009C7437"/>
    <w:rsid w:val="009C7A20"/>
    <w:rsid w:val="009D03DE"/>
    <w:rsid w:val="009D04C2"/>
    <w:rsid w:val="009D104F"/>
    <w:rsid w:val="009D2B24"/>
    <w:rsid w:val="009D3287"/>
    <w:rsid w:val="009D3BEF"/>
    <w:rsid w:val="009D40B6"/>
    <w:rsid w:val="009D433F"/>
    <w:rsid w:val="009D6D21"/>
    <w:rsid w:val="009D6D3D"/>
    <w:rsid w:val="009D7752"/>
    <w:rsid w:val="009D7DAF"/>
    <w:rsid w:val="009E0A3C"/>
    <w:rsid w:val="009E0AC0"/>
    <w:rsid w:val="009E0FB3"/>
    <w:rsid w:val="009E2E6E"/>
    <w:rsid w:val="009E4D9A"/>
    <w:rsid w:val="009E4DF9"/>
    <w:rsid w:val="009E525B"/>
    <w:rsid w:val="009E5C00"/>
    <w:rsid w:val="009E6512"/>
    <w:rsid w:val="009E7228"/>
    <w:rsid w:val="009E79B6"/>
    <w:rsid w:val="009E7E28"/>
    <w:rsid w:val="009F051F"/>
    <w:rsid w:val="009F2032"/>
    <w:rsid w:val="009F24A2"/>
    <w:rsid w:val="009F27EC"/>
    <w:rsid w:val="009F2B0D"/>
    <w:rsid w:val="009F2D60"/>
    <w:rsid w:val="009F2DC6"/>
    <w:rsid w:val="009F3CD1"/>
    <w:rsid w:val="009F4387"/>
    <w:rsid w:val="009F4534"/>
    <w:rsid w:val="009F69F5"/>
    <w:rsid w:val="009F6F5E"/>
    <w:rsid w:val="00A00343"/>
    <w:rsid w:val="00A00674"/>
    <w:rsid w:val="00A007A3"/>
    <w:rsid w:val="00A00895"/>
    <w:rsid w:val="00A0208B"/>
    <w:rsid w:val="00A025BF"/>
    <w:rsid w:val="00A02B29"/>
    <w:rsid w:val="00A0312A"/>
    <w:rsid w:val="00A03539"/>
    <w:rsid w:val="00A0357F"/>
    <w:rsid w:val="00A03BF3"/>
    <w:rsid w:val="00A03DC8"/>
    <w:rsid w:val="00A0457A"/>
    <w:rsid w:val="00A047D2"/>
    <w:rsid w:val="00A065CF"/>
    <w:rsid w:val="00A0707D"/>
    <w:rsid w:val="00A07C49"/>
    <w:rsid w:val="00A10DB9"/>
    <w:rsid w:val="00A1155E"/>
    <w:rsid w:val="00A1156A"/>
    <w:rsid w:val="00A11619"/>
    <w:rsid w:val="00A11653"/>
    <w:rsid w:val="00A13749"/>
    <w:rsid w:val="00A14315"/>
    <w:rsid w:val="00A14941"/>
    <w:rsid w:val="00A1635D"/>
    <w:rsid w:val="00A16A72"/>
    <w:rsid w:val="00A16FE8"/>
    <w:rsid w:val="00A175FB"/>
    <w:rsid w:val="00A17B80"/>
    <w:rsid w:val="00A2019A"/>
    <w:rsid w:val="00A20405"/>
    <w:rsid w:val="00A21A79"/>
    <w:rsid w:val="00A228B4"/>
    <w:rsid w:val="00A2379B"/>
    <w:rsid w:val="00A26D7E"/>
    <w:rsid w:val="00A27406"/>
    <w:rsid w:val="00A30604"/>
    <w:rsid w:val="00A31DF1"/>
    <w:rsid w:val="00A322B3"/>
    <w:rsid w:val="00A3272D"/>
    <w:rsid w:val="00A33C48"/>
    <w:rsid w:val="00A33F83"/>
    <w:rsid w:val="00A34517"/>
    <w:rsid w:val="00A34FEB"/>
    <w:rsid w:val="00A3682F"/>
    <w:rsid w:val="00A36D67"/>
    <w:rsid w:val="00A40360"/>
    <w:rsid w:val="00A41367"/>
    <w:rsid w:val="00A416F3"/>
    <w:rsid w:val="00A41A4C"/>
    <w:rsid w:val="00A41F1A"/>
    <w:rsid w:val="00A42162"/>
    <w:rsid w:val="00A429F4"/>
    <w:rsid w:val="00A42F41"/>
    <w:rsid w:val="00A431A0"/>
    <w:rsid w:val="00A438FB"/>
    <w:rsid w:val="00A43B47"/>
    <w:rsid w:val="00A43CA3"/>
    <w:rsid w:val="00A43E96"/>
    <w:rsid w:val="00A43E9D"/>
    <w:rsid w:val="00A44027"/>
    <w:rsid w:val="00A44764"/>
    <w:rsid w:val="00A4477C"/>
    <w:rsid w:val="00A45854"/>
    <w:rsid w:val="00A468DA"/>
    <w:rsid w:val="00A47A6A"/>
    <w:rsid w:val="00A47F8B"/>
    <w:rsid w:val="00A50229"/>
    <w:rsid w:val="00A5029A"/>
    <w:rsid w:val="00A50DD5"/>
    <w:rsid w:val="00A50E11"/>
    <w:rsid w:val="00A51E07"/>
    <w:rsid w:val="00A52E07"/>
    <w:rsid w:val="00A54386"/>
    <w:rsid w:val="00A54B6D"/>
    <w:rsid w:val="00A54D5F"/>
    <w:rsid w:val="00A56679"/>
    <w:rsid w:val="00A56E8B"/>
    <w:rsid w:val="00A57143"/>
    <w:rsid w:val="00A571A5"/>
    <w:rsid w:val="00A577B7"/>
    <w:rsid w:val="00A57C45"/>
    <w:rsid w:val="00A60319"/>
    <w:rsid w:val="00A60710"/>
    <w:rsid w:val="00A60944"/>
    <w:rsid w:val="00A60DED"/>
    <w:rsid w:val="00A611A7"/>
    <w:rsid w:val="00A61CD0"/>
    <w:rsid w:val="00A62171"/>
    <w:rsid w:val="00A625EC"/>
    <w:rsid w:val="00A6277F"/>
    <w:rsid w:val="00A628C0"/>
    <w:rsid w:val="00A633F1"/>
    <w:rsid w:val="00A6365B"/>
    <w:rsid w:val="00A64587"/>
    <w:rsid w:val="00A664FC"/>
    <w:rsid w:val="00A668FD"/>
    <w:rsid w:val="00A66E1E"/>
    <w:rsid w:val="00A67A99"/>
    <w:rsid w:val="00A67E0E"/>
    <w:rsid w:val="00A70612"/>
    <w:rsid w:val="00A72DA2"/>
    <w:rsid w:val="00A73433"/>
    <w:rsid w:val="00A73A6B"/>
    <w:rsid w:val="00A73BCE"/>
    <w:rsid w:val="00A74827"/>
    <w:rsid w:val="00A74868"/>
    <w:rsid w:val="00A7648D"/>
    <w:rsid w:val="00A76769"/>
    <w:rsid w:val="00A77CF7"/>
    <w:rsid w:val="00A80747"/>
    <w:rsid w:val="00A80AFD"/>
    <w:rsid w:val="00A81481"/>
    <w:rsid w:val="00A836EC"/>
    <w:rsid w:val="00A846D5"/>
    <w:rsid w:val="00A85684"/>
    <w:rsid w:val="00A85697"/>
    <w:rsid w:val="00A86200"/>
    <w:rsid w:val="00A8650C"/>
    <w:rsid w:val="00A90504"/>
    <w:rsid w:val="00A90D26"/>
    <w:rsid w:val="00A90F5F"/>
    <w:rsid w:val="00A915FC"/>
    <w:rsid w:val="00A91D7A"/>
    <w:rsid w:val="00A92CDC"/>
    <w:rsid w:val="00A92D98"/>
    <w:rsid w:val="00A93B99"/>
    <w:rsid w:val="00A945D7"/>
    <w:rsid w:val="00A956C1"/>
    <w:rsid w:val="00A95AFD"/>
    <w:rsid w:val="00A9620C"/>
    <w:rsid w:val="00A9684F"/>
    <w:rsid w:val="00A96893"/>
    <w:rsid w:val="00A97B35"/>
    <w:rsid w:val="00AA0C49"/>
    <w:rsid w:val="00AA1B53"/>
    <w:rsid w:val="00AA2C43"/>
    <w:rsid w:val="00AA2D0A"/>
    <w:rsid w:val="00AA3417"/>
    <w:rsid w:val="00AA4357"/>
    <w:rsid w:val="00AA478E"/>
    <w:rsid w:val="00AA5793"/>
    <w:rsid w:val="00AA5888"/>
    <w:rsid w:val="00AA624A"/>
    <w:rsid w:val="00AA6BC1"/>
    <w:rsid w:val="00AA760C"/>
    <w:rsid w:val="00AA7F73"/>
    <w:rsid w:val="00AB0627"/>
    <w:rsid w:val="00AB0876"/>
    <w:rsid w:val="00AB0B12"/>
    <w:rsid w:val="00AB1A94"/>
    <w:rsid w:val="00AB2279"/>
    <w:rsid w:val="00AB37D9"/>
    <w:rsid w:val="00AB572D"/>
    <w:rsid w:val="00AB575F"/>
    <w:rsid w:val="00AB747D"/>
    <w:rsid w:val="00AB779F"/>
    <w:rsid w:val="00AB7BDA"/>
    <w:rsid w:val="00AC0216"/>
    <w:rsid w:val="00AC02A5"/>
    <w:rsid w:val="00AC125F"/>
    <w:rsid w:val="00AC17F5"/>
    <w:rsid w:val="00AC18A7"/>
    <w:rsid w:val="00AC1D3D"/>
    <w:rsid w:val="00AC1DF0"/>
    <w:rsid w:val="00AC298D"/>
    <w:rsid w:val="00AC31DD"/>
    <w:rsid w:val="00AC3BC6"/>
    <w:rsid w:val="00AC4313"/>
    <w:rsid w:val="00AC472F"/>
    <w:rsid w:val="00AC602D"/>
    <w:rsid w:val="00AC64DD"/>
    <w:rsid w:val="00AC6619"/>
    <w:rsid w:val="00AC6963"/>
    <w:rsid w:val="00AC6F52"/>
    <w:rsid w:val="00AC72F2"/>
    <w:rsid w:val="00AC7D60"/>
    <w:rsid w:val="00AD203E"/>
    <w:rsid w:val="00AD2447"/>
    <w:rsid w:val="00AD262F"/>
    <w:rsid w:val="00AD3D62"/>
    <w:rsid w:val="00AD40D2"/>
    <w:rsid w:val="00AD438C"/>
    <w:rsid w:val="00AD4C71"/>
    <w:rsid w:val="00AD75EC"/>
    <w:rsid w:val="00AE21B7"/>
    <w:rsid w:val="00AE349C"/>
    <w:rsid w:val="00AE5876"/>
    <w:rsid w:val="00AE6CF3"/>
    <w:rsid w:val="00AE6E94"/>
    <w:rsid w:val="00AE7126"/>
    <w:rsid w:val="00AE71E4"/>
    <w:rsid w:val="00AF0AC2"/>
    <w:rsid w:val="00AF214C"/>
    <w:rsid w:val="00AF2559"/>
    <w:rsid w:val="00AF2698"/>
    <w:rsid w:val="00AF2B78"/>
    <w:rsid w:val="00AF2E0C"/>
    <w:rsid w:val="00AF3DC0"/>
    <w:rsid w:val="00AF44C9"/>
    <w:rsid w:val="00AF4A29"/>
    <w:rsid w:val="00AF53D0"/>
    <w:rsid w:val="00AF5D7E"/>
    <w:rsid w:val="00AF6C7F"/>
    <w:rsid w:val="00B00026"/>
    <w:rsid w:val="00B00B8D"/>
    <w:rsid w:val="00B00F46"/>
    <w:rsid w:val="00B01447"/>
    <w:rsid w:val="00B01552"/>
    <w:rsid w:val="00B01D4A"/>
    <w:rsid w:val="00B020B4"/>
    <w:rsid w:val="00B02341"/>
    <w:rsid w:val="00B032DB"/>
    <w:rsid w:val="00B03369"/>
    <w:rsid w:val="00B04381"/>
    <w:rsid w:val="00B0452B"/>
    <w:rsid w:val="00B05517"/>
    <w:rsid w:val="00B059F1"/>
    <w:rsid w:val="00B05AA0"/>
    <w:rsid w:val="00B05F70"/>
    <w:rsid w:val="00B065B0"/>
    <w:rsid w:val="00B0701C"/>
    <w:rsid w:val="00B10F78"/>
    <w:rsid w:val="00B1154F"/>
    <w:rsid w:val="00B11A36"/>
    <w:rsid w:val="00B11F21"/>
    <w:rsid w:val="00B1221C"/>
    <w:rsid w:val="00B1243C"/>
    <w:rsid w:val="00B12696"/>
    <w:rsid w:val="00B13F88"/>
    <w:rsid w:val="00B14ABC"/>
    <w:rsid w:val="00B14EC6"/>
    <w:rsid w:val="00B1520D"/>
    <w:rsid w:val="00B15300"/>
    <w:rsid w:val="00B17395"/>
    <w:rsid w:val="00B176C3"/>
    <w:rsid w:val="00B17CCD"/>
    <w:rsid w:val="00B17CE7"/>
    <w:rsid w:val="00B2063C"/>
    <w:rsid w:val="00B2105E"/>
    <w:rsid w:val="00B210E3"/>
    <w:rsid w:val="00B21945"/>
    <w:rsid w:val="00B22D4A"/>
    <w:rsid w:val="00B2330B"/>
    <w:rsid w:val="00B24423"/>
    <w:rsid w:val="00B24903"/>
    <w:rsid w:val="00B24ADE"/>
    <w:rsid w:val="00B24DCE"/>
    <w:rsid w:val="00B2547C"/>
    <w:rsid w:val="00B25637"/>
    <w:rsid w:val="00B25D23"/>
    <w:rsid w:val="00B26496"/>
    <w:rsid w:val="00B26B62"/>
    <w:rsid w:val="00B319F8"/>
    <w:rsid w:val="00B31A2C"/>
    <w:rsid w:val="00B324B2"/>
    <w:rsid w:val="00B32861"/>
    <w:rsid w:val="00B337C0"/>
    <w:rsid w:val="00B354F2"/>
    <w:rsid w:val="00B35567"/>
    <w:rsid w:val="00B35C17"/>
    <w:rsid w:val="00B362DA"/>
    <w:rsid w:val="00B36E21"/>
    <w:rsid w:val="00B37E00"/>
    <w:rsid w:val="00B400DC"/>
    <w:rsid w:val="00B40295"/>
    <w:rsid w:val="00B41598"/>
    <w:rsid w:val="00B4287B"/>
    <w:rsid w:val="00B437C4"/>
    <w:rsid w:val="00B43D8D"/>
    <w:rsid w:val="00B45E3D"/>
    <w:rsid w:val="00B475C4"/>
    <w:rsid w:val="00B477B6"/>
    <w:rsid w:val="00B47EC6"/>
    <w:rsid w:val="00B50695"/>
    <w:rsid w:val="00B50FE2"/>
    <w:rsid w:val="00B52358"/>
    <w:rsid w:val="00B527CF"/>
    <w:rsid w:val="00B52DAB"/>
    <w:rsid w:val="00B539D9"/>
    <w:rsid w:val="00B53C1A"/>
    <w:rsid w:val="00B545FD"/>
    <w:rsid w:val="00B5519F"/>
    <w:rsid w:val="00B5582B"/>
    <w:rsid w:val="00B562FE"/>
    <w:rsid w:val="00B575E8"/>
    <w:rsid w:val="00B57A36"/>
    <w:rsid w:val="00B57EDF"/>
    <w:rsid w:val="00B607AD"/>
    <w:rsid w:val="00B60C7D"/>
    <w:rsid w:val="00B627E5"/>
    <w:rsid w:val="00B63114"/>
    <w:rsid w:val="00B6332C"/>
    <w:rsid w:val="00B63E0A"/>
    <w:rsid w:val="00B64B95"/>
    <w:rsid w:val="00B64E40"/>
    <w:rsid w:val="00B66280"/>
    <w:rsid w:val="00B662BD"/>
    <w:rsid w:val="00B6649B"/>
    <w:rsid w:val="00B66C00"/>
    <w:rsid w:val="00B67076"/>
    <w:rsid w:val="00B7131D"/>
    <w:rsid w:val="00B71F00"/>
    <w:rsid w:val="00B73962"/>
    <w:rsid w:val="00B7462F"/>
    <w:rsid w:val="00B7527D"/>
    <w:rsid w:val="00B75AF4"/>
    <w:rsid w:val="00B76A58"/>
    <w:rsid w:val="00B76A5C"/>
    <w:rsid w:val="00B770CE"/>
    <w:rsid w:val="00B801A8"/>
    <w:rsid w:val="00B809DC"/>
    <w:rsid w:val="00B81973"/>
    <w:rsid w:val="00B81C1A"/>
    <w:rsid w:val="00B826CD"/>
    <w:rsid w:val="00B83E60"/>
    <w:rsid w:val="00B83F70"/>
    <w:rsid w:val="00B84BEF"/>
    <w:rsid w:val="00B85C1E"/>
    <w:rsid w:val="00B861B3"/>
    <w:rsid w:val="00B86BEF"/>
    <w:rsid w:val="00B900E0"/>
    <w:rsid w:val="00B90653"/>
    <w:rsid w:val="00B909ED"/>
    <w:rsid w:val="00B90D66"/>
    <w:rsid w:val="00B91584"/>
    <w:rsid w:val="00B916EB"/>
    <w:rsid w:val="00B92317"/>
    <w:rsid w:val="00B92F49"/>
    <w:rsid w:val="00B932A8"/>
    <w:rsid w:val="00B934D0"/>
    <w:rsid w:val="00B93B3F"/>
    <w:rsid w:val="00B94100"/>
    <w:rsid w:val="00B947C8"/>
    <w:rsid w:val="00B95127"/>
    <w:rsid w:val="00B95489"/>
    <w:rsid w:val="00B957BF"/>
    <w:rsid w:val="00B95C0B"/>
    <w:rsid w:val="00B95EAF"/>
    <w:rsid w:val="00B9604B"/>
    <w:rsid w:val="00BA0DE4"/>
    <w:rsid w:val="00BA1510"/>
    <w:rsid w:val="00BA1A4C"/>
    <w:rsid w:val="00BA2E45"/>
    <w:rsid w:val="00BA2EAB"/>
    <w:rsid w:val="00BA31EE"/>
    <w:rsid w:val="00BA3379"/>
    <w:rsid w:val="00BA419F"/>
    <w:rsid w:val="00BA4CD4"/>
    <w:rsid w:val="00BA4F84"/>
    <w:rsid w:val="00BA588C"/>
    <w:rsid w:val="00BA5D38"/>
    <w:rsid w:val="00BA6548"/>
    <w:rsid w:val="00BA6A03"/>
    <w:rsid w:val="00BA7114"/>
    <w:rsid w:val="00BA7AC9"/>
    <w:rsid w:val="00BB1005"/>
    <w:rsid w:val="00BB166A"/>
    <w:rsid w:val="00BB1FC6"/>
    <w:rsid w:val="00BB2520"/>
    <w:rsid w:val="00BB3007"/>
    <w:rsid w:val="00BB3242"/>
    <w:rsid w:val="00BB3A4F"/>
    <w:rsid w:val="00BB3DCA"/>
    <w:rsid w:val="00BB3FC0"/>
    <w:rsid w:val="00BB4514"/>
    <w:rsid w:val="00BB4718"/>
    <w:rsid w:val="00BB52C7"/>
    <w:rsid w:val="00BB5857"/>
    <w:rsid w:val="00BB5A92"/>
    <w:rsid w:val="00BB766F"/>
    <w:rsid w:val="00BB7EAA"/>
    <w:rsid w:val="00BC04D9"/>
    <w:rsid w:val="00BC07E8"/>
    <w:rsid w:val="00BC0956"/>
    <w:rsid w:val="00BC139A"/>
    <w:rsid w:val="00BC18E1"/>
    <w:rsid w:val="00BC1A32"/>
    <w:rsid w:val="00BC201D"/>
    <w:rsid w:val="00BC2CDF"/>
    <w:rsid w:val="00BC35C0"/>
    <w:rsid w:val="00BC39DB"/>
    <w:rsid w:val="00BC413F"/>
    <w:rsid w:val="00BC5F1F"/>
    <w:rsid w:val="00BC645E"/>
    <w:rsid w:val="00BC6492"/>
    <w:rsid w:val="00BC6AFF"/>
    <w:rsid w:val="00BC6B52"/>
    <w:rsid w:val="00BC74E3"/>
    <w:rsid w:val="00BC7659"/>
    <w:rsid w:val="00BD00D6"/>
    <w:rsid w:val="00BD0314"/>
    <w:rsid w:val="00BD079F"/>
    <w:rsid w:val="00BD1240"/>
    <w:rsid w:val="00BD1704"/>
    <w:rsid w:val="00BD1F1F"/>
    <w:rsid w:val="00BD22F5"/>
    <w:rsid w:val="00BD2444"/>
    <w:rsid w:val="00BD256C"/>
    <w:rsid w:val="00BD3266"/>
    <w:rsid w:val="00BD3979"/>
    <w:rsid w:val="00BD3DB0"/>
    <w:rsid w:val="00BD3F98"/>
    <w:rsid w:val="00BD4527"/>
    <w:rsid w:val="00BD64FB"/>
    <w:rsid w:val="00BD6CF7"/>
    <w:rsid w:val="00BD6E0C"/>
    <w:rsid w:val="00BD6E52"/>
    <w:rsid w:val="00BD7275"/>
    <w:rsid w:val="00BD747C"/>
    <w:rsid w:val="00BD764F"/>
    <w:rsid w:val="00BD7AB6"/>
    <w:rsid w:val="00BE0095"/>
    <w:rsid w:val="00BE0223"/>
    <w:rsid w:val="00BE0B1D"/>
    <w:rsid w:val="00BE0D4D"/>
    <w:rsid w:val="00BE0EB0"/>
    <w:rsid w:val="00BE18CE"/>
    <w:rsid w:val="00BE2B5E"/>
    <w:rsid w:val="00BE3552"/>
    <w:rsid w:val="00BE3D9A"/>
    <w:rsid w:val="00BE4105"/>
    <w:rsid w:val="00BE4206"/>
    <w:rsid w:val="00BE46A6"/>
    <w:rsid w:val="00BE5268"/>
    <w:rsid w:val="00BE6342"/>
    <w:rsid w:val="00BF0368"/>
    <w:rsid w:val="00BF0423"/>
    <w:rsid w:val="00BF05B7"/>
    <w:rsid w:val="00BF071A"/>
    <w:rsid w:val="00BF083D"/>
    <w:rsid w:val="00BF18FA"/>
    <w:rsid w:val="00BF1D09"/>
    <w:rsid w:val="00BF2685"/>
    <w:rsid w:val="00BF29E1"/>
    <w:rsid w:val="00BF2D68"/>
    <w:rsid w:val="00BF4654"/>
    <w:rsid w:val="00BF4AC9"/>
    <w:rsid w:val="00BF4D9F"/>
    <w:rsid w:val="00BF62D1"/>
    <w:rsid w:val="00BF654E"/>
    <w:rsid w:val="00BF66BF"/>
    <w:rsid w:val="00BF6B43"/>
    <w:rsid w:val="00BF6C1F"/>
    <w:rsid w:val="00BF7137"/>
    <w:rsid w:val="00BF735A"/>
    <w:rsid w:val="00BF793F"/>
    <w:rsid w:val="00C00114"/>
    <w:rsid w:val="00C00342"/>
    <w:rsid w:val="00C00605"/>
    <w:rsid w:val="00C01CB8"/>
    <w:rsid w:val="00C01E2A"/>
    <w:rsid w:val="00C0207D"/>
    <w:rsid w:val="00C0324D"/>
    <w:rsid w:val="00C033A1"/>
    <w:rsid w:val="00C03F1A"/>
    <w:rsid w:val="00C03F4E"/>
    <w:rsid w:val="00C04EF5"/>
    <w:rsid w:val="00C05FC9"/>
    <w:rsid w:val="00C06004"/>
    <w:rsid w:val="00C06816"/>
    <w:rsid w:val="00C07095"/>
    <w:rsid w:val="00C100F3"/>
    <w:rsid w:val="00C11509"/>
    <w:rsid w:val="00C1181B"/>
    <w:rsid w:val="00C13451"/>
    <w:rsid w:val="00C13628"/>
    <w:rsid w:val="00C1485A"/>
    <w:rsid w:val="00C148BA"/>
    <w:rsid w:val="00C14B56"/>
    <w:rsid w:val="00C1613D"/>
    <w:rsid w:val="00C1654E"/>
    <w:rsid w:val="00C16746"/>
    <w:rsid w:val="00C17034"/>
    <w:rsid w:val="00C178ED"/>
    <w:rsid w:val="00C17D11"/>
    <w:rsid w:val="00C20179"/>
    <w:rsid w:val="00C204C7"/>
    <w:rsid w:val="00C20D75"/>
    <w:rsid w:val="00C21BCA"/>
    <w:rsid w:val="00C227B3"/>
    <w:rsid w:val="00C22C8E"/>
    <w:rsid w:val="00C231F4"/>
    <w:rsid w:val="00C2321B"/>
    <w:rsid w:val="00C23325"/>
    <w:rsid w:val="00C259FE"/>
    <w:rsid w:val="00C25A39"/>
    <w:rsid w:val="00C25FE8"/>
    <w:rsid w:val="00C260A4"/>
    <w:rsid w:val="00C271B4"/>
    <w:rsid w:val="00C27790"/>
    <w:rsid w:val="00C279F6"/>
    <w:rsid w:val="00C300EA"/>
    <w:rsid w:val="00C31C88"/>
    <w:rsid w:val="00C3235B"/>
    <w:rsid w:val="00C32590"/>
    <w:rsid w:val="00C3286C"/>
    <w:rsid w:val="00C32B4E"/>
    <w:rsid w:val="00C3312A"/>
    <w:rsid w:val="00C335A1"/>
    <w:rsid w:val="00C336F7"/>
    <w:rsid w:val="00C33972"/>
    <w:rsid w:val="00C34995"/>
    <w:rsid w:val="00C3561E"/>
    <w:rsid w:val="00C37032"/>
    <w:rsid w:val="00C373AC"/>
    <w:rsid w:val="00C37927"/>
    <w:rsid w:val="00C4063A"/>
    <w:rsid w:val="00C41EA2"/>
    <w:rsid w:val="00C41FC8"/>
    <w:rsid w:val="00C4207D"/>
    <w:rsid w:val="00C42662"/>
    <w:rsid w:val="00C433BE"/>
    <w:rsid w:val="00C4494F"/>
    <w:rsid w:val="00C449DF"/>
    <w:rsid w:val="00C44F83"/>
    <w:rsid w:val="00C45318"/>
    <w:rsid w:val="00C4596F"/>
    <w:rsid w:val="00C46AF7"/>
    <w:rsid w:val="00C46CB4"/>
    <w:rsid w:val="00C46FE2"/>
    <w:rsid w:val="00C504E5"/>
    <w:rsid w:val="00C50BB3"/>
    <w:rsid w:val="00C5100E"/>
    <w:rsid w:val="00C51EC8"/>
    <w:rsid w:val="00C5279A"/>
    <w:rsid w:val="00C52C24"/>
    <w:rsid w:val="00C52FD5"/>
    <w:rsid w:val="00C53CB9"/>
    <w:rsid w:val="00C53F0F"/>
    <w:rsid w:val="00C5461B"/>
    <w:rsid w:val="00C54896"/>
    <w:rsid w:val="00C56CBE"/>
    <w:rsid w:val="00C57BE7"/>
    <w:rsid w:val="00C57D2F"/>
    <w:rsid w:val="00C622AA"/>
    <w:rsid w:val="00C62B85"/>
    <w:rsid w:val="00C63281"/>
    <w:rsid w:val="00C63783"/>
    <w:rsid w:val="00C63871"/>
    <w:rsid w:val="00C63CE9"/>
    <w:rsid w:val="00C63FA0"/>
    <w:rsid w:val="00C645AA"/>
    <w:rsid w:val="00C658B2"/>
    <w:rsid w:val="00C65BAF"/>
    <w:rsid w:val="00C67238"/>
    <w:rsid w:val="00C67ACA"/>
    <w:rsid w:val="00C70302"/>
    <w:rsid w:val="00C7190B"/>
    <w:rsid w:val="00C71A00"/>
    <w:rsid w:val="00C71DD5"/>
    <w:rsid w:val="00C728D5"/>
    <w:rsid w:val="00C738A5"/>
    <w:rsid w:val="00C7434A"/>
    <w:rsid w:val="00C74CB8"/>
    <w:rsid w:val="00C751E2"/>
    <w:rsid w:val="00C7582B"/>
    <w:rsid w:val="00C75B25"/>
    <w:rsid w:val="00C75E93"/>
    <w:rsid w:val="00C760C9"/>
    <w:rsid w:val="00C773A4"/>
    <w:rsid w:val="00C77C96"/>
    <w:rsid w:val="00C77D5D"/>
    <w:rsid w:val="00C8085E"/>
    <w:rsid w:val="00C80AAC"/>
    <w:rsid w:val="00C81BC5"/>
    <w:rsid w:val="00C81DE8"/>
    <w:rsid w:val="00C81F15"/>
    <w:rsid w:val="00C8213B"/>
    <w:rsid w:val="00C85364"/>
    <w:rsid w:val="00C85526"/>
    <w:rsid w:val="00C86062"/>
    <w:rsid w:val="00C86295"/>
    <w:rsid w:val="00C8679A"/>
    <w:rsid w:val="00C868CD"/>
    <w:rsid w:val="00C878D7"/>
    <w:rsid w:val="00C8799E"/>
    <w:rsid w:val="00C90926"/>
    <w:rsid w:val="00C9152A"/>
    <w:rsid w:val="00C91930"/>
    <w:rsid w:val="00C91C11"/>
    <w:rsid w:val="00C91F04"/>
    <w:rsid w:val="00C92EE5"/>
    <w:rsid w:val="00C93141"/>
    <w:rsid w:val="00C93513"/>
    <w:rsid w:val="00C947D0"/>
    <w:rsid w:val="00C9580B"/>
    <w:rsid w:val="00C96914"/>
    <w:rsid w:val="00CA0A96"/>
    <w:rsid w:val="00CA36CE"/>
    <w:rsid w:val="00CA4618"/>
    <w:rsid w:val="00CA4A72"/>
    <w:rsid w:val="00CA4C60"/>
    <w:rsid w:val="00CB023E"/>
    <w:rsid w:val="00CB21D0"/>
    <w:rsid w:val="00CB22EA"/>
    <w:rsid w:val="00CB2420"/>
    <w:rsid w:val="00CB3068"/>
    <w:rsid w:val="00CB311B"/>
    <w:rsid w:val="00CB3227"/>
    <w:rsid w:val="00CB387E"/>
    <w:rsid w:val="00CB3CBB"/>
    <w:rsid w:val="00CB4081"/>
    <w:rsid w:val="00CB441A"/>
    <w:rsid w:val="00CB46DA"/>
    <w:rsid w:val="00CB4868"/>
    <w:rsid w:val="00CB590D"/>
    <w:rsid w:val="00CB5B0D"/>
    <w:rsid w:val="00CB5D84"/>
    <w:rsid w:val="00CB6AF1"/>
    <w:rsid w:val="00CB6C0C"/>
    <w:rsid w:val="00CB6ECA"/>
    <w:rsid w:val="00CB6F4C"/>
    <w:rsid w:val="00CB722A"/>
    <w:rsid w:val="00CB7979"/>
    <w:rsid w:val="00CB7981"/>
    <w:rsid w:val="00CB7DA2"/>
    <w:rsid w:val="00CC0232"/>
    <w:rsid w:val="00CC10DE"/>
    <w:rsid w:val="00CC2117"/>
    <w:rsid w:val="00CC2D63"/>
    <w:rsid w:val="00CC5AEC"/>
    <w:rsid w:val="00CC62E9"/>
    <w:rsid w:val="00CC68F5"/>
    <w:rsid w:val="00CC6C38"/>
    <w:rsid w:val="00CC6F1E"/>
    <w:rsid w:val="00CC76EF"/>
    <w:rsid w:val="00CD04F6"/>
    <w:rsid w:val="00CD0955"/>
    <w:rsid w:val="00CD1E6F"/>
    <w:rsid w:val="00CD238E"/>
    <w:rsid w:val="00CD57F3"/>
    <w:rsid w:val="00CD5FA8"/>
    <w:rsid w:val="00CD66BD"/>
    <w:rsid w:val="00CD690D"/>
    <w:rsid w:val="00CD6F27"/>
    <w:rsid w:val="00CD6F6D"/>
    <w:rsid w:val="00CD7544"/>
    <w:rsid w:val="00CD7D39"/>
    <w:rsid w:val="00CE0069"/>
    <w:rsid w:val="00CE0862"/>
    <w:rsid w:val="00CE0B72"/>
    <w:rsid w:val="00CE220C"/>
    <w:rsid w:val="00CE2232"/>
    <w:rsid w:val="00CE3157"/>
    <w:rsid w:val="00CE31DE"/>
    <w:rsid w:val="00CE346D"/>
    <w:rsid w:val="00CE3F84"/>
    <w:rsid w:val="00CE3FC7"/>
    <w:rsid w:val="00CE5652"/>
    <w:rsid w:val="00CE6AA9"/>
    <w:rsid w:val="00CE6C04"/>
    <w:rsid w:val="00CE6F94"/>
    <w:rsid w:val="00CE7562"/>
    <w:rsid w:val="00CE7DAD"/>
    <w:rsid w:val="00CF11CD"/>
    <w:rsid w:val="00CF1FA9"/>
    <w:rsid w:val="00CF235C"/>
    <w:rsid w:val="00CF3D8F"/>
    <w:rsid w:val="00CF4BAE"/>
    <w:rsid w:val="00CF4FB9"/>
    <w:rsid w:val="00CF622B"/>
    <w:rsid w:val="00CF6D0D"/>
    <w:rsid w:val="00CF7981"/>
    <w:rsid w:val="00D003BB"/>
    <w:rsid w:val="00D00A34"/>
    <w:rsid w:val="00D014B4"/>
    <w:rsid w:val="00D01534"/>
    <w:rsid w:val="00D02380"/>
    <w:rsid w:val="00D02616"/>
    <w:rsid w:val="00D028E8"/>
    <w:rsid w:val="00D03067"/>
    <w:rsid w:val="00D03B05"/>
    <w:rsid w:val="00D03CA7"/>
    <w:rsid w:val="00D043A0"/>
    <w:rsid w:val="00D04885"/>
    <w:rsid w:val="00D05543"/>
    <w:rsid w:val="00D060CF"/>
    <w:rsid w:val="00D06932"/>
    <w:rsid w:val="00D06CC9"/>
    <w:rsid w:val="00D07AB8"/>
    <w:rsid w:val="00D07FC1"/>
    <w:rsid w:val="00D10053"/>
    <w:rsid w:val="00D103FE"/>
    <w:rsid w:val="00D1094C"/>
    <w:rsid w:val="00D11262"/>
    <w:rsid w:val="00D117C7"/>
    <w:rsid w:val="00D128BE"/>
    <w:rsid w:val="00D13471"/>
    <w:rsid w:val="00D13557"/>
    <w:rsid w:val="00D13E0D"/>
    <w:rsid w:val="00D1453D"/>
    <w:rsid w:val="00D1468E"/>
    <w:rsid w:val="00D15438"/>
    <w:rsid w:val="00D171D7"/>
    <w:rsid w:val="00D17692"/>
    <w:rsid w:val="00D20865"/>
    <w:rsid w:val="00D20B18"/>
    <w:rsid w:val="00D20BE3"/>
    <w:rsid w:val="00D20FEB"/>
    <w:rsid w:val="00D23524"/>
    <w:rsid w:val="00D235BA"/>
    <w:rsid w:val="00D24129"/>
    <w:rsid w:val="00D26206"/>
    <w:rsid w:val="00D2634C"/>
    <w:rsid w:val="00D264C6"/>
    <w:rsid w:val="00D26B17"/>
    <w:rsid w:val="00D26FF0"/>
    <w:rsid w:val="00D274DB"/>
    <w:rsid w:val="00D301A7"/>
    <w:rsid w:val="00D30906"/>
    <w:rsid w:val="00D30C84"/>
    <w:rsid w:val="00D3143C"/>
    <w:rsid w:val="00D31E58"/>
    <w:rsid w:val="00D31F38"/>
    <w:rsid w:val="00D32721"/>
    <w:rsid w:val="00D335C2"/>
    <w:rsid w:val="00D33891"/>
    <w:rsid w:val="00D33E85"/>
    <w:rsid w:val="00D33E9A"/>
    <w:rsid w:val="00D34DD4"/>
    <w:rsid w:val="00D366A1"/>
    <w:rsid w:val="00D36969"/>
    <w:rsid w:val="00D41187"/>
    <w:rsid w:val="00D41254"/>
    <w:rsid w:val="00D4194B"/>
    <w:rsid w:val="00D42D30"/>
    <w:rsid w:val="00D42E02"/>
    <w:rsid w:val="00D4356F"/>
    <w:rsid w:val="00D435F1"/>
    <w:rsid w:val="00D436B9"/>
    <w:rsid w:val="00D43799"/>
    <w:rsid w:val="00D450CE"/>
    <w:rsid w:val="00D452DB"/>
    <w:rsid w:val="00D45850"/>
    <w:rsid w:val="00D46325"/>
    <w:rsid w:val="00D469F0"/>
    <w:rsid w:val="00D46D0A"/>
    <w:rsid w:val="00D46DB2"/>
    <w:rsid w:val="00D47473"/>
    <w:rsid w:val="00D47AE0"/>
    <w:rsid w:val="00D47BD4"/>
    <w:rsid w:val="00D47DED"/>
    <w:rsid w:val="00D50235"/>
    <w:rsid w:val="00D50B75"/>
    <w:rsid w:val="00D5194F"/>
    <w:rsid w:val="00D527C5"/>
    <w:rsid w:val="00D53005"/>
    <w:rsid w:val="00D534EC"/>
    <w:rsid w:val="00D53E25"/>
    <w:rsid w:val="00D5433F"/>
    <w:rsid w:val="00D54561"/>
    <w:rsid w:val="00D548D4"/>
    <w:rsid w:val="00D558B6"/>
    <w:rsid w:val="00D55BF5"/>
    <w:rsid w:val="00D56082"/>
    <w:rsid w:val="00D563C6"/>
    <w:rsid w:val="00D571D4"/>
    <w:rsid w:val="00D573A7"/>
    <w:rsid w:val="00D60755"/>
    <w:rsid w:val="00D62072"/>
    <w:rsid w:val="00D6249D"/>
    <w:rsid w:val="00D62FEF"/>
    <w:rsid w:val="00D63A93"/>
    <w:rsid w:val="00D63EC6"/>
    <w:rsid w:val="00D6417C"/>
    <w:rsid w:val="00D64334"/>
    <w:rsid w:val="00D64D1A"/>
    <w:rsid w:val="00D65083"/>
    <w:rsid w:val="00D66372"/>
    <w:rsid w:val="00D663EB"/>
    <w:rsid w:val="00D66A4E"/>
    <w:rsid w:val="00D6728F"/>
    <w:rsid w:val="00D67C0E"/>
    <w:rsid w:val="00D7040B"/>
    <w:rsid w:val="00D7062B"/>
    <w:rsid w:val="00D70E5D"/>
    <w:rsid w:val="00D71D60"/>
    <w:rsid w:val="00D71F2E"/>
    <w:rsid w:val="00D72CBC"/>
    <w:rsid w:val="00D72D37"/>
    <w:rsid w:val="00D733A8"/>
    <w:rsid w:val="00D7461B"/>
    <w:rsid w:val="00D76BEA"/>
    <w:rsid w:val="00D773A4"/>
    <w:rsid w:val="00D77E41"/>
    <w:rsid w:val="00D80B0D"/>
    <w:rsid w:val="00D8163B"/>
    <w:rsid w:val="00D821BF"/>
    <w:rsid w:val="00D82782"/>
    <w:rsid w:val="00D82A05"/>
    <w:rsid w:val="00D82EF0"/>
    <w:rsid w:val="00D832BB"/>
    <w:rsid w:val="00D836B7"/>
    <w:rsid w:val="00D83828"/>
    <w:rsid w:val="00D83ABE"/>
    <w:rsid w:val="00D8449C"/>
    <w:rsid w:val="00D84EB2"/>
    <w:rsid w:val="00D84F44"/>
    <w:rsid w:val="00D858F6"/>
    <w:rsid w:val="00D864CC"/>
    <w:rsid w:val="00D86DC2"/>
    <w:rsid w:val="00D8702B"/>
    <w:rsid w:val="00D87066"/>
    <w:rsid w:val="00D87CC5"/>
    <w:rsid w:val="00D90448"/>
    <w:rsid w:val="00D904B0"/>
    <w:rsid w:val="00D90718"/>
    <w:rsid w:val="00D91163"/>
    <w:rsid w:val="00D9122B"/>
    <w:rsid w:val="00D918CF"/>
    <w:rsid w:val="00D91A45"/>
    <w:rsid w:val="00D92881"/>
    <w:rsid w:val="00D92BD0"/>
    <w:rsid w:val="00D93EF2"/>
    <w:rsid w:val="00D9431B"/>
    <w:rsid w:val="00D94379"/>
    <w:rsid w:val="00D944B4"/>
    <w:rsid w:val="00D96597"/>
    <w:rsid w:val="00DA00C9"/>
    <w:rsid w:val="00DA00F1"/>
    <w:rsid w:val="00DA03C6"/>
    <w:rsid w:val="00DA04EB"/>
    <w:rsid w:val="00DA0EF5"/>
    <w:rsid w:val="00DA133A"/>
    <w:rsid w:val="00DA1BFE"/>
    <w:rsid w:val="00DA1E4E"/>
    <w:rsid w:val="00DA384D"/>
    <w:rsid w:val="00DA568D"/>
    <w:rsid w:val="00DA6465"/>
    <w:rsid w:val="00DA64CF"/>
    <w:rsid w:val="00DA650B"/>
    <w:rsid w:val="00DA6F48"/>
    <w:rsid w:val="00DA7401"/>
    <w:rsid w:val="00DA76FB"/>
    <w:rsid w:val="00DA78AF"/>
    <w:rsid w:val="00DA7A09"/>
    <w:rsid w:val="00DB066A"/>
    <w:rsid w:val="00DB10A1"/>
    <w:rsid w:val="00DB24B0"/>
    <w:rsid w:val="00DB2B3F"/>
    <w:rsid w:val="00DB3438"/>
    <w:rsid w:val="00DB3DCE"/>
    <w:rsid w:val="00DB3DDC"/>
    <w:rsid w:val="00DB4160"/>
    <w:rsid w:val="00DB4D9C"/>
    <w:rsid w:val="00DB5ABA"/>
    <w:rsid w:val="00DB5F53"/>
    <w:rsid w:val="00DB5FE4"/>
    <w:rsid w:val="00DB6C1D"/>
    <w:rsid w:val="00DB7504"/>
    <w:rsid w:val="00DB78FE"/>
    <w:rsid w:val="00DB7B94"/>
    <w:rsid w:val="00DC1A83"/>
    <w:rsid w:val="00DC25DD"/>
    <w:rsid w:val="00DC2D04"/>
    <w:rsid w:val="00DC2D13"/>
    <w:rsid w:val="00DC2FB9"/>
    <w:rsid w:val="00DC3E07"/>
    <w:rsid w:val="00DC4840"/>
    <w:rsid w:val="00DC5F2C"/>
    <w:rsid w:val="00DC6D6C"/>
    <w:rsid w:val="00DC79E3"/>
    <w:rsid w:val="00DC7EB3"/>
    <w:rsid w:val="00DD0AA6"/>
    <w:rsid w:val="00DD0C70"/>
    <w:rsid w:val="00DD289C"/>
    <w:rsid w:val="00DD3336"/>
    <w:rsid w:val="00DD3AA8"/>
    <w:rsid w:val="00DD4B59"/>
    <w:rsid w:val="00DD4D79"/>
    <w:rsid w:val="00DD5918"/>
    <w:rsid w:val="00DD5D4E"/>
    <w:rsid w:val="00DD675B"/>
    <w:rsid w:val="00DD6D6A"/>
    <w:rsid w:val="00DD73A4"/>
    <w:rsid w:val="00DD7CFD"/>
    <w:rsid w:val="00DE04E1"/>
    <w:rsid w:val="00DE0B21"/>
    <w:rsid w:val="00DE0BBA"/>
    <w:rsid w:val="00DE0E9D"/>
    <w:rsid w:val="00DE10C8"/>
    <w:rsid w:val="00DE161F"/>
    <w:rsid w:val="00DE19B3"/>
    <w:rsid w:val="00DE22D3"/>
    <w:rsid w:val="00DE2EEC"/>
    <w:rsid w:val="00DE3489"/>
    <w:rsid w:val="00DE37E3"/>
    <w:rsid w:val="00DE3EC9"/>
    <w:rsid w:val="00DE3FA3"/>
    <w:rsid w:val="00DE4628"/>
    <w:rsid w:val="00DE66A6"/>
    <w:rsid w:val="00DE7404"/>
    <w:rsid w:val="00DE74F8"/>
    <w:rsid w:val="00DE7685"/>
    <w:rsid w:val="00DE7BE9"/>
    <w:rsid w:val="00DF0836"/>
    <w:rsid w:val="00DF18B7"/>
    <w:rsid w:val="00DF1B5A"/>
    <w:rsid w:val="00DF2B7C"/>
    <w:rsid w:val="00DF318C"/>
    <w:rsid w:val="00DF38AE"/>
    <w:rsid w:val="00DF3D94"/>
    <w:rsid w:val="00DF45F1"/>
    <w:rsid w:val="00DF4CA5"/>
    <w:rsid w:val="00DF4F44"/>
    <w:rsid w:val="00DF4FB7"/>
    <w:rsid w:val="00DF5520"/>
    <w:rsid w:val="00DF5D3B"/>
    <w:rsid w:val="00DF69BE"/>
    <w:rsid w:val="00DF6BD9"/>
    <w:rsid w:val="00DF6D99"/>
    <w:rsid w:val="00DF6E84"/>
    <w:rsid w:val="00DF74FE"/>
    <w:rsid w:val="00DF768F"/>
    <w:rsid w:val="00DF76AF"/>
    <w:rsid w:val="00DF7806"/>
    <w:rsid w:val="00E00331"/>
    <w:rsid w:val="00E0076B"/>
    <w:rsid w:val="00E00B4E"/>
    <w:rsid w:val="00E01880"/>
    <w:rsid w:val="00E022A9"/>
    <w:rsid w:val="00E02838"/>
    <w:rsid w:val="00E0291C"/>
    <w:rsid w:val="00E03B79"/>
    <w:rsid w:val="00E041A5"/>
    <w:rsid w:val="00E0420B"/>
    <w:rsid w:val="00E04548"/>
    <w:rsid w:val="00E04A47"/>
    <w:rsid w:val="00E050B4"/>
    <w:rsid w:val="00E05602"/>
    <w:rsid w:val="00E06058"/>
    <w:rsid w:val="00E06063"/>
    <w:rsid w:val="00E06D68"/>
    <w:rsid w:val="00E070E3"/>
    <w:rsid w:val="00E07471"/>
    <w:rsid w:val="00E07690"/>
    <w:rsid w:val="00E07DD6"/>
    <w:rsid w:val="00E07E5A"/>
    <w:rsid w:val="00E1057D"/>
    <w:rsid w:val="00E106BA"/>
    <w:rsid w:val="00E10ADE"/>
    <w:rsid w:val="00E1227D"/>
    <w:rsid w:val="00E12C12"/>
    <w:rsid w:val="00E13763"/>
    <w:rsid w:val="00E14887"/>
    <w:rsid w:val="00E15AA9"/>
    <w:rsid w:val="00E162F8"/>
    <w:rsid w:val="00E168D3"/>
    <w:rsid w:val="00E17F51"/>
    <w:rsid w:val="00E202ED"/>
    <w:rsid w:val="00E20C72"/>
    <w:rsid w:val="00E21FD5"/>
    <w:rsid w:val="00E230B2"/>
    <w:rsid w:val="00E24C04"/>
    <w:rsid w:val="00E25319"/>
    <w:rsid w:val="00E26943"/>
    <w:rsid w:val="00E26DF6"/>
    <w:rsid w:val="00E26F12"/>
    <w:rsid w:val="00E26F4A"/>
    <w:rsid w:val="00E27E53"/>
    <w:rsid w:val="00E30189"/>
    <w:rsid w:val="00E30F44"/>
    <w:rsid w:val="00E31EE4"/>
    <w:rsid w:val="00E320CB"/>
    <w:rsid w:val="00E32434"/>
    <w:rsid w:val="00E337B7"/>
    <w:rsid w:val="00E33A70"/>
    <w:rsid w:val="00E33B47"/>
    <w:rsid w:val="00E34118"/>
    <w:rsid w:val="00E34BD6"/>
    <w:rsid w:val="00E34D00"/>
    <w:rsid w:val="00E35671"/>
    <w:rsid w:val="00E357F3"/>
    <w:rsid w:val="00E35F0A"/>
    <w:rsid w:val="00E361A4"/>
    <w:rsid w:val="00E37242"/>
    <w:rsid w:val="00E37513"/>
    <w:rsid w:val="00E37B99"/>
    <w:rsid w:val="00E412E8"/>
    <w:rsid w:val="00E415D9"/>
    <w:rsid w:val="00E41ACB"/>
    <w:rsid w:val="00E41F14"/>
    <w:rsid w:val="00E4221E"/>
    <w:rsid w:val="00E42D27"/>
    <w:rsid w:val="00E43027"/>
    <w:rsid w:val="00E4327A"/>
    <w:rsid w:val="00E435AB"/>
    <w:rsid w:val="00E4398C"/>
    <w:rsid w:val="00E43D18"/>
    <w:rsid w:val="00E4540F"/>
    <w:rsid w:val="00E457FE"/>
    <w:rsid w:val="00E45BCB"/>
    <w:rsid w:val="00E45F46"/>
    <w:rsid w:val="00E469E9"/>
    <w:rsid w:val="00E473D7"/>
    <w:rsid w:val="00E47929"/>
    <w:rsid w:val="00E51EB4"/>
    <w:rsid w:val="00E524E0"/>
    <w:rsid w:val="00E52983"/>
    <w:rsid w:val="00E535C0"/>
    <w:rsid w:val="00E54491"/>
    <w:rsid w:val="00E546BF"/>
    <w:rsid w:val="00E54EC2"/>
    <w:rsid w:val="00E560D8"/>
    <w:rsid w:val="00E56770"/>
    <w:rsid w:val="00E56D47"/>
    <w:rsid w:val="00E6063F"/>
    <w:rsid w:val="00E606D4"/>
    <w:rsid w:val="00E616BF"/>
    <w:rsid w:val="00E625B4"/>
    <w:rsid w:val="00E62D8F"/>
    <w:rsid w:val="00E6305D"/>
    <w:rsid w:val="00E6393F"/>
    <w:rsid w:val="00E63CB4"/>
    <w:rsid w:val="00E6447B"/>
    <w:rsid w:val="00E64A4C"/>
    <w:rsid w:val="00E64B33"/>
    <w:rsid w:val="00E66233"/>
    <w:rsid w:val="00E663A9"/>
    <w:rsid w:val="00E66D90"/>
    <w:rsid w:val="00E671E0"/>
    <w:rsid w:val="00E67333"/>
    <w:rsid w:val="00E708F1"/>
    <w:rsid w:val="00E710C1"/>
    <w:rsid w:val="00E71575"/>
    <w:rsid w:val="00E73AC7"/>
    <w:rsid w:val="00E74F3A"/>
    <w:rsid w:val="00E75CE6"/>
    <w:rsid w:val="00E8086B"/>
    <w:rsid w:val="00E8096B"/>
    <w:rsid w:val="00E80C9E"/>
    <w:rsid w:val="00E810DB"/>
    <w:rsid w:val="00E811C7"/>
    <w:rsid w:val="00E819C0"/>
    <w:rsid w:val="00E825E7"/>
    <w:rsid w:val="00E8311A"/>
    <w:rsid w:val="00E83545"/>
    <w:rsid w:val="00E8356D"/>
    <w:rsid w:val="00E83A49"/>
    <w:rsid w:val="00E83DA7"/>
    <w:rsid w:val="00E83E2A"/>
    <w:rsid w:val="00E841BC"/>
    <w:rsid w:val="00E84BF4"/>
    <w:rsid w:val="00E85A8D"/>
    <w:rsid w:val="00E86A4B"/>
    <w:rsid w:val="00E87D63"/>
    <w:rsid w:val="00E9013C"/>
    <w:rsid w:val="00E91BB0"/>
    <w:rsid w:val="00E91CA5"/>
    <w:rsid w:val="00E928DF"/>
    <w:rsid w:val="00E92E51"/>
    <w:rsid w:val="00E94F1C"/>
    <w:rsid w:val="00E958E5"/>
    <w:rsid w:val="00EA01EE"/>
    <w:rsid w:val="00EA15D3"/>
    <w:rsid w:val="00EA20F8"/>
    <w:rsid w:val="00EA2360"/>
    <w:rsid w:val="00EA2971"/>
    <w:rsid w:val="00EA2CC2"/>
    <w:rsid w:val="00EA3AD0"/>
    <w:rsid w:val="00EA56D0"/>
    <w:rsid w:val="00EA67BB"/>
    <w:rsid w:val="00EA6CBC"/>
    <w:rsid w:val="00EA6F09"/>
    <w:rsid w:val="00EB0977"/>
    <w:rsid w:val="00EB0A77"/>
    <w:rsid w:val="00EB0CFC"/>
    <w:rsid w:val="00EB15C2"/>
    <w:rsid w:val="00EB1B4F"/>
    <w:rsid w:val="00EB1DED"/>
    <w:rsid w:val="00EB27BE"/>
    <w:rsid w:val="00EB304A"/>
    <w:rsid w:val="00EB3195"/>
    <w:rsid w:val="00EB3A1B"/>
    <w:rsid w:val="00EB47B7"/>
    <w:rsid w:val="00EB4EA1"/>
    <w:rsid w:val="00EB5CD7"/>
    <w:rsid w:val="00EB5F33"/>
    <w:rsid w:val="00EB5F8E"/>
    <w:rsid w:val="00EC0FD2"/>
    <w:rsid w:val="00EC12C3"/>
    <w:rsid w:val="00EC1A6C"/>
    <w:rsid w:val="00EC2161"/>
    <w:rsid w:val="00EC2E88"/>
    <w:rsid w:val="00EC32A9"/>
    <w:rsid w:val="00EC32BD"/>
    <w:rsid w:val="00EC4953"/>
    <w:rsid w:val="00EC4965"/>
    <w:rsid w:val="00EC56DA"/>
    <w:rsid w:val="00EC5EFC"/>
    <w:rsid w:val="00EC75B7"/>
    <w:rsid w:val="00ED0FF5"/>
    <w:rsid w:val="00ED25DD"/>
    <w:rsid w:val="00ED3640"/>
    <w:rsid w:val="00ED39BF"/>
    <w:rsid w:val="00ED439C"/>
    <w:rsid w:val="00ED44B2"/>
    <w:rsid w:val="00ED4F5B"/>
    <w:rsid w:val="00ED516C"/>
    <w:rsid w:val="00ED621C"/>
    <w:rsid w:val="00ED6866"/>
    <w:rsid w:val="00ED695A"/>
    <w:rsid w:val="00ED6D66"/>
    <w:rsid w:val="00ED6FDC"/>
    <w:rsid w:val="00ED7E75"/>
    <w:rsid w:val="00EE07F5"/>
    <w:rsid w:val="00EE0DA1"/>
    <w:rsid w:val="00EE0EB9"/>
    <w:rsid w:val="00EE0F3C"/>
    <w:rsid w:val="00EE1411"/>
    <w:rsid w:val="00EE155A"/>
    <w:rsid w:val="00EE3BBE"/>
    <w:rsid w:val="00EE4605"/>
    <w:rsid w:val="00EE4D96"/>
    <w:rsid w:val="00EE56C6"/>
    <w:rsid w:val="00EE63D5"/>
    <w:rsid w:val="00EE6947"/>
    <w:rsid w:val="00EE7112"/>
    <w:rsid w:val="00EE77AA"/>
    <w:rsid w:val="00EE77D6"/>
    <w:rsid w:val="00EF18CD"/>
    <w:rsid w:val="00EF2975"/>
    <w:rsid w:val="00EF29D9"/>
    <w:rsid w:val="00EF2A49"/>
    <w:rsid w:val="00EF2D67"/>
    <w:rsid w:val="00EF3349"/>
    <w:rsid w:val="00EF3970"/>
    <w:rsid w:val="00EF4081"/>
    <w:rsid w:val="00EF4E76"/>
    <w:rsid w:val="00EF50CB"/>
    <w:rsid w:val="00EF5836"/>
    <w:rsid w:val="00EF68E2"/>
    <w:rsid w:val="00EF692A"/>
    <w:rsid w:val="00EF7140"/>
    <w:rsid w:val="00EF7F7B"/>
    <w:rsid w:val="00F002D6"/>
    <w:rsid w:val="00F00A70"/>
    <w:rsid w:val="00F00AAC"/>
    <w:rsid w:val="00F0109D"/>
    <w:rsid w:val="00F016CF"/>
    <w:rsid w:val="00F01D1E"/>
    <w:rsid w:val="00F0235D"/>
    <w:rsid w:val="00F02DA2"/>
    <w:rsid w:val="00F031F5"/>
    <w:rsid w:val="00F03459"/>
    <w:rsid w:val="00F03631"/>
    <w:rsid w:val="00F038CB"/>
    <w:rsid w:val="00F0522D"/>
    <w:rsid w:val="00F06B4D"/>
    <w:rsid w:val="00F102B5"/>
    <w:rsid w:val="00F11270"/>
    <w:rsid w:val="00F11CE0"/>
    <w:rsid w:val="00F12373"/>
    <w:rsid w:val="00F12F7E"/>
    <w:rsid w:val="00F13D30"/>
    <w:rsid w:val="00F14161"/>
    <w:rsid w:val="00F1489C"/>
    <w:rsid w:val="00F14C6A"/>
    <w:rsid w:val="00F151D9"/>
    <w:rsid w:val="00F15378"/>
    <w:rsid w:val="00F1543B"/>
    <w:rsid w:val="00F16C87"/>
    <w:rsid w:val="00F17F68"/>
    <w:rsid w:val="00F21966"/>
    <w:rsid w:val="00F22D4D"/>
    <w:rsid w:val="00F244D0"/>
    <w:rsid w:val="00F24895"/>
    <w:rsid w:val="00F25451"/>
    <w:rsid w:val="00F25A00"/>
    <w:rsid w:val="00F25EBE"/>
    <w:rsid w:val="00F27A51"/>
    <w:rsid w:val="00F30B09"/>
    <w:rsid w:val="00F30CD1"/>
    <w:rsid w:val="00F30D9F"/>
    <w:rsid w:val="00F31478"/>
    <w:rsid w:val="00F3173D"/>
    <w:rsid w:val="00F31BD4"/>
    <w:rsid w:val="00F31D6C"/>
    <w:rsid w:val="00F32007"/>
    <w:rsid w:val="00F3205F"/>
    <w:rsid w:val="00F32F2E"/>
    <w:rsid w:val="00F3340B"/>
    <w:rsid w:val="00F33812"/>
    <w:rsid w:val="00F33E15"/>
    <w:rsid w:val="00F34532"/>
    <w:rsid w:val="00F34B1E"/>
    <w:rsid w:val="00F35D0B"/>
    <w:rsid w:val="00F35E9E"/>
    <w:rsid w:val="00F35F9C"/>
    <w:rsid w:val="00F36244"/>
    <w:rsid w:val="00F375A3"/>
    <w:rsid w:val="00F3767F"/>
    <w:rsid w:val="00F3769B"/>
    <w:rsid w:val="00F3775D"/>
    <w:rsid w:val="00F4043E"/>
    <w:rsid w:val="00F40983"/>
    <w:rsid w:val="00F40EC6"/>
    <w:rsid w:val="00F4161D"/>
    <w:rsid w:val="00F41915"/>
    <w:rsid w:val="00F42148"/>
    <w:rsid w:val="00F42DCD"/>
    <w:rsid w:val="00F42E1B"/>
    <w:rsid w:val="00F4356E"/>
    <w:rsid w:val="00F43631"/>
    <w:rsid w:val="00F453AC"/>
    <w:rsid w:val="00F457D1"/>
    <w:rsid w:val="00F46178"/>
    <w:rsid w:val="00F4677A"/>
    <w:rsid w:val="00F46E43"/>
    <w:rsid w:val="00F4762B"/>
    <w:rsid w:val="00F47DA0"/>
    <w:rsid w:val="00F47E94"/>
    <w:rsid w:val="00F50E31"/>
    <w:rsid w:val="00F5151A"/>
    <w:rsid w:val="00F51B10"/>
    <w:rsid w:val="00F51D41"/>
    <w:rsid w:val="00F51DEA"/>
    <w:rsid w:val="00F524D6"/>
    <w:rsid w:val="00F528DE"/>
    <w:rsid w:val="00F54914"/>
    <w:rsid w:val="00F551C4"/>
    <w:rsid w:val="00F56533"/>
    <w:rsid w:val="00F57771"/>
    <w:rsid w:val="00F60340"/>
    <w:rsid w:val="00F606D6"/>
    <w:rsid w:val="00F607BB"/>
    <w:rsid w:val="00F61535"/>
    <w:rsid w:val="00F620F0"/>
    <w:rsid w:val="00F6225E"/>
    <w:rsid w:val="00F62289"/>
    <w:rsid w:val="00F62578"/>
    <w:rsid w:val="00F62911"/>
    <w:rsid w:val="00F6389C"/>
    <w:rsid w:val="00F63B45"/>
    <w:rsid w:val="00F63BF6"/>
    <w:rsid w:val="00F63C67"/>
    <w:rsid w:val="00F63E01"/>
    <w:rsid w:val="00F669D4"/>
    <w:rsid w:val="00F67058"/>
    <w:rsid w:val="00F670E3"/>
    <w:rsid w:val="00F679B7"/>
    <w:rsid w:val="00F70162"/>
    <w:rsid w:val="00F704B8"/>
    <w:rsid w:val="00F718FF"/>
    <w:rsid w:val="00F71FAA"/>
    <w:rsid w:val="00F73E24"/>
    <w:rsid w:val="00F74254"/>
    <w:rsid w:val="00F74557"/>
    <w:rsid w:val="00F75200"/>
    <w:rsid w:val="00F765B3"/>
    <w:rsid w:val="00F76BCC"/>
    <w:rsid w:val="00F7712B"/>
    <w:rsid w:val="00F779A3"/>
    <w:rsid w:val="00F802E1"/>
    <w:rsid w:val="00F8043D"/>
    <w:rsid w:val="00F80F3F"/>
    <w:rsid w:val="00F82711"/>
    <w:rsid w:val="00F82D0D"/>
    <w:rsid w:val="00F8308F"/>
    <w:rsid w:val="00F84D3C"/>
    <w:rsid w:val="00F852F8"/>
    <w:rsid w:val="00F855C1"/>
    <w:rsid w:val="00F85C99"/>
    <w:rsid w:val="00F8751A"/>
    <w:rsid w:val="00F90484"/>
    <w:rsid w:val="00F90DD7"/>
    <w:rsid w:val="00F91A4B"/>
    <w:rsid w:val="00F91B6D"/>
    <w:rsid w:val="00F91F16"/>
    <w:rsid w:val="00F91F92"/>
    <w:rsid w:val="00F929D7"/>
    <w:rsid w:val="00F92CF5"/>
    <w:rsid w:val="00F93214"/>
    <w:rsid w:val="00F93751"/>
    <w:rsid w:val="00F93865"/>
    <w:rsid w:val="00F945BC"/>
    <w:rsid w:val="00F95FC8"/>
    <w:rsid w:val="00F96279"/>
    <w:rsid w:val="00F965E3"/>
    <w:rsid w:val="00F9716F"/>
    <w:rsid w:val="00F9784E"/>
    <w:rsid w:val="00FA1582"/>
    <w:rsid w:val="00FA20E6"/>
    <w:rsid w:val="00FA25AF"/>
    <w:rsid w:val="00FA29A1"/>
    <w:rsid w:val="00FA406B"/>
    <w:rsid w:val="00FA795B"/>
    <w:rsid w:val="00FA7B00"/>
    <w:rsid w:val="00FA7FF3"/>
    <w:rsid w:val="00FB00D0"/>
    <w:rsid w:val="00FB055C"/>
    <w:rsid w:val="00FB0800"/>
    <w:rsid w:val="00FB2350"/>
    <w:rsid w:val="00FB2653"/>
    <w:rsid w:val="00FB2A9D"/>
    <w:rsid w:val="00FB2AB2"/>
    <w:rsid w:val="00FB3F36"/>
    <w:rsid w:val="00FB48DA"/>
    <w:rsid w:val="00FB4F49"/>
    <w:rsid w:val="00FB72A4"/>
    <w:rsid w:val="00FB778E"/>
    <w:rsid w:val="00FB7C77"/>
    <w:rsid w:val="00FC1A22"/>
    <w:rsid w:val="00FC3052"/>
    <w:rsid w:val="00FC3B15"/>
    <w:rsid w:val="00FC3BA6"/>
    <w:rsid w:val="00FC47A5"/>
    <w:rsid w:val="00FC5470"/>
    <w:rsid w:val="00FC6233"/>
    <w:rsid w:val="00FC6B62"/>
    <w:rsid w:val="00FC6DAF"/>
    <w:rsid w:val="00FC7AE1"/>
    <w:rsid w:val="00FD1D3C"/>
    <w:rsid w:val="00FD33F4"/>
    <w:rsid w:val="00FD371F"/>
    <w:rsid w:val="00FD3F3E"/>
    <w:rsid w:val="00FD4760"/>
    <w:rsid w:val="00FD47B1"/>
    <w:rsid w:val="00FD54D0"/>
    <w:rsid w:val="00FD5869"/>
    <w:rsid w:val="00FD5898"/>
    <w:rsid w:val="00FD5B7B"/>
    <w:rsid w:val="00FD5BBA"/>
    <w:rsid w:val="00FD6736"/>
    <w:rsid w:val="00FD6F7C"/>
    <w:rsid w:val="00FD79A4"/>
    <w:rsid w:val="00FE187D"/>
    <w:rsid w:val="00FE1ED6"/>
    <w:rsid w:val="00FE2E3D"/>
    <w:rsid w:val="00FE3D6D"/>
    <w:rsid w:val="00FE45F3"/>
    <w:rsid w:val="00FE58D6"/>
    <w:rsid w:val="00FE5B53"/>
    <w:rsid w:val="00FE618D"/>
    <w:rsid w:val="00FE78A5"/>
    <w:rsid w:val="00FF02F7"/>
    <w:rsid w:val="00FF0573"/>
    <w:rsid w:val="00FF1E08"/>
    <w:rsid w:val="00FF2C11"/>
    <w:rsid w:val="00FF314B"/>
    <w:rsid w:val="00FF374A"/>
    <w:rsid w:val="00FF3BD2"/>
    <w:rsid w:val="00FF4334"/>
    <w:rsid w:val="00FF4413"/>
    <w:rsid w:val="00FF46D2"/>
    <w:rsid w:val="00FF4AC0"/>
    <w:rsid w:val="00FF4F12"/>
    <w:rsid w:val="00FF6167"/>
    <w:rsid w:val="00FF67F2"/>
    <w:rsid w:val="00FF731A"/>
    <w:rsid w:val="00FF776A"/>
    <w:rsid w:val="00FF776B"/>
    <w:rsid w:val="00FF782A"/>
    <w:rsid w:val="00FF7C84"/>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A12CDB"/>
  <w15:chartTrackingRefBased/>
  <w15:docId w15:val="{D39F11FB-E912-4610-9D3E-A30AF5C73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B6C1D"/>
    <w:pPr>
      <w:suppressAutoHyphens/>
    </w:pPr>
    <w:rPr>
      <w:sz w:val="24"/>
      <w:szCs w:val="24"/>
      <w:lang w:eastAsia="zh-CN"/>
    </w:rPr>
  </w:style>
  <w:style w:type="paragraph" w:styleId="Naslov1">
    <w:name w:val="heading 1"/>
    <w:basedOn w:val="Navaden"/>
    <w:next w:val="Navaden"/>
    <w:link w:val="Naslov1Znak"/>
    <w:qFormat/>
    <w:pPr>
      <w:keepNext/>
      <w:outlineLvl w:val="0"/>
    </w:pPr>
    <w:rPr>
      <w:b/>
      <w:sz w:val="22"/>
      <w:szCs w:val="20"/>
    </w:rPr>
  </w:style>
  <w:style w:type="paragraph" w:styleId="Naslov2">
    <w:name w:val="heading 2"/>
    <w:basedOn w:val="Navaden"/>
    <w:next w:val="Navaden"/>
    <w:qFormat/>
    <w:pPr>
      <w:keepNext/>
      <w:numPr>
        <w:ilvl w:val="1"/>
        <w:numId w:val="1"/>
      </w:numPr>
      <w:tabs>
        <w:tab w:val="center" w:pos="7088"/>
      </w:tabs>
      <w:spacing w:before="120" w:after="120"/>
      <w:outlineLvl w:val="1"/>
    </w:pPr>
    <w:rPr>
      <w:b/>
      <w:szCs w:val="20"/>
    </w:rPr>
  </w:style>
  <w:style w:type="paragraph" w:styleId="Naslov3">
    <w:name w:val="heading 3"/>
    <w:basedOn w:val="Heading"/>
    <w:next w:val="Navaden"/>
    <w:qFormat/>
    <w:pPr>
      <w:spacing w:after="360"/>
      <w:outlineLvl w:val="2"/>
    </w:pPr>
    <w:rPr>
      <w:rFonts w:ascii="Times New Roman" w:hAnsi="Times New Roman" w:cs="Times New Roman"/>
      <w:sz w:val="28"/>
    </w:rPr>
  </w:style>
  <w:style w:type="paragraph" w:styleId="Naslov4">
    <w:name w:val="heading 4"/>
    <w:basedOn w:val="Navaden"/>
    <w:next w:val="Navaden"/>
    <w:qFormat/>
    <w:pPr>
      <w:keepNext/>
      <w:jc w:val="both"/>
      <w:outlineLvl w:val="3"/>
    </w:pPr>
    <w:rPr>
      <w:b/>
      <w:szCs w:val="20"/>
    </w:rPr>
  </w:style>
  <w:style w:type="paragraph" w:styleId="Naslov5">
    <w:name w:val="heading 5"/>
    <w:basedOn w:val="Navaden"/>
    <w:next w:val="Navaden"/>
    <w:link w:val="Naslov5Znak"/>
    <w:qFormat/>
    <w:pPr>
      <w:keepNext/>
      <w:jc w:val="both"/>
      <w:outlineLvl w:val="4"/>
    </w:pPr>
    <w:rPr>
      <w:b/>
      <w:sz w:val="28"/>
    </w:rPr>
  </w:style>
  <w:style w:type="paragraph" w:styleId="Naslov6">
    <w:name w:val="heading 6"/>
    <w:basedOn w:val="Navaden"/>
    <w:next w:val="Navaden"/>
    <w:qFormat/>
    <w:pPr>
      <w:keepNext/>
      <w:numPr>
        <w:numId w:val="2"/>
      </w:numPr>
      <w:tabs>
        <w:tab w:val="left" w:pos="709"/>
      </w:tabs>
      <w:ind w:left="709" w:firstLine="0"/>
      <w:outlineLvl w:val="5"/>
    </w:pPr>
    <w:rPr>
      <w:b/>
      <w:szCs w:val="20"/>
    </w:rPr>
  </w:style>
  <w:style w:type="paragraph" w:styleId="Naslov7">
    <w:name w:val="heading 7"/>
    <w:basedOn w:val="Navaden"/>
    <w:next w:val="Navaden"/>
    <w:qFormat/>
    <w:pPr>
      <w:keepNext/>
      <w:jc w:val="center"/>
      <w:outlineLvl w:val="6"/>
    </w:pPr>
    <w:rPr>
      <w:b/>
    </w:rPr>
  </w:style>
  <w:style w:type="paragraph" w:styleId="Naslov8">
    <w:name w:val="heading 8"/>
    <w:basedOn w:val="Navaden"/>
    <w:next w:val="Navaden"/>
    <w:qFormat/>
    <w:pPr>
      <w:keepNext/>
      <w:tabs>
        <w:tab w:val="num" w:pos="1080"/>
      </w:tabs>
      <w:ind w:left="1080" w:hanging="720"/>
      <w:outlineLvl w:val="7"/>
    </w:pPr>
    <w:rPr>
      <w:b/>
    </w:rPr>
  </w:style>
  <w:style w:type="paragraph" w:styleId="Naslov9">
    <w:name w:val="heading 9"/>
    <w:basedOn w:val="Navaden"/>
    <w:next w:val="Navaden"/>
    <w:qFormat/>
    <w:pPr>
      <w:keepNext/>
      <w:outlineLvl w:val="8"/>
    </w:pPr>
    <w:rPr>
      <w:b/>
      <w:b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4z0">
    <w:name w:val="WW8Num4z0"/>
    <w:rPr>
      <w:rFonts w:ascii="Wingdings" w:hAnsi="Wingdings" w:cs="Wingdings"/>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Wingdings"/>
    </w:rPr>
  </w:style>
  <w:style w:type="character" w:customStyle="1" w:styleId="WW8Num5z1">
    <w:name w:val="WW8Num5z1"/>
    <w:rPr>
      <w:b w:val="0"/>
    </w:rPr>
  </w:style>
  <w:style w:type="character" w:customStyle="1" w:styleId="WW8Num6z0">
    <w:name w:val="WW8Num6z0"/>
    <w:rPr>
      <w:rFonts w:ascii="Wingdings" w:hAnsi="Wingdings" w:cs="Wingdings"/>
    </w:rPr>
  </w:style>
  <w:style w:type="character" w:customStyle="1" w:styleId="WW8Num7z0">
    <w:name w:val="WW8Num7z0"/>
    <w:rPr>
      <w:rFonts w:ascii="Times New Roman" w:hAnsi="Times New Roman" w:cs="Times New Roman"/>
    </w:rPr>
  </w:style>
  <w:style w:type="character" w:customStyle="1" w:styleId="WW8Num8z0">
    <w:name w:val="WW8Num8z0"/>
    <w:rPr>
      <w:rFonts w:ascii="Times New Roman" w:hAnsi="Times New Roman" w:cs="Times New Roman"/>
    </w:rPr>
  </w:style>
  <w:style w:type="character" w:customStyle="1" w:styleId="WW8Num8z1">
    <w:name w:val="WW8Num8z1"/>
    <w:rPr>
      <w:rFonts w:ascii="OpenSymbol" w:hAnsi="OpenSymbol" w:cs="OpenSymbol"/>
    </w:rPr>
  </w:style>
  <w:style w:type="character" w:customStyle="1" w:styleId="WW8Num8z2">
    <w:name w:val="WW8Num8z2"/>
    <w:rPr>
      <w:rFonts w:ascii="Wingdings" w:hAnsi="Wingdings" w:cs="Wingdings"/>
    </w:rPr>
  </w:style>
  <w:style w:type="character" w:customStyle="1" w:styleId="WW8Num9z0">
    <w:name w:val="WW8Num9z0"/>
    <w:rPr>
      <w:rFonts w:ascii="Wingdings" w:hAnsi="Wingdings" w:cs="Wingdings"/>
    </w:rPr>
  </w:style>
  <w:style w:type="character" w:customStyle="1" w:styleId="WW8Num9z1">
    <w:name w:val="WW8Num9z1"/>
    <w:rPr>
      <w:rFonts w:ascii="OpenSymbol" w:hAnsi="OpenSymbol" w:cs="OpenSymbol"/>
    </w:rPr>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rPr>
  </w:style>
  <w:style w:type="character" w:customStyle="1" w:styleId="WW8Num10z1">
    <w:name w:val="WW8Num10z1"/>
    <w:rPr>
      <w:rFonts w:ascii="OpenSymbol" w:hAnsi="OpenSymbol" w:cs="OpenSymbol"/>
    </w:rPr>
  </w:style>
  <w:style w:type="character" w:customStyle="1" w:styleId="WW8Num10z2">
    <w:name w:val="WW8Num10z2"/>
    <w:rPr>
      <w:rFonts w:ascii="Wingdings" w:hAnsi="Wingdings" w:cs="Wingdings"/>
    </w:rPr>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Wingdings" w:hAnsi="Wingdings" w:cs="Wingdings"/>
    </w:rPr>
  </w:style>
  <w:style w:type="character" w:customStyle="1" w:styleId="WW8Num11z1">
    <w:name w:val="WW8Num11z1"/>
    <w:rPr>
      <w:rFonts w:ascii="OpenSymbol" w:hAnsi="OpenSymbol" w:cs="Courier New"/>
    </w:rPr>
  </w:style>
  <w:style w:type="character" w:customStyle="1" w:styleId="WW8Num11z3">
    <w:name w:val="WW8Num11z3"/>
    <w:rPr>
      <w:rFonts w:ascii="Symbol" w:hAnsi="Symbol" w:cs="Symbol"/>
    </w:rPr>
  </w:style>
  <w:style w:type="character" w:customStyle="1" w:styleId="WW8Num12z0">
    <w:name w:val="WW8Num12z0"/>
    <w:rPr>
      <w:u w:val="none"/>
    </w:rPr>
  </w:style>
  <w:style w:type="character" w:customStyle="1" w:styleId="WW8Num12z1">
    <w:name w:val="WW8Num12z1"/>
    <w:rPr>
      <w:rFonts w:ascii="OpenSymbol" w:hAnsi="OpenSymbol" w:cs="OpenSymbol"/>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Times New Roman" w:hAnsi="Times New Roman"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rFonts w:ascii="Times New Roman" w:eastAsia="Times New Roman" w:hAnsi="Times New Roman" w:cs="Times New Roman"/>
    </w:rPr>
  </w:style>
  <w:style w:type="character" w:customStyle="1" w:styleId="WW8Num17z0">
    <w:name w:val="WW8Num17z0"/>
    <w:rPr>
      <w:b/>
    </w:rPr>
  </w:style>
  <w:style w:type="character" w:customStyle="1" w:styleId="WW8Num18z0">
    <w:name w:val="WW8Num18z0"/>
    <w:rPr>
      <w:rFonts w:ascii="Symbol" w:hAnsi="Symbol" w:cs="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eastAsia="Times New Roman" w:hAnsi="Symbol" w:cs="Times New Roman"/>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19z3">
    <w:name w:val="WW8Num19z3"/>
    <w:rPr>
      <w:rFonts w:ascii="Symbol" w:hAnsi="Symbol" w:cs="Symbol"/>
    </w:rPr>
  </w:style>
  <w:style w:type="character" w:customStyle="1" w:styleId="WW8Num20z0">
    <w:name w:val="WW8Num20z0"/>
    <w:rPr>
      <w:rFonts w:ascii="Symbol" w:eastAsia="Times New Roman" w:hAnsi="Symbol"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3z0">
    <w:name w:val="WW8Num23z0"/>
  </w:style>
  <w:style w:type="character" w:customStyle="1" w:styleId="WW8Num23z1">
    <w:name w:val="WW8Num23z1"/>
    <w:rPr>
      <w:rFonts w:ascii="Times New Roman" w:eastAsia="Times New Roman" w:hAnsi="Times New Roman" w:cs="Times New Roman"/>
    </w:rPr>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9z2">
    <w:name w:val="WW8Num9z2"/>
    <w:rPr>
      <w:rFonts w:ascii="Wingdings" w:hAnsi="Wingdings" w:cs="Wingdings"/>
    </w:rPr>
  </w:style>
  <w:style w:type="character" w:customStyle="1" w:styleId="WW8Num10z3">
    <w:name w:val="WW8Num10z3"/>
    <w:rPr>
      <w:rFonts w:ascii="Symbol" w:hAnsi="Symbol" w:cs="Symbol"/>
    </w:rPr>
  </w:style>
  <w:style w:type="character" w:customStyle="1" w:styleId="WW8Num6z1">
    <w:name w:val="WW8Num6z1"/>
    <w:rPr>
      <w:b w:val="0"/>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6z3">
    <w:name w:val="WW8Num16z3"/>
    <w:rPr>
      <w:rFonts w:ascii="Symbol" w:hAnsi="Symbol" w:cs="Symbol"/>
    </w:rPr>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7z1">
    <w:name w:val="WW8Num7z1"/>
    <w:rPr>
      <w:rFonts w:ascii="OpenSymbol" w:hAnsi="OpenSymbol" w:cs="OpenSymbol"/>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1z2">
    <w:name w:val="WW8Num11z2"/>
    <w:rPr>
      <w:rFonts w:ascii="Wingdings" w:hAnsi="Wingdings" w:cs="Wingdings"/>
    </w:rPr>
  </w:style>
  <w:style w:type="character" w:customStyle="1" w:styleId="WW8Num14z3">
    <w:name w:val="WW8Num14z3"/>
    <w:rPr>
      <w:rFonts w:ascii="Symbol" w:hAnsi="Symbol" w:cs="Symbol"/>
    </w:rPr>
  </w:style>
  <w:style w:type="character" w:customStyle="1" w:styleId="WW8Num17z2">
    <w:name w:val="WW8Num17z2"/>
    <w:rPr>
      <w:rFonts w:ascii="Wingdings" w:hAnsi="Wingdings" w:cs="Wingdings"/>
    </w:rPr>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Times New Roman" w:eastAsia="Times New Roman" w:hAnsi="Times New Roman" w:cs="Times New Roman"/>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6z3">
    <w:name w:val="WW8Num26z3"/>
    <w:rPr>
      <w:rFonts w:ascii="Symbol" w:hAnsi="Symbol" w:cs="Symbol"/>
    </w:rPr>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style>
  <w:style w:type="character" w:customStyle="1" w:styleId="WW8Num29z0">
    <w:name w:val="WW8Num29z0"/>
  </w:style>
  <w:style w:type="character" w:customStyle="1" w:styleId="WW8Num30z0">
    <w:name w:val="WW8Num30z0"/>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style>
  <w:style w:type="character" w:customStyle="1" w:styleId="WW8Num31z1">
    <w:name w:val="WW8Num31z1"/>
    <w:rPr>
      <w:b/>
    </w:rPr>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Times New Roman" w:eastAsia="Times New Roman" w:hAnsi="Times New Roman" w:cs="Times New Roman"/>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3z3">
    <w:name w:val="WW8Num33z3"/>
    <w:rPr>
      <w:rFonts w:ascii="Symbol" w:hAnsi="Symbol" w:cs="Symbol"/>
    </w:rPr>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Times New Roman" w:hAnsi="Times New Roman" w:cs="Times New Roman"/>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rFonts w:ascii="Wingdings" w:hAnsi="Wingdings" w:cs="Wingdings"/>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Wingdings" w:hAnsi="Wingdings" w:cs="Wingdings"/>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Wingdings" w:hAnsi="Wingdings" w:cs="Wingdings"/>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St12z0">
    <w:name w:val="WW8NumSt12z0"/>
    <w:rPr>
      <w:rFonts w:ascii="Symbol" w:hAnsi="Symbol" w:cs="Symbol"/>
    </w:rPr>
  </w:style>
  <w:style w:type="character" w:customStyle="1" w:styleId="Privzetapisavaodstavka1">
    <w:name w:val="Privzeta pisava odstavka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Privzetapisavaodstavka">
    <w:name w:val="WW-Privzeta pisava odstavka"/>
  </w:style>
  <w:style w:type="character" w:customStyle="1" w:styleId="WW-Privzetapisavaodstavka1">
    <w:name w:val="WW-Privzeta pisava odstavka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Privzetapisavaodstavka11">
    <w:name w:val="WW-Privzeta pisava odstavka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Privzetapisavaodstavka111">
    <w:name w:val="WW-Privzeta pisava odstavka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Privzetapisavaodstavka1111">
    <w:name w:val="WW-Privzeta pisava odstavka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8Num41z0">
    <w:name w:val="WW8Num41z0"/>
    <w:rPr>
      <w:rFonts w:ascii="Wingdings" w:hAnsi="Wingdings" w:cs="Wingdings"/>
    </w:rPr>
  </w:style>
  <w:style w:type="character" w:customStyle="1" w:styleId="WW8Num44z0">
    <w:name w:val="WW8Num44z0"/>
    <w:rPr>
      <w:rFonts w:ascii="Wingdings" w:hAnsi="Wingdings" w:cs="Wingdings"/>
    </w:rPr>
  </w:style>
  <w:style w:type="character" w:customStyle="1" w:styleId="WW8Num46z0">
    <w:name w:val="WW8Num46z0"/>
    <w:rPr>
      <w:rFonts w:ascii="Symbol" w:hAnsi="Symbol" w:cs="Symbol"/>
    </w:rPr>
  </w:style>
  <w:style w:type="character" w:customStyle="1" w:styleId="WW8Num46z1">
    <w:name w:val="WW8Num46z1"/>
    <w:rPr>
      <w:rFonts w:ascii="Courier New" w:hAnsi="Courier New" w:cs="Courier New"/>
    </w:rPr>
  </w:style>
  <w:style w:type="character" w:customStyle="1" w:styleId="WW8Num46z2">
    <w:name w:val="WW8Num46z2"/>
    <w:rPr>
      <w:rFonts w:ascii="Wingdings" w:hAnsi="Wingdings" w:cs="Wingdings"/>
    </w:rPr>
  </w:style>
  <w:style w:type="character" w:customStyle="1" w:styleId="WW8Num47z0">
    <w:name w:val="WW8Num47z0"/>
    <w:rPr>
      <w:rFonts w:ascii="Symbol" w:hAnsi="Symbol" w:cs="Symbol"/>
    </w:rPr>
  </w:style>
  <w:style w:type="character" w:customStyle="1" w:styleId="WW8Num47z1">
    <w:name w:val="WW8Num47z1"/>
    <w:rPr>
      <w:rFonts w:ascii="Courier New" w:hAnsi="Courier New" w:cs="Courier New"/>
    </w:rPr>
  </w:style>
  <w:style w:type="character" w:customStyle="1" w:styleId="WW8Num47z2">
    <w:name w:val="WW8Num47z2"/>
    <w:rPr>
      <w:rFonts w:ascii="Wingdings" w:hAnsi="Wingdings" w:cs="Wingdings"/>
    </w:rPr>
  </w:style>
  <w:style w:type="character" w:customStyle="1" w:styleId="WW8Num51z0">
    <w:name w:val="WW8Num51z0"/>
    <w:rPr>
      <w:rFonts w:ascii="Wingdings" w:hAnsi="Wingdings" w:cs="Wingdings"/>
    </w:rPr>
  </w:style>
  <w:style w:type="character" w:customStyle="1" w:styleId="WW8Num53z0">
    <w:name w:val="WW8Num53z0"/>
    <w:rPr>
      <w:i w:val="0"/>
    </w:rPr>
  </w:style>
  <w:style w:type="character" w:customStyle="1" w:styleId="WW8Num57z0">
    <w:name w:val="WW8Num57z0"/>
    <w:rPr>
      <w:rFonts w:ascii="Times New Roman" w:eastAsia="Times New Roman" w:hAnsi="Times New Roman" w:cs="Times New Roman"/>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cs="Wingdings"/>
    </w:rPr>
  </w:style>
  <w:style w:type="character" w:customStyle="1" w:styleId="WW8Num57z3">
    <w:name w:val="WW8Num57z3"/>
    <w:rPr>
      <w:rFonts w:ascii="Symbol" w:hAnsi="Symbol" w:cs="Symbol"/>
    </w:rPr>
  </w:style>
  <w:style w:type="character" w:customStyle="1" w:styleId="WW8Num58z0">
    <w:name w:val="WW8Num58z0"/>
    <w:rPr>
      <w:rFonts w:ascii="Wingdings" w:hAnsi="Wingdings" w:cs="Wingdings"/>
    </w:rPr>
  </w:style>
  <w:style w:type="character" w:customStyle="1" w:styleId="WW8Num59z0">
    <w:name w:val="WW8Num59z0"/>
    <w:rPr>
      <w:u w:val="none"/>
    </w:rPr>
  </w:style>
  <w:style w:type="character" w:customStyle="1" w:styleId="WW8Num61z0">
    <w:name w:val="WW8Num61z0"/>
    <w:rPr>
      <w:rFonts w:ascii="Wingdings" w:hAnsi="Wingdings" w:cs="Wingdings"/>
    </w:rPr>
  </w:style>
  <w:style w:type="character" w:customStyle="1" w:styleId="WW8Num62z0">
    <w:name w:val="WW8Num62z0"/>
    <w:rPr>
      <w:rFonts w:ascii="Wingdings" w:hAnsi="Wingdings" w:cs="Wingdings"/>
    </w:rPr>
  </w:style>
  <w:style w:type="character" w:customStyle="1" w:styleId="WW8Num70z0">
    <w:name w:val="WW8Num70z0"/>
    <w:rPr>
      <w:rFonts w:ascii="Symbol" w:hAnsi="Symbol" w:cs="Symbol"/>
    </w:rPr>
  </w:style>
  <w:style w:type="character" w:customStyle="1" w:styleId="WW8Num73z0">
    <w:name w:val="WW8Num73z0"/>
    <w:rPr>
      <w:rFonts w:ascii="Wingdings" w:hAnsi="Wingdings" w:cs="Wingdings"/>
    </w:rPr>
  </w:style>
  <w:style w:type="character" w:customStyle="1" w:styleId="WW8Num74z0">
    <w:name w:val="WW8Num74z0"/>
    <w:rPr>
      <w:rFonts w:ascii="Symbol" w:hAnsi="Symbol" w:cs="Symbol"/>
    </w:rPr>
  </w:style>
  <w:style w:type="character" w:customStyle="1" w:styleId="WW8Num87z0">
    <w:name w:val="WW8Num87z0"/>
    <w:rPr>
      <w:rFonts w:ascii="Symbol" w:hAnsi="Symbol" w:cs="Symbol"/>
    </w:rPr>
  </w:style>
  <w:style w:type="character" w:customStyle="1" w:styleId="WW8Num87z1">
    <w:name w:val="WW8Num87z1"/>
    <w:rPr>
      <w:rFonts w:ascii="Courier New" w:hAnsi="Courier New" w:cs="Courier New"/>
    </w:rPr>
  </w:style>
  <w:style w:type="character" w:customStyle="1" w:styleId="WW8Num87z2">
    <w:name w:val="WW8Num87z2"/>
    <w:rPr>
      <w:rFonts w:ascii="Wingdings" w:hAnsi="Wingdings" w:cs="Wingdings"/>
    </w:rPr>
  </w:style>
  <w:style w:type="character" w:customStyle="1" w:styleId="WW8Num89z0">
    <w:name w:val="WW8Num89z0"/>
    <w:rPr>
      <w:rFonts w:ascii="Symbol" w:hAnsi="Symbol" w:cs="Symbol"/>
    </w:rPr>
  </w:style>
  <w:style w:type="character" w:customStyle="1" w:styleId="WW8Num89z1">
    <w:name w:val="WW8Num89z1"/>
    <w:rPr>
      <w:rFonts w:ascii="Courier New" w:hAnsi="Courier New" w:cs="Courier New"/>
    </w:rPr>
  </w:style>
  <w:style w:type="character" w:customStyle="1" w:styleId="WW8Num89z2">
    <w:name w:val="WW8Num89z2"/>
    <w:rPr>
      <w:rFonts w:ascii="Wingdings" w:hAnsi="Wingdings" w:cs="Wingdings"/>
    </w:rPr>
  </w:style>
  <w:style w:type="character" w:customStyle="1" w:styleId="WW8Num91z0">
    <w:name w:val="WW8Num91z0"/>
    <w:rPr>
      <w:b/>
      <w:i w:val="0"/>
    </w:rPr>
  </w:style>
  <w:style w:type="character" w:customStyle="1" w:styleId="WW8Num99z0">
    <w:name w:val="WW8Num99z0"/>
    <w:rPr>
      <w:rFonts w:ascii="Wingdings" w:hAnsi="Wingdings" w:cs="Wingdings"/>
    </w:rPr>
  </w:style>
  <w:style w:type="character" w:customStyle="1" w:styleId="WW8Num100z0">
    <w:name w:val="WW8Num100z0"/>
    <w:rPr>
      <w:rFonts w:ascii="Wingdings" w:hAnsi="Wingdings" w:cs="Wingdings"/>
    </w:rPr>
  </w:style>
  <w:style w:type="character" w:customStyle="1" w:styleId="WW8Num105z0">
    <w:name w:val="WW8Num105z0"/>
    <w:rPr>
      <w:b w:val="0"/>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cs="Wingdings"/>
    </w:rPr>
  </w:style>
  <w:style w:type="character" w:customStyle="1" w:styleId="WW8Num107z3">
    <w:name w:val="WW8Num107z3"/>
    <w:rPr>
      <w:rFonts w:ascii="Symbol" w:hAnsi="Symbol" w:cs="Symbol"/>
    </w:rPr>
  </w:style>
  <w:style w:type="character" w:customStyle="1" w:styleId="WW8Num108z0">
    <w:name w:val="WW8Num108z0"/>
    <w:rPr>
      <w:rFonts w:ascii="Times New Roman" w:eastAsia="Times New Roman" w:hAnsi="Times New Roman" w:cs="Times New Roman"/>
    </w:rPr>
  </w:style>
  <w:style w:type="character" w:customStyle="1" w:styleId="WW8Num108z1">
    <w:name w:val="WW8Num108z1"/>
    <w:rPr>
      <w:rFonts w:ascii="Courier New" w:hAnsi="Courier New" w:cs="Courier New"/>
    </w:rPr>
  </w:style>
  <w:style w:type="character" w:customStyle="1" w:styleId="WW8Num108z2">
    <w:name w:val="WW8Num108z2"/>
    <w:rPr>
      <w:rFonts w:ascii="Wingdings" w:hAnsi="Wingdings" w:cs="Wingdings"/>
    </w:rPr>
  </w:style>
  <w:style w:type="character" w:customStyle="1" w:styleId="WW8Num108z3">
    <w:name w:val="WW8Num108z3"/>
    <w:rPr>
      <w:rFonts w:ascii="Symbol" w:hAnsi="Symbol" w:cs="Symbol"/>
    </w:rPr>
  </w:style>
  <w:style w:type="character" w:customStyle="1" w:styleId="WW8Num113z0">
    <w:name w:val="WW8Num113z0"/>
    <w:rPr>
      <w:rFonts w:ascii="Wingdings" w:hAnsi="Wingdings" w:cs="Wingdings"/>
    </w:rPr>
  </w:style>
  <w:style w:type="character" w:customStyle="1" w:styleId="WW8Num115z0">
    <w:name w:val="WW8Num115z0"/>
    <w:rPr>
      <w:rFonts w:ascii="Wingdings" w:hAnsi="Wingdings" w:cs="Wingdings"/>
    </w:rPr>
  </w:style>
  <w:style w:type="character" w:customStyle="1" w:styleId="WW8Num118z0">
    <w:name w:val="WW8Num118z0"/>
    <w:rPr>
      <w:rFonts w:ascii="Wingdings" w:hAnsi="Wingdings" w:cs="Wingdings"/>
    </w:rPr>
  </w:style>
  <w:style w:type="character" w:customStyle="1" w:styleId="WW8Num134z0">
    <w:name w:val="WW8Num134z0"/>
    <w:rPr>
      <w:b w:val="0"/>
      <w:u w:val="none"/>
    </w:rPr>
  </w:style>
  <w:style w:type="character" w:customStyle="1" w:styleId="WW8Num141z0">
    <w:name w:val="WW8Num141z0"/>
    <w:rPr>
      <w:rFonts w:ascii="Symbol" w:hAnsi="Symbol" w:cs="Symbol"/>
    </w:rPr>
  </w:style>
  <w:style w:type="character" w:customStyle="1" w:styleId="WW8Num141z1">
    <w:name w:val="WW8Num141z1"/>
    <w:rPr>
      <w:rFonts w:ascii="Courier New" w:hAnsi="Courier New" w:cs="Courier New"/>
    </w:rPr>
  </w:style>
  <w:style w:type="character" w:customStyle="1" w:styleId="WW8Num141z2">
    <w:name w:val="WW8Num141z2"/>
    <w:rPr>
      <w:rFonts w:ascii="Wingdings" w:hAnsi="Wingdings" w:cs="Wingdings"/>
    </w:rPr>
  </w:style>
  <w:style w:type="character" w:customStyle="1" w:styleId="WW8Num142z0">
    <w:name w:val="WW8Num142z0"/>
    <w:rPr>
      <w:rFonts w:ascii="Wingdings" w:hAnsi="Wingdings" w:cs="Wingdings"/>
    </w:rPr>
  </w:style>
  <w:style w:type="character" w:customStyle="1" w:styleId="WW8Num152z0">
    <w:name w:val="WW8Num152z0"/>
    <w:rPr>
      <w:b w:val="0"/>
      <w:u w:val="none"/>
    </w:rPr>
  </w:style>
  <w:style w:type="character" w:customStyle="1" w:styleId="WW8Num155z1">
    <w:name w:val="WW8Num155z1"/>
    <w:rPr>
      <w:rFonts w:ascii="Courier New" w:hAnsi="Courier New" w:cs="Courier New"/>
    </w:rPr>
  </w:style>
  <w:style w:type="character" w:customStyle="1" w:styleId="WW8Num155z2">
    <w:name w:val="WW8Num155z2"/>
    <w:rPr>
      <w:rFonts w:ascii="Wingdings" w:hAnsi="Wingdings" w:cs="Wingdings"/>
    </w:rPr>
  </w:style>
  <w:style w:type="character" w:customStyle="1" w:styleId="WW8Num155z3">
    <w:name w:val="WW8Num155z3"/>
    <w:rPr>
      <w:rFonts w:ascii="Symbol" w:hAnsi="Symbol" w:cs="Symbol"/>
    </w:rPr>
  </w:style>
  <w:style w:type="character" w:customStyle="1" w:styleId="WW8Num157z0">
    <w:name w:val="WW8Num157z0"/>
    <w:rPr>
      <w:b/>
    </w:rPr>
  </w:style>
  <w:style w:type="character" w:customStyle="1" w:styleId="WW8Num158z0">
    <w:name w:val="WW8Num158z0"/>
    <w:rPr>
      <w:rFonts w:ascii="Wingdings" w:hAnsi="Wingdings" w:cs="Wingdings"/>
    </w:rPr>
  </w:style>
  <w:style w:type="character" w:customStyle="1" w:styleId="WW8Num162z0">
    <w:name w:val="WW8Num162z0"/>
    <w:rPr>
      <w:rFonts w:ascii="Wingdings" w:hAnsi="Wingdings" w:cs="Wingdings"/>
    </w:rPr>
  </w:style>
  <w:style w:type="character" w:customStyle="1" w:styleId="WW8Num165z0">
    <w:name w:val="WW8Num165z0"/>
    <w:rPr>
      <w:rFonts w:ascii="Times New Roman" w:eastAsia="Times New Roman" w:hAnsi="Times New Roman" w:cs="Times New Roman"/>
    </w:rPr>
  </w:style>
  <w:style w:type="character" w:customStyle="1" w:styleId="WW8Num165z1">
    <w:name w:val="WW8Num165z1"/>
    <w:rPr>
      <w:rFonts w:ascii="Courier New" w:hAnsi="Courier New" w:cs="Courier New"/>
    </w:rPr>
  </w:style>
  <w:style w:type="character" w:customStyle="1" w:styleId="WW8Num165z2">
    <w:name w:val="WW8Num165z2"/>
    <w:rPr>
      <w:rFonts w:ascii="Wingdings" w:hAnsi="Wingdings" w:cs="Wingdings"/>
    </w:rPr>
  </w:style>
  <w:style w:type="character" w:customStyle="1" w:styleId="WW8Num165z3">
    <w:name w:val="WW8Num165z3"/>
    <w:rPr>
      <w:rFonts w:ascii="Symbol" w:hAnsi="Symbol" w:cs="Symbol"/>
    </w:rPr>
  </w:style>
  <w:style w:type="character" w:customStyle="1" w:styleId="WW8Num166z1">
    <w:name w:val="WW8Num166z1"/>
    <w:rPr>
      <w:b w:val="0"/>
    </w:rPr>
  </w:style>
  <w:style w:type="character" w:customStyle="1" w:styleId="WW8Num167z0">
    <w:name w:val="WW8Num167z0"/>
    <w:rPr>
      <w:b/>
    </w:rPr>
  </w:style>
  <w:style w:type="character" w:customStyle="1" w:styleId="WW8Num169z0">
    <w:name w:val="WW8Num169z0"/>
    <w:rPr>
      <w:rFonts w:ascii="Times New Roman" w:eastAsia="Times New Roman" w:hAnsi="Times New Roman" w:cs="Times New Roman"/>
    </w:rPr>
  </w:style>
  <w:style w:type="character" w:customStyle="1" w:styleId="WW8Num169z1">
    <w:name w:val="WW8Num169z1"/>
    <w:rPr>
      <w:rFonts w:ascii="Courier New" w:hAnsi="Courier New" w:cs="Courier New"/>
    </w:rPr>
  </w:style>
  <w:style w:type="character" w:customStyle="1" w:styleId="WW8Num169z2">
    <w:name w:val="WW8Num169z2"/>
    <w:rPr>
      <w:rFonts w:ascii="Wingdings" w:hAnsi="Wingdings" w:cs="Wingdings"/>
    </w:rPr>
  </w:style>
  <w:style w:type="character" w:customStyle="1" w:styleId="WW8Num169z3">
    <w:name w:val="WW8Num169z3"/>
    <w:rPr>
      <w:rFonts w:ascii="Symbol" w:hAnsi="Symbol" w:cs="Symbol"/>
    </w:rPr>
  </w:style>
  <w:style w:type="character" w:customStyle="1" w:styleId="WW8Num173z0">
    <w:name w:val="WW8Num173z0"/>
    <w:rPr>
      <w:b/>
    </w:rPr>
  </w:style>
  <w:style w:type="character" w:customStyle="1" w:styleId="WW8Num180z1">
    <w:name w:val="WW8Num180z1"/>
    <w:rPr>
      <w:b/>
      <w:i w:val="0"/>
    </w:rPr>
  </w:style>
  <w:style w:type="character" w:customStyle="1" w:styleId="WW8Num185z0">
    <w:name w:val="WW8Num185z0"/>
    <w:rPr>
      <w:b w:val="0"/>
      <w:i w:val="0"/>
    </w:rPr>
  </w:style>
  <w:style w:type="character" w:customStyle="1" w:styleId="WW8Num192z1">
    <w:name w:val="WW8Num192z1"/>
    <w:rPr>
      <w:b w:val="0"/>
      <w:i w:val="0"/>
      <w:color w:val="00000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3z0">
    <w:name w:val="WW8Num193z0"/>
    <w:rPr>
      <w:rFonts w:ascii="Symbol" w:hAnsi="Symbol" w:cs="Symbol"/>
    </w:rPr>
  </w:style>
  <w:style w:type="character" w:customStyle="1" w:styleId="WW8Num193z1">
    <w:name w:val="WW8Num193z1"/>
    <w:rPr>
      <w:rFonts w:ascii="Courier New" w:hAnsi="Courier New" w:cs="Courier New"/>
    </w:rPr>
  </w:style>
  <w:style w:type="character" w:customStyle="1" w:styleId="WW8Num193z2">
    <w:name w:val="WW8Num193z2"/>
    <w:rPr>
      <w:rFonts w:ascii="Wingdings" w:hAnsi="Wingdings" w:cs="Wingdings"/>
    </w:rPr>
  </w:style>
  <w:style w:type="character" w:customStyle="1" w:styleId="WW8Num195z0">
    <w:name w:val="WW8Num195z0"/>
    <w:rPr>
      <w:b/>
    </w:rPr>
  </w:style>
  <w:style w:type="character" w:customStyle="1" w:styleId="WW8Num199z0">
    <w:name w:val="WW8Num199z0"/>
    <w:rPr>
      <w:b w:val="0"/>
    </w:rPr>
  </w:style>
  <w:style w:type="character" w:customStyle="1" w:styleId="WW8Num204z0">
    <w:name w:val="WW8Num204z0"/>
    <w:rPr>
      <w:b/>
    </w:rPr>
  </w:style>
  <w:style w:type="character" w:customStyle="1" w:styleId="WW8Num207z0">
    <w:name w:val="WW8Num207z0"/>
    <w:rPr>
      <w:b/>
    </w:rPr>
  </w:style>
  <w:style w:type="character" w:customStyle="1" w:styleId="WW8Num208z0">
    <w:name w:val="WW8Num208z0"/>
    <w:rPr>
      <w:b/>
    </w:rPr>
  </w:style>
  <w:style w:type="character" w:customStyle="1" w:styleId="WW8Num210z0">
    <w:name w:val="WW8Num210z0"/>
    <w:rPr>
      <w:rFonts w:ascii="Times New Roman" w:eastAsia="Times New Roman" w:hAnsi="Times New Roman" w:cs="Times New Roman"/>
    </w:rPr>
  </w:style>
  <w:style w:type="character" w:customStyle="1" w:styleId="WW8Num210z1">
    <w:name w:val="WW8Num210z1"/>
    <w:rPr>
      <w:rFonts w:ascii="Courier New" w:hAnsi="Courier New" w:cs="Courier New"/>
    </w:rPr>
  </w:style>
  <w:style w:type="character" w:customStyle="1" w:styleId="WW8Num210z2">
    <w:name w:val="WW8Num210z2"/>
    <w:rPr>
      <w:rFonts w:ascii="Wingdings" w:hAnsi="Wingdings" w:cs="Wingdings"/>
    </w:rPr>
  </w:style>
  <w:style w:type="character" w:customStyle="1" w:styleId="WW8Num210z3">
    <w:name w:val="WW8Num210z3"/>
    <w:rPr>
      <w:rFonts w:ascii="Symbol" w:hAnsi="Symbol" w:cs="Symbol"/>
    </w:rPr>
  </w:style>
  <w:style w:type="character" w:customStyle="1" w:styleId="WW8Num217z0">
    <w:name w:val="WW8Num217z0"/>
    <w:rPr>
      <w:rFonts w:ascii="Wingdings" w:hAnsi="Wingdings" w:cs="Wingdings"/>
    </w:rPr>
  </w:style>
  <w:style w:type="character" w:customStyle="1" w:styleId="WW8Num219z0">
    <w:name w:val="WW8Num219z0"/>
    <w:rPr>
      <w:rFonts w:ascii="Wingdings" w:hAnsi="Wingdings" w:cs="Wingdings"/>
    </w:rPr>
  </w:style>
  <w:style w:type="character" w:customStyle="1" w:styleId="WW8Num222z0">
    <w:name w:val="WW8Num222z0"/>
    <w:rPr>
      <w:rFonts w:ascii="Times New Roman" w:eastAsia="Times New Roman" w:hAnsi="Times New Roman" w:cs="Times New Roman"/>
    </w:rPr>
  </w:style>
  <w:style w:type="character" w:customStyle="1" w:styleId="WW8Num222z1">
    <w:name w:val="WW8Num222z1"/>
    <w:rPr>
      <w:rFonts w:ascii="Courier New" w:hAnsi="Courier New" w:cs="Courier New"/>
    </w:rPr>
  </w:style>
  <w:style w:type="character" w:customStyle="1" w:styleId="WW8Num222z2">
    <w:name w:val="WW8Num222z2"/>
    <w:rPr>
      <w:rFonts w:ascii="Wingdings" w:hAnsi="Wingdings" w:cs="Wingdings"/>
    </w:rPr>
  </w:style>
  <w:style w:type="character" w:customStyle="1" w:styleId="WW8Num222z3">
    <w:name w:val="WW8Num222z3"/>
    <w:rPr>
      <w:rFonts w:ascii="Symbol" w:hAnsi="Symbol" w:cs="Symbol"/>
    </w:rPr>
  </w:style>
  <w:style w:type="character" w:customStyle="1" w:styleId="WW8Num226z0">
    <w:name w:val="WW8Num226z0"/>
    <w:rPr>
      <w:rFonts w:ascii="Times New Roman" w:eastAsia="Times New Roman" w:hAnsi="Times New Roman" w:cs="Times New Roman"/>
    </w:rPr>
  </w:style>
  <w:style w:type="character" w:customStyle="1" w:styleId="WW8Num226z1">
    <w:name w:val="WW8Num226z1"/>
    <w:rPr>
      <w:rFonts w:ascii="Courier New" w:hAnsi="Courier New" w:cs="Courier New"/>
    </w:rPr>
  </w:style>
  <w:style w:type="character" w:customStyle="1" w:styleId="WW8Num226z2">
    <w:name w:val="WW8Num226z2"/>
    <w:rPr>
      <w:rFonts w:ascii="Wingdings" w:hAnsi="Wingdings" w:cs="Wingdings"/>
    </w:rPr>
  </w:style>
  <w:style w:type="character" w:customStyle="1" w:styleId="WW8Num226z3">
    <w:name w:val="WW8Num226z3"/>
    <w:rPr>
      <w:rFonts w:ascii="Symbol" w:hAnsi="Symbol" w:cs="Symbol"/>
    </w:rPr>
  </w:style>
  <w:style w:type="character" w:customStyle="1" w:styleId="WW8Num234z0">
    <w:name w:val="WW8Num234z0"/>
    <w:rPr>
      <w:rFonts w:ascii="Symbol" w:hAnsi="Symbol" w:cs="Symbol"/>
    </w:rPr>
  </w:style>
  <w:style w:type="character" w:customStyle="1" w:styleId="WW8Num234z1">
    <w:name w:val="WW8Num234z1"/>
    <w:rPr>
      <w:rFonts w:ascii="Courier New" w:hAnsi="Courier New" w:cs="Courier New"/>
    </w:rPr>
  </w:style>
  <w:style w:type="character" w:customStyle="1" w:styleId="WW8Num234z2">
    <w:name w:val="WW8Num234z2"/>
    <w:rPr>
      <w:rFonts w:ascii="Wingdings" w:hAnsi="Wingdings" w:cs="Wingdings"/>
    </w:rPr>
  </w:style>
  <w:style w:type="character" w:customStyle="1" w:styleId="WW8Num237z0">
    <w:name w:val="WW8Num237z0"/>
    <w:rPr>
      <w:rFonts w:ascii="Times New Roman" w:eastAsia="Times New Roman" w:hAnsi="Times New Roman" w:cs="Times New Roman"/>
    </w:rPr>
  </w:style>
  <w:style w:type="character" w:customStyle="1" w:styleId="WW8Num237z1">
    <w:name w:val="WW8Num237z1"/>
    <w:rPr>
      <w:rFonts w:ascii="Courier New" w:hAnsi="Courier New" w:cs="Courier New"/>
    </w:rPr>
  </w:style>
  <w:style w:type="character" w:customStyle="1" w:styleId="WW8Num237z2">
    <w:name w:val="WW8Num237z2"/>
    <w:rPr>
      <w:rFonts w:ascii="Wingdings" w:hAnsi="Wingdings" w:cs="Wingdings"/>
    </w:rPr>
  </w:style>
  <w:style w:type="character" w:customStyle="1" w:styleId="WW8Num237z3">
    <w:name w:val="WW8Num237z3"/>
    <w:rPr>
      <w:rFonts w:ascii="Symbol" w:hAnsi="Symbol" w:cs="Symbol"/>
    </w:rPr>
  </w:style>
  <w:style w:type="character" w:customStyle="1" w:styleId="WW8Num242z0">
    <w:name w:val="WW8Num242z0"/>
    <w:rPr>
      <w:rFonts w:ascii="Wingdings" w:hAnsi="Wingdings" w:cs="Wingdings"/>
    </w:rPr>
  </w:style>
  <w:style w:type="character" w:customStyle="1" w:styleId="WW8Num244z0">
    <w:name w:val="WW8Num244z0"/>
    <w:rPr>
      <w:b/>
    </w:rPr>
  </w:style>
  <w:style w:type="character" w:customStyle="1" w:styleId="WW8Num248z0">
    <w:name w:val="WW8Num248z0"/>
    <w:rPr>
      <w:rFonts w:ascii="Wingdings" w:hAnsi="Wingdings" w:cs="Wingdings"/>
    </w:rPr>
  </w:style>
  <w:style w:type="character" w:customStyle="1" w:styleId="WW8Num251z0">
    <w:name w:val="WW8Num251z0"/>
    <w:rPr>
      <w:rFonts w:ascii="Times New Roman" w:eastAsia="Times New Roman" w:hAnsi="Times New Roman" w:cs="Times New Roman"/>
    </w:rPr>
  </w:style>
  <w:style w:type="character" w:customStyle="1" w:styleId="WW8Num251z2">
    <w:name w:val="WW8Num251z2"/>
    <w:rPr>
      <w:rFonts w:ascii="Wingdings" w:hAnsi="Wingdings" w:cs="Wingdings"/>
    </w:rPr>
  </w:style>
  <w:style w:type="character" w:customStyle="1" w:styleId="WW8Num251z3">
    <w:name w:val="WW8Num251z3"/>
    <w:rPr>
      <w:rFonts w:ascii="Symbol" w:hAnsi="Symbol" w:cs="Symbol"/>
    </w:rPr>
  </w:style>
  <w:style w:type="character" w:customStyle="1" w:styleId="WW8Num251z4">
    <w:name w:val="WW8Num251z4"/>
    <w:rPr>
      <w:rFonts w:ascii="Courier New" w:hAnsi="Courier New" w:cs="Courier New"/>
    </w:rPr>
  </w:style>
  <w:style w:type="character" w:customStyle="1" w:styleId="WW8Num252z0">
    <w:name w:val="WW8Num252z0"/>
    <w:rPr>
      <w:rFonts w:ascii="Wingdings" w:hAnsi="Wingdings" w:cs="Wingdings"/>
    </w:rPr>
  </w:style>
  <w:style w:type="character" w:customStyle="1" w:styleId="WW8Num255z0">
    <w:name w:val="WW8Num255z0"/>
    <w:rPr>
      <w:rFonts w:ascii="Wingdings" w:hAnsi="Wingdings" w:cs="Wingdings"/>
    </w:rPr>
  </w:style>
  <w:style w:type="character" w:customStyle="1" w:styleId="WW8Num264z0">
    <w:name w:val="WW8Num264z0"/>
    <w:rPr>
      <w:rFonts w:ascii="Symbol" w:hAnsi="Symbol" w:cs="Symbol"/>
    </w:rPr>
  </w:style>
  <w:style w:type="character" w:customStyle="1" w:styleId="WW8Num264z1">
    <w:name w:val="WW8Num264z1"/>
    <w:rPr>
      <w:rFonts w:ascii="Courier New" w:hAnsi="Courier New" w:cs="Courier New"/>
    </w:rPr>
  </w:style>
  <w:style w:type="character" w:customStyle="1" w:styleId="WW8Num264z2">
    <w:name w:val="WW8Num264z2"/>
    <w:rPr>
      <w:rFonts w:ascii="Wingdings" w:hAnsi="Wingdings" w:cs="Wingdings"/>
    </w:rPr>
  </w:style>
  <w:style w:type="character" w:customStyle="1" w:styleId="WW8Num266z0">
    <w:name w:val="WW8Num266z0"/>
    <w:rPr>
      <w:rFonts w:ascii="Wingdings" w:hAnsi="Wingdings" w:cs="Wingdings"/>
    </w:rPr>
  </w:style>
  <w:style w:type="character" w:customStyle="1" w:styleId="WW8Num267z0">
    <w:name w:val="WW8Num267z0"/>
    <w:rPr>
      <w:rFonts w:ascii="Wingdings" w:hAnsi="Wingdings" w:cs="Wingdings"/>
    </w:rPr>
  </w:style>
  <w:style w:type="character" w:customStyle="1" w:styleId="WW8Num268z0">
    <w:name w:val="WW8Num268z0"/>
    <w:rPr>
      <w:b/>
    </w:rPr>
  </w:style>
  <w:style w:type="character" w:customStyle="1" w:styleId="WW8Num270z0">
    <w:name w:val="WW8Num270z0"/>
    <w:rPr>
      <w:rFonts w:ascii="Symbol" w:hAnsi="Symbol" w:cs="Symbol"/>
    </w:rPr>
  </w:style>
  <w:style w:type="character" w:customStyle="1" w:styleId="WW8Num270z1">
    <w:name w:val="WW8Num270z1"/>
    <w:rPr>
      <w:rFonts w:ascii="Courier New" w:hAnsi="Courier New" w:cs="Courier New"/>
    </w:rPr>
  </w:style>
  <w:style w:type="character" w:customStyle="1" w:styleId="WW8Num270z2">
    <w:name w:val="WW8Num270z2"/>
    <w:rPr>
      <w:rFonts w:ascii="Wingdings" w:hAnsi="Wingdings" w:cs="Wingdings"/>
    </w:rPr>
  </w:style>
  <w:style w:type="character" w:customStyle="1" w:styleId="WW8Num271z0">
    <w:name w:val="WW8Num271z0"/>
    <w:rPr>
      <w:rFonts w:ascii="Times New Roman" w:eastAsia="Times New Roman" w:hAnsi="Times New Roman" w:cs="Times New Roman"/>
    </w:rPr>
  </w:style>
  <w:style w:type="character" w:customStyle="1" w:styleId="WW8Num271z1">
    <w:name w:val="WW8Num271z1"/>
    <w:rPr>
      <w:rFonts w:ascii="Courier New" w:hAnsi="Courier New" w:cs="Courier New"/>
    </w:rPr>
  </w:style>
  <w:style w:type="character" w:customStyle="1" w:styleId="WW8Num271z2">
    <w:name w:val="WW8Num271z2"/>
    <w:rPr>
      <w:rFonts w:ascii="Wingdings" w:hAnsi="Wingdings" w:cs="Wingdings"/>
    </w:rPr>
  </w:style>
  <w:style w:type="character" w:customStyle="1" w:styleId="WW8Num271z3">
    <w:name w:val="WW8Num271z3"/>
    <w:rPr>
      <w:rFonts w:ascii="Symbol" w:hAnsi="Symbol" w:cs="Symbol"/>
    </w:rPr>
  </w:style>
  <w:style w:type="character" w:customStyle="1" w:styleId="WW8Num272z0">
    <w:name w:val="WW8Num272z0"/>
    <w:rPr>
      <w:b/>
      <w:color w:val="auto"/>
    </w:rPr>
  </w:style>
  <w:style w:type="character" w:customStyle="1" w:styleId="WW8Num273z0">
    <w:name w:val="WW8Num273z0"/>
    <w:rPr>
      <w:rFonts w:ascii="Wingdings" w:hAnsi="Wingdings" w:cs="Wingdings"/>
    </w:rPr>
  </w:style>
  <w:style w:type="character" w:customStyle="1" w:styleId="WW8Num277z0">
    <w:name w:val="WW8Num277z0"/>
    <w:rPr>
      <w:rFonts w:ascii="Wingdings" w:hAnsi="Wingdings" w:cs="Wingdings"/>
    </w:rPr>
  </w:style>
  <w:style w:type="character" w:customStyle="1" w:styleId="WW8Num286z0">
    <w:name w:val="WW8Num286z0"/>
    <w:rPr>
      <w:b/>
    </w:rPr>
  </w:style>
  <w:style w:type="character" w:customStyle="1" w:styleId="WW8Num288z0">
    <w:name w:val="WW8Num288z0"/>
    <w:rPr>
      <w:rFonts w:ascii="Times New Roman" w:eastAsia="Times New Roman" w:hAnsi="Times New Roman" w:cs="Times New Roman"/>
    </w:rPr>
  </w:style>
  <w:style w:type="character" w:customStyle="1" w:styleId="WW8Num288z1">
    <w:name w:val="WW8Num288z1"/>
    <w:rPr>
      <w:rFonts w:ascii="Courier New" w:hAnsi="Courier New" w:cs="Courier New"/>
    </w:rPr>
  </w:style>
  <w:style w:type="character" w:customStyle="1" w:styleId="WW8Num288z2">
    <w:name w:val="WW8Num288z2"/>
    <w:rPr>
      <w:rFonts w:ascii="Wingdings" w:hAnsi="Wingdings" w:cs="Wingdings"/>
    </w:rPr>
  </w:style>
  <w:style w:type="character" w:customStyle="1" w:styleId="WW8Num288z3">
    <w:name w:val="WW8Num288z3"/>
    <w:rPr>
      <w:rFonts w:ascii="Symbol" w:hAnsi="Symbol" w:cs="Symbol"/>
    </w:rPr>
  </w:style>
  <w:style w:type="character" w:customStyle="1" w:styleId="WW8Num293z0">
    <w:name w:val="WW8Num293z0"/>
    <w:rPr>
      <w:rFonts w:ascii="Wingdings" w:hAnsi="Wingdings" w:cs="Wingdings"/>
    </w:rPr>
  </w:style>
  <w:style w:type="character" w:customStyle="1" w:styleId="WW8Num294z0">
    <w:name w:val="WW8Num294z0"/>
    <w:rPr>
      <w:b/>
    </w:rPr>
  </w:style>
  <w:style w:type="character" w:customStyle="1" w:styleId="WW8Num296z0">
    <w:name w:val="WW8Num296z0"/>
    <w:rPr>
      <w:b/>
    </w:rPr>
  </w:style>
  <w:style w:type="character" w:customStyle="1" w:styleId="WW8Num300z0">
    <w:name w:val="WW8Num300z0"/>
    <w:rPr>
      <w:b w:val="0"/>
      <w:u w:val="none"/>
    </w:rPr>
  </w:style>
  <w:style w:type="character" w:customStyle="1" w:styleId="WW8Num301z0">
    <w:name w:val="WW8Num301z0"/>
    <w:rPr>
      <w:rFonts w:ascii="Symbol" w:hAnsi="Symbol" w:cs="Symbol"/>
    </w:rPr>
  </w:style>
  <w:style w:type="character" w:customStyle="1" w:styleId="WW8Num304z0">
    <w:name w:val="WW8Num304z0"/>
    <w:rPr>
      <w:rFonts w:ascii="Wingdings" w:hAnsi="Wingdings" w:cs="Wingdings"/>
    </w:rPr>
  </w:style>
  <w:style w:type="character" w:customStyle="1" w:styleId="WW8Num308z0">
    <w:name w:val="WW8Num308z0"/>
    <w:rPr>
      <w:i w:val="0"/>
    </w:rPr>
  </w:style>
  <w:style w:type="character" w:customStyle="1" w:styleId="WW8NumSt303z0">
    <w:name w:val="WW8NumSt303z0"/>
    <w:rPr>
      <w:rFonts w:ascii="Symbol" w:hAnsi="Symbol" w:cs="Symbol"/>
    </w:rPr>
  </w:style>
  <w:style w:type="character" w:customStyle="1" w:styleId="WW8NumSt306z0">
    <w:name w:val="WW8NumSt306z0"/>
    <w:rPr>
      <w:rFonts w:ascii="Symbol" w:hAnsi="Symbol" w:cs="Symbol"/>
    </w:rPr>
  </w:style>
  <w:style w:type="character" w:customStyle="1" w:styleId="WW8NumSt308z0">
    <w:name w:val="WW8NumSt308z0"/>
    <w:rPr>
      <w:rFonts w:ascii="Symbol" w:hAnsi="Symbol" w:cs="Symbol"/>
    </w:rPr>
  </w:style>
  <w:style w:type="character" w:customStyle="1" w:styleId="WW-Privzetapisavaodstavka11111">
    <w:name w:val="WW-Privzeta pisava odstavka11111"/>
  </w:style>
  <w:style w:type="character" w:customStyle="1" w:styleId="FootnoteCharacters">
    <w:name w:val="Footnote Characters"/>
    <w:rPr>
      <w:vertAlign w:val="superscript"/>
    </w:rPr>
  </w:style>
  <w:style w:type="character" w:styleId="Krepko">
    <w:name w:val="Strong"/>
    <w:qFormat/>
    <w:rPr>
      <w:b/>
      <w:sz w:val="20"/>
    </w:rPr>
  </w:style>
  <w:style w:type="character" w:styleId="tevilkastrani">
    <w:name w:val="page number"/>
    <w:basedOn w:val="WW-Privzetapisavaodstavka11111"/>
  </w:style>
  <w:style w:type="character" w:customStyle="1" w:styleId="Bullets">
    <w:name w:val="Bullets"/>
    <w:rPr>
      <w:rFonts w:ascii="OpenSymbol" w:eastAsia="OpenSymbol" w:hAnsi="OpenSymbol" w:cs="OpenSymbol"/>
    </w:rPr>
  </w:style>
  <w:style w:type="character" w:customStyle="1" w:styleId="NumberingSymbols">
    <w:name w:val="Numbering Symbols"/>
  </w:style>
  <w:style w:type="character" w:styleId="tevilkavrstice">
    <w:name w:val="line number"/>
  </w:style>
  <w:style w:type="character" w:customStyle="1" w:styleId="BesedilooblakaZnak">
    <w:name w:val="Besedilo oblačka Znak"/>
    <w:rPr>
      <w:rFonts w:ascii="Tahoma" w:hAnsi="Tahoma" w:cs="Tahoma"/>
      <w:sz w:val="16"/>
      <w:szCs w:val="16"/>
      <w:lang w:eastAsia="zh-CN"/>
    </w:rPr>
  </w:style>
  <w:style w:type="character" w:styleId="Hiperpovezava">
    <w:name w:val="Hyperlink"/>
    <w:rPr>
      <w:color w:val="000080"/>
      <w:u w:val="single"/>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paragraph" w:customStyle="1" w:styleId="Naslov20">
    <w:name w:val="Naslov2"/>
    <w:basedOn w:val="Navaden"/>
    <w:next w:val="Telobesedila"/>
    <w:pPr>
      <w:suppressAutoHyphens w:val="0"/>
      <w:spacing w:before="240" w:after="60"/>
      <w:jc w:val="center"/>
    </w:pPr>
    <w:rPr>
      <w:rFonts w:ascii="Arial" w:hAnsi="Arial" w:cs="Arial"/>
      <w:b/>
      <w:bCs/>
      <w:kern w:val="1"/>
      <w:sz w:val="32"/>
      <w:szCs w:val="32"/>
    </w:rPr>
  </w:style>
  <w:style w:type="paragraph" w:styleId="Telobesedila">
    <w:name w:val="Body Text"/>
    <w:basedOn w:val="Navaden"/>
    <w:link w:val="TelobesedilaZnak"/>
    <w:rPr>
      <w:sz w:val="22"/>
      <w:szCs w:val="20"/>
    </w:rPr>
  </w:style>
  <w:style w:type="paragraph" w:styleId="Seznam">
    <w:name w:val="List"/>
    <w:basedOn w:val="Telobesedila"/>
    <w:rPr>
      <w:rFonts w:cs="Mangal"/>
    </w:rPr>
  </w:style>
  <w:style w:type="paragraph" w:styleId="Napis">
    <w:name w:val="caption"/>
    <w:basedOn w:val="Navaden"/>
    <w:qFormat/>
    <w:pPr>
      <w:suppressLineNumbers/>
      <w:spacing w:before="120" w:after="120"/>
    </w:pPr>
    <w:rPr>
      <w:rFonts w:cs="Mangal"/>
      <w:i/>
      <w:iCs/>
    </w:rPr>
  </w:style>
  <w:style w:type="paragraph" w:customStyle="1" w:styleId="Kazalo">
    <w:name w:val="Kazalo"/>
    <w:basedOn w:val="Navaden"/>
    <w:pPr>
      <w:suppressLineNumbers/>
    </w:pPr>
  </w:style>
  <w:style w:type="paragraph" w:customStyle="1" w:styleId="Heading">
    <w:name w:val="Heading"/>
    <w:basedOn w:val="Navaden"/>
    <w:next w:val="Telobesedila"/>
    <w:pPr>
      <w:spacing w:before="240" w:after="60"/>
      <w:jc w:val="center"/>
    </w:pPr>
    <w:rPr>
      <w:rFonts w:ascii="Arial" w:hAnsi="Arial" w:cs="Arial"/>
      <w:b/>
      <w:bCs/>
      <w:kern w:val="1"/>
      <w:sz w:val="32"/>
      <w:szCs w:val="32"/>
    </w:rPr>
  </w:style>
  <w:style w:type="paragraph" w:customStyle="1" w:styleId="Index">
    <w:name w:val="Index"/>
    <w:basedOn w:val="Navaden"/>
    <w:pPr>
      <w:suppressLineNumbers/>
    </w:pPr>
    <w:rPr>
      <w:rFonts w:cs="Mangal"/>
    </w:rPr>
  </w:style>
  <w:style w:type="paragraph" w:customStyle="1" w:styleId="WW-Napis">
    <w:name w:val="WW-Napis"/>
    <w:basedOn w:val="Navaden"/>
    <w:pPr>
      <w:suppressLineNumbers/>
      <w:spacing w:before="120" w:after="120"/>
    </w:pPr>
    <w:rPr>
      <w:rFonts w:cs="Lohit Hindi"/>
      <w:i/>
      <w:iCs/>
    </w:rPr>
  </w:style>
  <w:style w:type="paragraph" w:customStyle="1" w:styleId="WW-Napis1">
    <w:name w:val="WW-Napis1"/>
    <w:basedOn w:val="Navaden"/>
    <w:pPr>
      <w:suppressLineNumbers/>
      <w:spacing w:before="120" w:after="120"/>
    </w:pPr>
    <w:rPr>
      <w:rFonts w:cs="Mangal"/>
      <w:i/>
      <w:iCs/>
    </w:rPr>
  </w:style>
  <w:style w:type="paragraph" w:customStyle="1" w:styleId="WW-Napis11">
    <w:name w:val="WW-Napis11"/>
    <w:basedOn w:val="Navaden"/>
    <w:pPr>
      <w:suppressLineNumbers/>
      <w:spacing w:before="120" w:after="120"/>
    </w:pPr>
    <w:rPr>
      <w:rFonts w:cs="Mangal"/>
      <w:i/>
      <w:iCs/>
    </w:rPr>
  </w:style>
  <w:style w:type="paragraph" w:customStyle="1" w:styleId="WW-Napis111">
    <w:name w:val="WW-Napis111"/>
    <w:basedOn w:val="Navaden"/>
    <w:pPr>
      <w:suppressLineNumbers/>
      <w:spacing w:before="120" w:after="120"/>
    </w:pPr>
    <w:rPr>
      <w:rFonts w:cs="Mangal"/>
      <w:i/>
      <w:iCs/>
    </w:rPr>
  </w:style>
  <w:style w:type="paragraph" w:customStyle="1" w:styleId="WW-Napis1111">
    <w:name w:val="WW-Napis1111"/>
    <w:basedOn w:val="Navaden"/>
    <w:pPr>
      <w:suppressLineNumbers/>
      <w:spacing w:before="120" w:after="120"/>
    </w:pPr>
    <w:rPr>
      <w:rFonts w:cs="Mangal"/>
      <w:i/>
      <w:iCs/>
    </w:rPr>
  </w:style>
  <w:style w:type="paragraph" w:customStyle="1" w:styleId="podpoglavja1">
    <w:name w:val="podpoglavja 1"/>
    <w:basedOn w:val="Navaden"/>
    <w:pPr>
      <w:numPr>
        <w:numId w:val="3"/>
      </w:numPr>
      <w:tabs>
        <w:tab w:val="left" w:pos="567"/>
      </w:tabs>
      <w:jc w:val="both"/>
    </w:pPr>
    <w:rPr>
      <w:b/>
      <w:szCs w:val="20"/>
      <w:u w:val="single"/>
    </w:rPr>
  </w:style>
  <w:style w:type="paragraph" w:customStyle="1" w:styleId="Telobesedila32">
    <w:name w:val="Telo besedila 32"/>
    <w:basedOn w:val="Navaden"/>
    <w:rPr>
      <w:b/>
      <w:szCs w:val="20"/>
    </w:rPr>
  </w:style>
  <w:style w:type="paragraph" w:customStyle="1" w:styleId="Telobesedila-zamik22">
    <w:name w:val="Telo besedila - zamik 22"/>
    <w:basedOn w:val="Navaden"/>
    <w:pPr>
      <w:ind w:left="567" w:hanging="567"/>
      <w:jc w:val="both"/>
    </w:pPr>
    <w:rPr>
      <w:szCs w:val="20"/>
    </w:rPr>
  </w:style>
  <w:style w:type="paragraph" w:customStyle="1" w:styleId="Telobesedila23">
    <w:name w:val="Telo besedila 23"/>
    <w:basedOn w:val="Navaden"/>
    <w:rPr>
      <w:b/>
      <w:sz w:val="22"/>
      <w:szCs w:val="20"/>
    </w:rPr>
  </w:style>
  <w:style w:type="paragraph" w:customStyle="1" w:styleId="Telobesedila-zamik32">
    <w:name w:val="Telo besedila - zamik 32"/>
    <w:basedOn w:val="Navaden"/>
    <w:pPr>
      <w:ind w:left="567"/>
      <w:jc w:val="both"/>
    </w:pPr>
    <w:rPr>
      <w:szCs w:val="20"/>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Glava">
    <w:name w:val="header"/>
    <w:basedOn w:val="Navaden"/>
    <w:link w:val="GlavaZnak"/>
    <w:pPr>
      <w:tabs>
        <w:tab w:val="center" w:pos="4536"/>
        <w:tab w:val="right" w:pos="9072"/>
      </w:tabs>
    </w:pPr>
    <w:rPr>
      <w:szCs w:val="20"/>
    </w:rPr>
  </w:style>
  <w:style w:type="paragraph" w:customStyle="1" w:styleId="Preformatted">
    <w:name w:val="Preformatted"/>
    <w:basedOn w:val="Navaden"/>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odstavek">
    <w:name w:val="odstavek"/>
    <w:basedOn w:val="Navaden"/>
    <w:pPr>
      <w:ind w:left="720"/>
      <w:jc w:val="both"/>
    </w:pPr>
    <w:rPr>
      <w:szCs w:val="20"/>
    </w:rPr>
  </w:style>
  <w:style w:type="paragraph" w:styleId="Telobesedila-zamik">
    <w:name w:val="Body Text Indent"/>
    <w:basedOn w:val="Navaden"/>
    <w:pPr>
      <w:ind w:left="284"/>
      <w:jc w:val="both"/>
    </w:pPr>
    <w:rPr>
      <w:b/>
      <w:i/>
      <w:szCs w:val="20"/>
    </w:rPr>
  </w:style>
  <w:style w:type="paragraph" w:styleId="Sprotnaopomba-besedilo">
    <w:name w:val="footnote text"/>
    <w:basedOn w:val="Navaden"/>
    <w:link w:val="Sprotnaopomba-besediloZnak"/>
    <w:uiPriority w:val="99"/>
    <w:rPr>
      <w:sz w:val="20"/>
      <w:szCs w:val="20"/>
    </w:rPr>
  </w:style>
  <w:style w:type="paragraph" w:styleId="Noga">
    <w:name w:val="footer"/>
    <w:basedOn w:val="Navaden"/>
    <w:link w:val="NogaZnak"/>
    <w:pPr>
      <w:tabs>
        <w:tab w:val="center" w:pos="4536"/>
        <w:tab w:val="right" w:pos="9072"/>
      </w:tabs>
    </w:pPr>
    <w:rPr>
      <w:szCs w:val="20"/>
    </w:rPr>
  </w:style>
  <w:style w:type="paragraph" w:customStyle="1" w:styleId="SITUACIJA">
    <w:name w:val="SITUACIJA"/>
    <w:basedOn w:val="Navaden"/>
    <w:pPr>
      <w:spacing w:line="348" w:lineRule="auto"/>
    </w:pPr>
    <w:rPr>
      <w:szCs w:val="20"/>
      <w:lang w:val="en-GB"/>
    </w:r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western">
    <w:name w:val="western"/>
    <w:basedOn w:val="Navaden"/>
    <w:pPr>
      <w:spacing w:before="280"/>
      <w:jc w:val="center"/>
    </w:pPr>
    <w:rPr>
      <w:rFonts w:eastAsia="Arial Unicode MS"/>
      <w:b/>
      <w:bCs/>
      <w:color w:val="000000"/>
    </w:rPr>
  </w:style>
  <w:style w:type="paragraph" w:customStyle="1" w:styleId="Telobesedila21">
    <w:name w:val="Telo besedila 21"/>
    <w:basedOn w:val="Navaden"/>
    <w:rPr>
      <w:b/>
      <w:sz w:val="22"/>
      <w:szCs w:val="20"/>
    </w:rPr>
  </w:style>
  <w:style w:type="paragraph" w:styleId="Navadensplet">
    <w:name w:val="Normal (Web)"/>
    <w:basedOn w:val="Navaden"/>
    <w:pPr>
      <w:tabs>
        <w:tab w:val="left" w:pos="1440"/>
      </w:tabs>
      <w:spacing w:before="100" w:after="100"/>
    </w:pPr>
    <w:rPr>
      <w:lang w:val="en-GB"/>
    </w:rPr>
  </w:style>
  <w:style w:type="paragraph" w:customStyle="1" w:styleId="BodyText32">
    <w:name w:val="Body Text 32"/>
    <w:basedOn w:val="Navaden"/>
    <w:pPr>
      <w:jc w:val="both"/>
    </w:pPr>
    <w:rPr>
      <w:rFonts w:ascii="Arial" w:hAnsi="Arial" w:cs="Arial"/>
      <w:sz w:val="22"/>
      <w:szCs w:val="20"/>
    </w:rPr>
  </w:style>
  <w:style w:type="paragraph" w:customStyle="1" w:styleId="Framecontents">
    <w:name w:val="Frame contents"/>
    <w:basedOn w:val="Telobesedila"/>
  </w:style>
  <w:style w:type="paragraph" w:styleId="Besedilooblaka">
    <w:name w:val="Balloon Text"/>
    <w:basedOn w:val="Navaden"/>
    <w:rPr>
      <w:rFonts w:ascii="Tahoma" w:hAnsi="Tahoma" w:cs="Tahoma"/>
      <w:sz w:val="16"/>
      <w:szCs w:val="16"/>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paragraph" w:customStyle="1" w:styleId="Telobesedila31">
    <w:name w:val="Telo besedila 31"/>
    <w:basedOn w:val="Navaden"/>
    <w:rPr>
      <w:b/>
      <w:szCs w:val="20"/>
    </w:rPr>
  </w:style>
  <w:style w:type="paragraph" w:customStyle="1" w:styleId="Telobesedila-zamik31">
    <w:name w:val="Telo besedila - zamik 31"/>
    <w:basedOn w:val="Navaden"/>
    <w:pPr>
      <w:ind w:left="567"/>
      <w:jc w:val="both"/>
    </w:pPr>
    <w:rPr>
      <w:szCs w:val="20"/>
    </w:rPr>
  </w:style>
  <w:style w:type="paragraph" w:customStyle="1" w:styleId="Telobesedila-zamik21">
    <w:name w:val="Telo besedila - zamik 21"/>
    <w:basedOn w:val="Navaden"/>
    <w:pPr>
      <w:ind w:left="567" w:hanging="567"/>
      <w:jc w:val="both"/>
    </w:pPr>
    <w:rPr>
      <w:szCs w:val="20"/>
    </w:rPr>
  </w:style>
  <w:style w:type="paragraph" w:customStyle="1" w:styleId="Telobesedila22">
    <w:name w:val="Telo besedila 22"/>
    <w:basedOn w:val="Navaden"/>
    <w:rPr>
      <w:b/>
      <w:sz w:val="22"/>
      <w:szCs w:val="20"/>
    </w:rPr>
  </w:style>
  <w:style w:type="paragraph" w:customStyle="1" w:styleId="ListParagraph1">
    <w:name w:val="List Paragraph1"/>
    <w:basedOn w:val="Navaden"/>
  </w:style>
  <w:style w:type="paragraph" w:customStyle="1" w:styleId="Naslov10">
    <w:name w:val="Naslov1"/>
    <w:basedOn w:val="Navaden"/>
    <w:next w:val="Telobesedila"/>
    <w:pPr>
      <w:suppressAutoHyphens w:val="0"/>
      <w:spacing w:before="240" w:after="60"/>
      <w:jc w:val="center"/>
    </w:pPr>
    <w:rPr>
      <w:rFonts w:ascii="Arial" w:hAnsi="Arial" w:cs="Arial"/>
      <w:b/>
      <w:bCs/>
      <w:kern w:val="1"/>
      <w:sz w:val="32"/>
      <w:szCs w:val="32"/>
    </w:rPr>
  </w:style>
  <w:style w:type="paragraph" w:customStyle="1" w:styleId="BESEDILO">
    <w:name w:val="_BESEDILO"/>
    <w:pPr>
      <w:widowControl w:val="0"/>
      <w:suppressAutoHyphens/>
      <w:jc w:val="both"/>
    </w:pPr>
    <w:rPr>
      <w:rFonts w:eastAsia="SimSun" w:cs="Mangal"/>
      <w:sz w:val="23"/>
      <w:szCs w:val="24"/>
      <w:lang w:eastAsia="zh-CN" w:bidi="hi-IN"/>
    </w:rPr>
  </w:style>
  <w:style w:type="paragraph" w:customStyle="1" w:styleId="NASLOV">
    <w:name w:val="_NASLOV"/>
    <w:rsid w:val="00895210"/>
    <w:pPr>
      <w:widowControl w:val="0"/>
      <w:suppressAutoHyphens/>
    </w:pPr>
    <w:rPr>
      <w:rFonts w:eastAsia="SimSun" w:cs="Mangal"/>
      <w:b/>
      <w:sz w:val="23"/>
      <w:szCs w:val="24"/>
      <w:lang w:eastAsia="zh-CN" w:bidi="hi-IN"/>
    </w:rPr>
  </w:style>
  <w:style w:type="paragraph" w:styleId="Naslov0">
    <w:name w:val="Title"/>
    <w:basedOn w:val="Navaden"/>
    <w:link w:val="NaslovZnak"/>
    <w:qFormat/>
    <w:rsid w:val="00233986"/>
    <w:pPr>
      <w:suppressAutoHyphens w:val="0"/>
      <w:jc w:val="center"/>
    </w:pPr>
    <w:rPr>
      <w:b/>
      <w:szCs w:val="20"/>
      <w:lang w:eastAsia="sl-SI"/>
    </w:rPr>
  </w:style>
  <w:style w:type="character" w:customStyle="1" w:styleId="NaslovZnak">
    <w:name w:val="Naslov Znak"/>
    <w:link w:val="Naslov0"/>
    <w:rsid w:val="00233986"/>
    <w:rPr>
      <w:b/>
      <w:sz w:val="24"/>
    </w:rPr>
  </w:style>
  <w:style w:type="character" w:customStyle="1" w:styleId="Naslov1Znak">
    <w:name w:val="Naslov 1 Znak"/>
    <w:link w:val="Naslov1"/>
    <w:rsid w:val="003B6459"/>
    <w:rPr>
      <w:b/>
      <w:sz w:val="22"/>
      <w:lang w:eastAsia="zh-CN"/>
    </w:rPr>
  </w:style>
  <w:style w:type="character" w:customStyle="1" w:styleId="Naslov5Znak">
    <w:name w:val="Naslov 5 Znak"/>
    <w:link w:val="Naslov5"/>
    <w:rsid w:val="003B6459"/>
    <w:rPr>
      <w:b/>
      <w:sz w:val="28"/>
      <w:szCs w:val="24"/>
      <w:lang w:eastAsia="zh-CN"/>
    </w:rPr>
  </w:style>
  <w:style w:type="character" w:customStyle="1" w:styleId="GlavaZnak">
    <w:name w:val="Glava Znak"/>
    <w:link w:val="Glava"/>
    <w:rsid w:val="003B6459"/>
    <w:rPr>
      <w:sz w:val="24"/>
      <w:lang w:eastAsia="zh-CN"/>
    </w:rPr>
  </w:style>
  <w:style w:type="paragraph" w:styleId="Telobesedila-zamik2">
    <w:name w:val="Body Text Indent 2"/>
    <w:basedOn w:val="Navaden"/>
    <w:link w:val="Telobesedila-zamik2Znak"/>
    <w:uiPriority w:val="99"/>
    <w:unhideWhenUsed/>
    <w:rsid w:val="003B6459"/>
    <w:pPr>
      <w:spacing w:after="120" w:line="480" w:lineRule="auto"/>
      <w:ind w:left="283"/>
    </w:pPr>
  </w:style>
  <w:style w:type="character" w:customStyle="1" w:styleId="Telobesedila-zamik2Znak">
    <w:name w:val="Telo besedila - zamik 2 Znak"/>
    <w:link w:val="Telobesedila-zamik2"/>
    <w:uiPriority w:val="99"/>
    <w:rsid w:val="003B6459"/>
    <w:rPr>
      <w:sz w:val="24"/>
      <w:szCs w:val="24"/>
      <w:lang w:eastAsia="zh-CN"/>
    </w:rPr>
  </w:style>
  <w:style w:type="paragraph" w:styleId="Odstavekseznama">
    <w:name w:val="List Paragraph"/>
    <w:basedOn w:val="Navaden"/>
    <w:link w:val="OdstavekseznamaZnak"/>
    <w:uiPriority w:val="34"/>
    <w:qFormat/>
    <w:rsid w:val="00C1181B"/>
    <w:pPr>
      <w:suppressAutoHyphens w:val="0"/>
      <w:ind w:left="720"/>
      <w:contextualSpacing/>
    </w:pPr>
    <w:rPr>
      <w:rFonts w:ascii="Trebuchet MS" w:eastAsia="Cambria" w:hAnsi="Trebuchet MS" w:cs="Arial"/>
      <w:sz w:val="20"/>
      <w:lang w:eastAsia="sl-SI"/>
    </w:rPr>
  </w:style>
  <w:style w:type="character" w:customStyle="1" w:styleId="UnresolvedMention1">
    <w:name w:val="Unresolved Mention1"/>
    <w:uiPriority w:val="99"/>
    <w:semiHidden/>
    <w:unhideWhenUsed/>
    <w:rsid w:val="00A14941"/>
    <w:rPr>
      <w:color w:val="808080"/>
      <w:shd w:val="clear" w:color="auto" w:fill="E6E6E6"/>
    </w:rPr>
  </w:style>
  <w:style w:type="table" w:styleId="Tabelamrea">
    <w:name w:val="Table Grid"/>
    <w:basedOn w:val="Navadnatabela"/>
    <w:uiPriority w:val="39"/>
    <w:rsid w:val="006965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unhideWhenUsed/>
    <w:rsid w:val="00397A15"/>
    <w:rPr>
      <w:sz w:val="16"/>
      <w:szCs w:val="16"/>
    </w:rPr>
  </w:style>
  <w:style w:type="paragraph" w:styleId="Pripombabesedilo">
    <w:name w:val="annotation text"/>
    <w:basedOn w:val="Navaden"/>
    <w:link w:val="PripombabesediloZnak"/>
    <w:uiPriority w:val="99"/>
    <w:semiHidden/>
    <w:unhideWhenUsed/>
    <w:rsid w:val="00397A15"/>
    <w:rPr>
      <w:sz w:val="20"/>
      <w:szCs w:val="20"/>
    </w:rPr>
  </w:style>
  <w:style w:type="character" w:customStyle="1" w:styleId="PripombabesediloZnak">
    <w:name w:val="Pripomba – besedilo Znak"/>
    <w:link w:val="Pripombabesedilo"/>
    <w:uiPriority w:val="99"/>
    <w:semiHidden/>
    <w:rsid w:val="00397A15"/>
    <w:rPr>
      <w:lang w:val="sl-SI" w:eastAsia="zh-CN"/>
    </w:rPr>
  </w:style>
  <w:style w:type="paragraph" w:styleId="Zadevapripombe">
    <w:name w:val="annotation subject"/>
    <w:basedOn w:val="Pripombabesedilo"/>
    <w:next w:val="Pripombabesedilo"/>
    <w:link w:val="ZadevapripombeZnak"/>
    <w:uiPriority w:val="99"/>
    <w:semiHidden/>
    <w:unhideWhenUsed/>
    <w:rsid w:val="00397A15"/>
    <w:rPr>
      <w:b/>
      <w:bCs/>
    </w:rPr>
  </w:style>
  <w:style w:type="character" w:customStyle="1" w:styleId="ZadevapripombeZnak">
    <w:name w:val="Zadeva pripombe Znak"/>
    <w:link w:val="Zadevapripombe"/>
    <w:uiPriority w:val="99"/>
    <w:semiHidden/>
    <w:rsid w:val="00397A15"/>
    <w:rPr>
      <w:b/>
      <w:bCs/>
      <w:lang w:val="sl-SI" w:eastAsia="zh-CN"/>
    </w:rPr>
  </w:style>
  <w:style w:type="paragraph" w:styleId="Telobesedila2">
    <w:name w:val="Body Text 2"/>
    <w:basedOn w:val="Navaden"/>
    <w:link w:val="Telobesedila2Znak"/>
    <w:uiPriority w:val="99"/>
    <w:semiHidden/>
    <w:unhideWhenUsed/>
    <w:rsid w:val="00EB3A1B"/>
    <w:pPr>
      <w:spacing w:after="120" w:line="480" w:lineRule="auto"/>
    </w:pPr>
  </w:style>
  <w:style w:type="character" w:customStyle="1" w:styleId="Telobesedila2Znak">
    <w:name w:val="Telo besedila 2 Znak"/>
    <w:link w:val="Telobesedila2"/>
    <w:uiPriority w:val="99"/>
    <w:semiHidden/>
    <w:rsid w:val="00EB3A1B"/>
    <w:rPr>
      <w:sz w:val="24"/>
      <w:szCs w:val="24"/>
      <w:lang w:eastAsia="zh-CN"/>
    </w:rPr>
  </w:style>
  <w:style w:type="character" w:customStyle="1" w:styleId="TelobesedilaZnak">
    <w:name w:val="Telo besedila Znak"/>
    <w:link w:val="Telobesedila"/>
    <w:rsid w:val="00A54D5F"/>
    <w:rPr>
      <w:sz w:val="22"/>
      <w:lang w:eastAsia="zh-CN"/>
    </w:rPr>
  </w:style>
  <w:style w:type="character" w:customStyle="1" w:styleId="Sprotnaopomba-besediloZnak">
    <w:name w:val="Sprotna opomba - besedilo Znak"/>
    <w:link w:val="Sprotnaopomba-besedilo"/>
    <w:uiPriority w:val="99"/>
    <w:rsid w:val="00D335C2"/>
    <w:rPr>
      <w:lang w:eastAsia="zh-CN"/>
    </w:rPr>
  </w:style>
  <w:style w:type="character" w:styleId="Sprotnaopomba-sklic">
    <w:name w:val="footnote reference"/>
    <w:uiPriority w:val="99"/>
    <w:semiHidden/>
    <w:unhideWhenUsed/>
    <w:rsid w:val="00D335C2"/>
    <w:rPr>
      <w:rFonts w:ascii="Arial" w:hAnsi="Arial" w:cs="Arial" w:hint="default"/>
      <w:i/>
      <w:iCs w:val="0"/>
      <w:sz w:val="18"/>
      <w:vertAlign w:val="superscript"/>
    </w:rPr>
  </w:style>
  <w:style w:type="paragraph" w:customStyle="1" w:styleId="Standard">
    <w:name w:val="Standard"/>
    <w:rsid w:val="0046479E"/>
    <w:pPr>
      <w:autoSpaceDN w:val="0"/>
      <w:spacing w:after="160"/>
    </w:pPr>
    <w:rPr>
      <w:rFonts w:ascii="Calibri" w:eastAsia="Calibri" w:hAnsi="Calibri"/>
      <w:sz w:val="22"/>
      <w:szCs w:val="22"/>
      <w:lang w:eastAsia="en-US"/>
    </w:rPr>
  </w:style>
  <w:style w:type="character" w:customStyle="1" w:styleId="apple-converted-space">
    <w:name w:val="apple-converted-space"/>
    <w:rsid w:val="00C9152A"/>
  </w:style>
  <w:style w:type="table" w:customStyle="1" w:styleId="TableNormal">
    <w:name w:val="Table Normal"/>
    <w:uiPriority w:val="2"/>
    <w:semiHidden/>
    <w:unhideWhenUsed/>
    <w:qFormat/>
    <w:rsid w:val="004F565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4F5651"/>
    <w:pPr>
      <w:widowControl w:val="0"/>
      <w:suppressAutoHyphens w:val="0"/>
      <w:autoSpaceDE w:val="0"/>
      <w:autoSpaceDN w:val="0"/>
      <w:ind w:left="108"/>
    </w:pPr>
    <w:rPr>
      <w:sz w:val="22"/>
      <w:szCs w:val="22"/>
      <w:lang w:val="en-US" w:eastAsia="en-US"/>
    </w:rPr>
  </w:style>
  <w:style w:type="character" w:customStyle="1" w:styleId="OdstavekseznamaZnak">
    <w:name w:val="Odstavek seznama Znak"/>
    <w:link w:val="Odstavekseznama"/>
    <w:uiPriority w:val="34"/>
    <w:locked/>
    <w:rsid w:val="001B4846"/>
    <w:rPr>
      <w:rFonts w:ascii="Trebuchet MS" w:eastAsia="Cambria" w:hAnsi="Trebuchet MS" w:cs="Arial"/>
      <w:szCs w:val="24"/>
    </w:rPr>
  </w:style>
  <w:style w:type="character" w:styleId="Nerazreenaomemba">
    <w:name w:val="Unresolved Mention"/>
    <w:uiPriority w:val="99"/>
    <w:semiHidden/>
    <w:unhideWhenUsed/>
    <w:rsid w:val="00A3682F"/>
    <w:rPr>
      <w:color w:val="605E5C"/>
      <w:shd w:val="clear" w:color="auto" w:fill="E1DFDD"/>
    </w:rPr>
  </w:style>
  <w:style w:type="paragraph" w:styleId="Brezrazmikov">
    <w:name w:val="No Spacing"/>
    <w:uiPriority w:val="1"/>
    <w:qFormat/>
    <w:rsid w:val="00BC201D"/>
    <w:rPr>
      <w:rFonts w:ascii="Helvetica" w:eastAsia="Calibri" w:hAnsi="Helvetica"/>
      <w:sz w:val="18"/>
      <w:szCs w:val="22"/>
      <w:lang w:eastAsia="en-US"/>
    </w:rPr>
  </w:style>
  <w:style w:type="paragraph" w:styleId="Telobesedila3">
    <w:name w:val="Body Text 3"/>
    <w:basedOn w:val="Navaden"/>
    <w:link w:val="Telobesedila3Znak"/>
    <w:uiPriority w:val="99"/>
    <w:semiHidden/>
    <w:unhideWhenUsed/>
    <w:rsid w:val="00DA1E4E"/>
    <w:pPr>
      <w:spacing w:after="120"/>
    </w:pPr>
    <w:rPr>
      <w:sz w:val="16"/>
      <w:szCs w:val="16"/>
    </w:rPr>
  </w:style>
  <w:style w:type="character" w:customStyle="1" w:styleId="Telobesedila3Znak">
    <w:name w:val="Telo besedila 3 Znak"/>
    <w:link w:val="Telobesedila3"/>
    <w:uiPriority w:val="99"/>
    <w:semiHidden/>
    <w:rsid w:val="00DA1E4E"/>
    <w:rPr>
      <w:sz w:val="16"/>
      <w:szCs w:val="16"/>
      <w:lang w:eastAsia="zh-CN"/>
    </w:rPr>
  </w:style>
  <w:style w:type="paragraph" w:styleId="Naslovpoiljatelja">
    <w:name w:val="envelope return"/>
    <w:basedOn w:val="Navaden"/>
    <w:rsid w:val="00295654"/>
    <w:pPr>
      <w:jc w:val="both"/>
    </w:pPr>
    <w:rPr>
      <w:rFonts w:ascii="Liberation Serif" w:eastAsia="Liberation Serif" w:hAnsi="Liberation Serif" w:cs="Liberation Serif"/>
      <w:szCs w:val="20"/>
      <w:lang w:bidi="hi-IN"/>
    </w:rPr>
  </w:style>
  <w:style w:type="paragraph" w:customStyle="1" w:styleId="Golobesedilo1">
    <w:name w:val="Golo besedilo1"/>
    <w:basedOn w:val="Navaden"/>
    <w:rsid w:val="00640C05"/>
    <w:rPr>
      <w:rFonts w:ascii="Cambria Math" w:eastAsia="Liberation Serif" w:hAnsi="Cambria Math" w:cs="Cambria Math"/>
      <w:sz w:val="20"/>
      <w:szCs w:val="20"/>
      <w:lang w:bidi="hi-IN"/>
    </w:rPr>
  </w:style>
  <w:style w:type="paragraph" w:customStyle="1" w:styleId="BodyText21">
    <w:name w:val="Body Text 21"/>
    <w:basedOn w:val="Navaden"/>
    <w:rsid w:val="00640C05"/>
    <w:pPr>
      <w:jc w:val="both"/>
    </w:pPr>
    <w:rPr>
      <w:rFonts w:ascii="Yu Mincho Light" w:eastAsia="Liberation Serif" w:hAnsi="Yu Mincho Light" w:cs="Yu Mincho Light"/>
      <w:szCs w:val="20"/>
      <w:lang w:bidi="hi-IN"/>
    </w:rPr>
  </w:style>
  <w:style w:type="character" w:customStyle="1" w:styleId="fontstyle71">
    <w:name w:val="fontstyle71"/>
    <w:rsid w:val="00512213"/>
    <w:rPr>
      <w:rFonts w:ascii="Helvetica" w:hAnsi="Helvetica" w:cs="Helvetica" w:hint="default"/>
      <w:b w:val="0"/>
      <w:bCs w:val="0"/>
      <w:i w:val="0"/>
      <w:iCs w:val="0"/>
      <w:color w:val="000000"/>
      <w:sz w:val="22"/>
      <w:szCs w:val="22"/>
    </w:rPr>
  </w:style>
  <w:style w:type="character" w:customStyle="1" w:styleId="fontstyle81">
    <w:name w:val="fontstyle81"/>
    <w:rsid w:val="00512213"/>
    <w:rPr>
      <w:rFonts w:ascii="Arial" w:hAnsi="Arial" w:cs="Arial" w:hint="default"/>
      <w:b w:val="0"/>
      <w:bCs w:val="0"/>
      <w:i w:val="0"/>
      <w:iCs w:val="0"/>
      <w:color w:val="000000"/>
      <w:sz w:val="22"/>
      <w:szCs w:val="22"/>
    </w:rPr>
  </w:style>
  <w:style w:type="paragraph" w:customStyle="1" w:styleId="headerpodatki">
    <w:name w:val="header podatki"/>
    <w:basedOn w:val="Navaden"/>
    <w:qFormat/>
    <w:rsid w:val="00D03B05"/>
    <w:pPr>
      <w:tabs>
        <w:tab w:val="center" w:pos="4513"/>
        <w:tab w:val="right" w:pos="9026"/>
      </w:tabs>
      <w:suppressAutoHyphens w:val="0"/>
    </w:pPr>
    <w:rPr>
      <w:rFonts w:ascii="Segoe UI" w:eastAsiaTheme="minorHAnsi" w:hAnsi="Segoe UI" w:cs="Segoe UI"/>
      <w:sz w:val="16"/>
      <w:szCs w:val="16"/>
      <w:lang w:eastAsia="en-US"/>
    </w:rPr>
  </w:style>
  <w:style w:type="character" w:customStyle="1" w:styleId="NogaZnak">
    <w:name w:val="Noga Znak"/>
    <w:basedOn w:val="Privzetapisavaodstavka"/>
    <w:link w:val="Noga"/>
    <w:rsid w:val="00316CE4"/>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642293">
      <w:bodyDiv w:val="1"/>
      <w:marLeft w:val="0"/>
      <w:marRight w:val="0"/>
      <w:marTop w:val="0"/>
      <w:marBottom w:val="0"/>
      <w:divBdr>
        <w:top w:val="none" w:sz="0" w:space="0" w:color="auto"/>
        <w:left w:val="none" w:sz="0" w:space="0" w:color="auto"/>
        <w:bottom w:val="none" w:sz="0" w:space="0" w:color="auto"/>
        <w:right w:val="none" w:sz="0" w:space="0" w:color="auto"/>
      </w:divBdr>
    </w:div>
    <w:div w:id="595410037">
      <w:bodyDiv w:val="1"/>
      <w:marLeft w:val="0"/>
      <w:marRight w:val="0"/>
      <w:marTop w:val="0"/>
      <w:marBottom w:val="0"/>
      <w:divBdr>
        <w:top w:val="none" w:sz="0" w:space="0" w:color="auto"/>
        <w:left w:val="none" w:sz="0" w:space="0" w:color="auto"/>
        <w:bottom w:val="none" w:sz="0" w:space="0" w:color="auto"/>
        <w:right w:val="none" w:sz="0" w:space="0" w:color="auto"/>
      </w:divBdr>
    </w:div>
    <w:div w:id="927468729">
      <w:bodyDiv w:val="1"/>
      <w:marLeft w:val="0"/>
      <w:marRight w:val="0"/>
      <w:marTop w:val="0"/>
      <w:marBottom w:val="0"/>
      <w:divBdr>
        <w:top w:val="none" w:sz="0" w:space="0" w:color="auto"/>
        <w:left w:val="none" w:sz="0" w:space="0" w:color="auto"/>
        <w:bottom w:val="none" w:sz="0" w:space="0" w:color="auto"/>
        <w:right w:val="none" w:sz="0" w:space="0" w:color="auto"/>
      </w:divBdr>
    </w:div>
    <w:div w:id="1140616256">
      <w:bodyDiv w:val="1"/>
      <w:marLeft w:val="0"/>
      <w:marRight w:val="0"/>
      <w:marTop w:val="0"/>
      <w:marBottom w:val="0"/>
      <w:divBdr>
        <w:top w:val="none" w:sz="0" w:space="0" w:color="auto"/>
        <w:left w:val="none" w:sz="0" w:space="0" w:color="auto"/>
        <w:bottom w:val="none" w:sz="0" w:space="0" w:color="auto"/>
        <w:right w:val="none" w:sz="0" w:space="0" w:color="auto"/>
      </w:divBdr>
    </w:div>
    <w:div w:id="1181965333">
      <w:bodyDiv w:val="1"/>
      <w:marLeft w:val="0"/>
      <w:marRight w:val="0"/>
      <w:marTop w:val="0"/>
      <w:marBottom w:val="0"/>
      <w:divBdr>
        <w:top w:val="none" w:sz="0" w:space="0" w:color="auto"/>
        <w:left w:val="none" w:sz="0" w:space="0" w:color="auto"/>
        <w:bottom w:val="none" w:sz="0" w:space="0" w:color="auto"/>
        <w:right w:val="none" w:sz="0" w:space="0" w:color="auto"/>
      </w:divBdr>
    </w:div>
    <w:div w:id="144017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jn.gov.si/mojejn" TargetMode="Externa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mojejn"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marjeticakoper.si/" TargetMode="External"/><Relationship Id="rId22" Type="http://schemas.openxmlformats.org/officeDocument/2006/relationships/header" Target="header5.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info@marjeticakoper.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8CD13-2327-4B4B-8615-2D3C08F04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14369</Words>
  <Characters>81905</Characters>
  <Application>Microsoft Office Word</Application>
  <DocSecurity>0</DocSecurity>
  <Lines>682</Lines>
  <Paragraphs>192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 razpisne dokumentacije: RI-44/42-04, z dne 9</vt:lpstr>
      <vt:lpstr>Številka razpisne dokumentacije: RI-44/42-04, z dne 9</vt:lpstr>
    </vt:vector>
  </TitlesOfParts>
  <Manager/>
  <Company/>
  <LinksUpToDate>false</LinksUpToDate>
  <CharactersWithSpaces>96082</CharactersWithSpaces>
  <SharedDoc>false</SharedDoc>
  <HLinks>
    <vt:vector size="48" baseType="variant">
      <vt:variant>
        <vt:i4>1048588</vt:i4>
      </vt:variant>
      <vt:variant>
        <vt:i4>18</vt:i4>
      </vt:variant>
      <vt:variant>
        <vt:i4>0</vt:i4>
      </vt:variant>
      <vt:variant>
        <vt:i4>5</vt:i4>
      </vt:variant>
      <vt:variant>
        <vt:lpwstr>https://ejn.gov.si/mojejn</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4456557</vt:i4>
      </vt:variant>
      <vt:variant>
        <vt:i4>3</vt:i4>
      </vt:variant>
      <vt:variant>
        <vt:i4>0</vt:i4>
      </vt:variant>
      <vt:variant>
        <vt:i4>5</vt:i4>
      </vt:variant>
      <vt:variant>
        <vt:lpwstr>http://www.enarocanje.si/_ESPD/</vt:lpwstr>
      </vt:variant>
      <vt:variant>
        <vt:lpwstr/>
      </vt:variant>
      <vt:variant>
        <vt:i4>1310806</vt:i4>
      </vt:variant>
      <vt:variant>
        <vt:i4>0</vt:i4>
      </vt:variant>
      <vt:variant>
        <vt:i4>0</vt:i4>
      </vt:variant>
      <vt:variant>
        <vt:i4>5</vt:i4>
      </vt:variant>
      <vt:variant>
        <vt:lpwstr>http://www.marjeticakoper.si/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razpisne dokumentacije: RI-44/42-04, z dne 9</dc:title>
  <dc:subject/>
  <dc:creator>Igor Krajnc</dc:creator>
  <cp:keywords/>
  <cp:lastModifiedBy>Manca</cp:lastModifiedBy>
  <cp:revision>3</cp:revision>
  <cp:lastPrinted>2017-06-01T09:27:00Z</cp:lastPrinted>
  <dcterms:created xsi:type="dcterms:W3CDTF">2024-03-13T09:22:00Z</dcterms:created>
  <dcterms:modified xsi:type="dcterms:W3CDTF">2024-03-13T09:22:00Z</dcterms:modified>
</cp:coreProperties>
</file>